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074F9" w:rsidRDefault="00927440" w:rsidP="001377DD">
      <w:pPr>
        <w:jc w:val="center"/>
        <w:rPr>
          <w:b/>
        </w:rPr>
      </w:pPr>
      <w:bookmarkStart w:id="0" w:name="_Toc520367459"/>
      <w:r>
        <w:rPr>
          <w:b/>
        </w:rPr>
        <w:t xml:space="preserve">Дополнения к </w:t>
      </w:r>
      <w:r w:rsidRPr="00927440">
        <w:rPr>
          <w:b/>
        </w:rPr>
        <w:t xml:space="preserve">требованиям </w:t>
      </w:r>
      <w:r w:rsidR="003102A7">
        <w:rPr>
          <w:b/>
        </w:rPr>
        <w:t>стандарта ПАО «Россети»</w:t>
      </w:r>
      <w:r w:rsidR="000074F9">
        <w:rPr>
          <w:b/>
        </w:rPr>
        <w:t xml:space="preserve"> </w:t>
      </w:r>
    </w:p>
    <w:p w:rsidR="00FC296F" w:rsidRPr="001377DD" w:rsidRDefault="00927440" w:rsidP="001377DD">
      <w:pPr>
        <w:jc w:val="center"/>
      </w:pPr>
      <w:r w:rsidRPr="00927440">
        <w:rPr>
          <w:b/>
        </w:rPr>
        <w:t>СТО 34.01-5.1-009-2021 «Приборы учета электроэнергии. Общие технические требования»</w:t>
      </w:r>
    </w:p>
    <w:p w:rsidR="00F17434" w:rsidRDefault="00F17434" w:rsidP="009E5F29"/>
    <w:p w:rsidR="009E5F29" w:rsidRDefault="00DD050B" w:rsidP="009E5F29">
      <w:r>
        <w:t>Дополнения</w:t>
      </w:r>
      <w:r w:rsidR="009E5F29">
        <w:t xml:space="preserve"> разработаны с целью </w:t>
      </w:r>
      <w:r w:rsidR="00A0746B">
        <w:t>приведения в соответствие</w:t>
      </w:r>
      <w:r w:rsidR="00EF0503">
        <w:t xml:space="preserve"> </w:t>
      </w:r>
      <w:r w:rsidR="00A0746B">
        <w:t>с действующими</w:t>
      </w:r>
      <w:r w:rsidR="00EF0503">
        <w:t xml:space="preserve"> </w:t>
      </w:r>
      <w:r w:rsidR="00D752FC" w:rsidRPr="00D752FC">
        <w:t>нормативно-правовы</w:t>
      </w:r>
      <w:r w:rsidR="00A0746B">
        <w:t>ми</w:t>
      </w:r>
      <w:r w:rsidR="00D752FC" w:rsidRPr="00D752FC">
        <w:t xml:space="preserve"> </w:t>
      </w:r>
      <w:r w:rsidR="00A0746B">
        <w:t>актами</w:t>
      </w:r>
      <w:r w:rsidR="00D752FC" w:rsidRPr="00D752FC">
        <w:t xml:space="preserve"> в области учета электроэнергии, импортозамещения и информационной безопасности</w:t>
      </w:r>
      <w:r w:rsidR="00D752FC">
        <w:t>.</w:t>
      </w:r>
    </w:p>
    <w:p w:rsidR="00B9120D" w:rsidRDefault="00B9120D" w:rsidP="009E5F29"/>
    <w:p w:rsidR="00FF65D6" w:rsidRDefault="00FF65D6" w:rsidP="009E5F29"/>
    <w:p w:rsidR="002F7C69" w:rsidRPr="008707FD" w:rsidRDefault="00280919" w:rsidP="002F70AE">
      <w:pPr>
        <w:pStyle w:val="11"/>
      </w:pPr>
      <w:bookmarkStart w:id="1" w:name="__RefHeading__13_659635518"/>
      <w:bookmarkStart w:id="2" w:name="__RefHeading__15_659635518"/>
      <w:bookmarkStart w:id="3" w:name="_Toc94522884"/>
      <w:bookmarkEnd w:id="0"/>
      <w:bookmarkEnd w:id="1"/>
      <w:bookmarkEnd w:id="2"/>
      <w:r>
        <w:rPr>
          <w:lang w:val="ru-RU"/>
        </w:rPr>
        <w:t xml:space="preserve">5.1. </w:t>
      </w:r>
      <w:r w:rsidR="002F7C69" w:rsidRPr="008707FD">
        <w:t>Однофазные ПУ электроэнергии</w:t>
      </w:r>
      <w:bookmarkEnd w:id="3"/>
    </w:p>
    <w:tbl>
      <w:tblPr>
        <w:tblW w:w="5265" w:type="pct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61"/>
        <w:gridCol w:w="6795"/>
        <w:gridCol w:w="4541"/>
        <w:gridCol w:w="3114"/>
      </w:tblGrid>
      <w:tr w:rsidR="002C0925" w:rsidRPr="00D42872" w:rsidTr="00863844">
        <w:trPr>
          <w:cantSplit/>
          <w:tblHeader/>
        </w:trPr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D42872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bookmarkStart w:id="4" w:name="__RefHeading__17_659635518"/>
            <w:bookmarkEnd w:id="4"/>
            <w:r w:rsidRPr="00D42872">
              <w:rPr>
                <w:b/>
                <w:sz w:val="24"/>
                <w:szCs w:val="24"/>
              </w:rPr>
              <w:t>№</w:t>
            </w:r>
          </w:p>
          <w:p w:rsidR="002F7C69" w:rsidRPr="00D42872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87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D42872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872">
              <w:rPr>
                <w:b/>
                <w:sz w:val="24"/>
                <w:szCs w:val="24"/>
              </w:rPr>
              <w:t>Технические требования</w:t>
            </w:r>
          </w:p>
          <w:p w:rsidR="002F7C69" w:rsidRPr="00D42872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872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4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D42872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872">
              <w:rPr>
                <w:b/>
                <w:sz w:val="24"/>
                <w:szCs w:val="24"/>
              </w:rPr>
              <w:t>Требуемое значение</w:t>
            </w:r>
          </w:p>
        </w:tc>
        <w:tc>
          <w:tcPr>
            <w:tcW w:w="10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D42872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42872">
              <w:rPr>
                <w:b/>
                <w:sz w:val="24"/>
                <w:szCs w:val="24"/>
              </w:rPr>
              <w:t>Подтверждающий документ</w:t>
            </w:r>
          </w:p>
        </w:tc>
      </w:tr>
      <w:tr w:rsidR="00F22209" w:rsidRPr="00D42872" w:rsidTr="00863844">
        <w:trPr>
          <w:cantSplit/>
          <w:trHeight w:val="348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C69" w:rsidRPr="00D42872" w:rsidRDefault="002F7C69" w:rsidP="00FB05E4">
            <w:pPr>
              <w:widowControl w:val="0"/>
              <w:spacing w:line="252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D42872">
              <w:rPr>
                <w:b/>
                <w:sz w:val="24"/>
                <w:szCs w:val="24"/>
              </w:rPr>
              <w:t>ТРЕБОВАНИЯ К ОСНОВНЫМ ПАРАМЕТРАМ ПУ</w:t>
            </w:r>
          </w:p>
        </w:tc>
      </w:tr>
      <w:tr w:rsidR="00F22209" w:rsidRPr="00D42872" w:rsidTr="00863844">
        <w:trPr>
          <w:trHeight w:val="23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7C69" w:rsidRPr="00D42872" w:rsidRDefault="002F7C69" w:rsidP="00B44E69">
            <w:pPr>
              <w:pStyle w:val="afff0"/>
              <w:numPr>
                <w:ilvl w:val="0"/>
                <w:numId w:val="10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7C69" w:rsidRPr="00D42872" w:rsidRDefault="002F7C69" w:rsidP="003507E3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D42872">
              <w:rPr>
                <w:b/>
                <w:sz w:val="25"/>
                <w:szCs w:val="25"/>
              </w:rPr>
              <w:t>ОБЩИЕ ТРЕБОВАНИЯ</w:t>
            </w:r>
          </w:p>
        </w:tc>
      </w:tr>
      <w:tr w:rsidR="00E95D03" w:rsidRPr="001A70F6" w:rsidTr="00863844">
        <w:trPr>
          <w:trHeight w:val="278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2C3A2E" w:rsidRPr="002C3A2E" w:rsidRDefault="002C3A2E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E95D03" w:rsidRPr="001A70F6" w:rsidRDefault="00E95D03" w:rsidP="002C3A2E">
            <w:pPr>
              <w:pStyle w:val="afff0"/>
              <w:numPr>
                <w:ilvl w:val="1"/>
                <w:numId w:val="10"/>
              </w:numPr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9" w:type="pct"/>
            <w:shd w:val="clear" w:color="auto" w:fill="FFFFFF" w:themeFill="background1"/>
          </w:tcPr>
          <w:p w:rsidR="00E95D03" w:rsidRPr="001A70F6" w:rsidRDefault="00E95D03" w:rsidP="001935D5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 xml:space="preserve">При </w:t>
            </w:r>
            <w:r w:rsidR="00B86BEA" w:rsidRPr="00B86BEA">
              <w:rPr>
                <w:sz w:val="24"/>
                <w:szCs w:val="24"/>
              </w:rPr>
              <w:t>нарушени</w:t>
            </w:r>
            <w:r w:rsidR="00B86BEA">
              <w:rPr>
                <w:sz w:val="24"/>
                <w:szCs w:val="24"/>
              </w:rPr>
              <w:t>и</w:t>
            </w:r>
            <w:r w:rsidR="00B86BEA" w:rsidRPr="00B86BEA">
              <w:rPr>
                <w:sz w:val="24"/>
                <w:szCs w:val="24"/>
              </w:rPr>
              <w:t xml:space="preserve"> электронных пломб на корпусе и клеммной крышке, воздействи</w:t>
            </w:r>
            <w:r w:rsidR="00B86BEA">
              <w:rPr>
                <w:sz w:val="24"/>
                <w:szCs w:val="24"/>
              </w:rPr>
              <w:t>и</w:t>
            </w:r>
            <w:r w:rsidR="00B86BEA" w:rsidRPr="00B86BEA">
              <w:rPr>
                <w:sz w:val="24"/>
                <w:szCs w:val="24"/>
              </w:rPr>
              <w:t xml:space="preserve"> магнитным полем</w:t>
            </w:r>
            <w:r w:rsidRPr="001A70F6">
              <w:rPr>
                <w:sz w:val="24"/>
                <w:szCs w:val="24"/>
              </w:rPr>
              <w:t xml:space="preserve"> </w:t>
            </w:r>
            <w:r w:rsidR="005F069D">
              <w:rPr>
                <w:sz w:val="24"/>
                <w:szCs w:val="24"/>
              </w:rPr>
              <w:t xml:space="preserve">(далее - </w:t>
            </w:r>
            <w:r w:rsidRPr="001A70F6">
              <w:rPr>
                <w:sz w:val="24"/>
                <w:szCs w:val="24"/>
              </w:rPr>
              <w:t>критически</w:t>
            </w:r>
            <w:r w:rsidR="00B86BEA">
              <w:rPr>
                <w:sz w:val="24"/>
                <w:szCs w:val="24"/>
              </w:rPr>
              <w:t>е</w:t>
            </w:r>
            <w:r w:rsidRPr="001A70F6">
              <w:rPr>
                <w:sz w:val="24"/>
                <w:szCs w:val="24"/>
              </w:rPr>
              <w:t xml:space="preserve"> событи</w:t>
            </w:r>
            <w:r w:rsidR="00B86BEA">
              <w:rPr>
                <w:sz w:val="24"/>
                <w:szCs w:val="24"/>
              </w:rPr>
              <w:t>я</w:t>
            </w:r>
            <w:r w:rsidR="005F069D">
              <w:rPr>
                <w:sz w:val="24"/>
                <w:szCs w:val="24"/>
              </w:rPr>
              <w:t xml:space="preserve"> безопасности)</w:t>
            </w:r>
            <w:r w:rsidRPr="001A70F6">
              <w:rPr>
                <w:sz w:val="24"/>
                <w:szCs w:val="24"/>
              </w:rPr>
              <w:t xml:space="preserve"> должно формироваться инициативное сообщение о возникновении нового состояния. В случае мгновенного отключения питания счетчика событие о таком режиме работы должно быть сформировано и записано в память с помощью соответствующего схемотехнического решения. После включения питания должно быть выдано инициативное сообщение с сохранённым состоянием событий При непрерывном отсутствии питания более 10 часов после возобновления подачи напряжения от </w:t>
            </w:r>
            <w:r w:rsidR="001935D5">
              <w:rPr>
                <w:sz w:val="24"/>
                <w:szCs w:val="24"/>
              </w:rPr>
              <w:t>ПУ</w:t>
            </w:r>
            <w:r w:rsidRPr="001A70F6">
              <w:rPr>
                <w:sz w:val="24"/>
                <w:szCs w:val="24"/>
              </w:rPr>
              <w:t xml:space="preserve"> на уровень ИВК передается инициативное сообщение с указанием даты и времени начала и окончания аварийного режима работы и также продолжительность времени (в часах) отсутствия питания.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D03" w:rsidRPr="001A70F6" w:rsidRDefault="00E95D03" w:rsidP="00E95D03">
            <w:pPr>
              <w:shd w:val="clear" w:color="auto" w:fill="FFFFFF"/>
              <w:autoSpaceDE w:val="0"/>
              <w:autoSpaceDN w:val="0"/>
              <w:adjustRightInd w:val="0"/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5D03" w:rsidRPr="001A70F6" w:rsidRDefault="00E95D03" w:rsidP="00E95D03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E95D03" w:rsidRPr="001A70F6" w:rsidTr="00863844">
        <w:trPr>
          <w:trHeight w:val="23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D03" w:rsidRPr="001A70F6" w:rsidRDefault="00E95D03" w:rsidP="00E95D03">
            <w:pPr>
              <w:pStyle w:val="afff0"/>
              <w:numPr>
                <w:ilvl w:val="0"/>
                <w:numId w:val="10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5D03" w:rsidRPr="001A70F6" w:rsidRDefault="00E95D03" w:rsidP="00E95D03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1A70F6">
              <w:rPr>
                <w:b/>
                <w:sz w:val="25"/>
                <w:szCs w:val="25"/>
              </w:rPr>
              <w:t>Функциональные требования</w:t>
            </w:r>
          </w:p>
        </w:tc>
      </w:tr>
      <w:tr w:rsidR="00E80ED5" w:rsidRPr="001A70F6" w:rsidTr="00863844">
        <w:trPr>
          <w:trHeight w:val="69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40B5F" w:rsidRPr="00140B5F" w:rsidRDefault="00140B5F" w:rsidP="00140B5F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rFonts w:eastAsia="Calibri"/>
                <w:vanish/>
                <w:sz w:val="24"/>
                <w:szCs w:val="24"/>
                <w:lang w:eastAsia="ar-SA"/>
              </w:rPr>
            </w:pPr>
          </w:p>
          <w:p w:rsidR="00E80ED5" w:rsidRPr="001A70F6" w:rsidRDefault="00E80ED5" w:rsidP="008B481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0ED5" w:rsidRPr="001A70F6" w:rsidRDefault="00E80ED5" w:rsidP="007C2288">
            <w:pPr>
              <w:ind w:firstLine="0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</w:p>
        </w:tc>
      </w:tr>
      <w:tr w:rsidR="00E80ED5" w:rsidRPr="001A70F6" w:rsidTr="00863844">
        <w:trPr>
          <w:trHeight w:val="6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80ED5" w:rsidRPr="001A70F6" w:rsidRDefault="00E80ED5" w:rsidP="00E80ED5">
            <w:pPr>
              <w:pStyle w:val="afff0"/>
              <w:numPr>
                <w:ilvl w:val="2"/>
                <w:numId w:val="10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0ED5" w:rsidRPr="00B5688B" w:rsidRDefault="00E80ED5" w:rsidP="00B5688B">
            <w:pPr>
              <w:pStyle w:val="afff0"/>
              <w:numPr>
                <w:ilvl w:val="0"/>
                <w:numId w:val="23"/>
              </w:numPr>
              <w:tabs>
                <w:tab w:val="left" w:pos="324"/>
              </w:tabs>
              <w:ind w:left="0" w:firstLine="12"/>
              <w:rPr>
                <w:sz w:val="24"/>
                <w:szCs w:val="24"/>
              </w:rPr>
            </w:pPr>
            <w:r w:rsidRPr="001A70F6">
              <w:rPr>
                <w:spacing w:val="-2"/>
                <w:sz w:val="24"/>
                <w:szCs w:val="24"/>
              </w:rPr>
              <w:t xml:space="preserve">формирование профиля нагрузки </w:t>
            </w:r>
            <w:r w:rsidRPr="001A70F6">
              <w:rPr>
                <w:bCs/>
                <w:spacing w:val="-2"/>
                <w:sz w:val="24"/>
                <w:szCs w:val="24"/>
              </w:rPr>
              <w:t xml:space="preserve">(приращение активной и реактивной энергии) </w:t>
            </w:r>
            <w:r w:rsidRPr="001A70F6">
              <w:rPr>
                <w:spacing w:val="-2"/>
                <w:sz w:val="24"/>
                <w:szCs w:val="24"/>
              </w:rPr>
              <w:t xml:space="preserve">прямого и обратного направлений с </w:t>
            </w:r>
            <w:r w:rsidRPr="001A70F6">
              <w:rPr>
                <w:spacing w:val="-2"/>
                <w:sz w:val="24"/>
                <w:szCs w:val="24"/>
              </w:rPr>
              <w:lastRenderedPageBreak/>
              <w:t xml:space="preserve">программируемым </w:t>
            </w:r>
            <w:r w:rsidRPr="008C18FF">
              <w:rPr>
                <w:spacing w:val="-2"/>
                <w:sz w:val="24"/>
                <w:szCs w:val="24"/>
              </w:rPr>
              <w:t xml:space="preserve">интервалом времени интегрирования 30 и 60 минут </w:t>
            </w:r>
            <w:r w:rsidRPr="001A70F6">
              <w:rPr>
                <w:spacing w:val="-2"/>
                <w:sz w:val="24"/>
                <w:szCs w:val="24"/>
              </w:rPr>
              <w:t>(для активной и реактивной мощности) с циклической перезаписью начиная с самого раннего значения, при этом</w:t>
            </w:r>
            <w:r w:rsidRPr="001A70F6">
              <w:rPr>
                <w:sz w:val="24"/>
                <w:szCs w:val="24"/>
              </w:rPr>
              <w:t>:</w:t>
            </w:r>
          </w:p>
          <w:p w:rsidR="00E80ED5" w:rsidRDefault="00E80ED5" w:rsidP="00E80ED5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для 3</w:t>
            </w:r>
            <w:r w:rsidRPr="001A70F6">
              <w:rPr>
                <w:sz w:val="24"/>
                <w:szCs w:val="24"/>
              </w:rPr>
              <w:t>0-ти минутных интервалов времени, глубина хранения</w:t>
            </w:r>
            <w:r>
              <w:rPr>
                <w:sz w:val="24"/>
                <w:szCs w:val="24"/>
              </w:rPr>
              <w:t xml:space="preserve"> не менее:</w:t>
            </w:r>
          </w:p>
          <w:p w:rsidR="00E80ED5" w:rsidRPr="001A70F6" w:rsidRDefault="00E80ED5" w:rsidP="00E80ED5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A70F6">
              <w:rPr>
                <w:sz w:val="24"/>
                <w:szCs w:val="24"/>
              </w:rPr>
              <w:t>для 60-ти минутных интервалов времени, глубина хранения</w:t>
            </w:r>
            <w:r>
              <w:rPr>
                <w:sz w:val="24"/>
                <w:szCs w:val="24"/>
              </w:rPr>
              <w:t xml:space="preserve"> не менее</w:t>
            </w:r>
            <w:r w:rsidRPr="001A70F6">
              <w:rPr>
                <w:sz w:val="24"/>
                <w:szCs w:val="24"/>
              </w:rPr>
              <w:t>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1A70F6">
              <w:rPr>
                <w:sz w:val="24"/>
                <w:szCs w:val="24"/>
              </w:rPr>
              <w:t xml:space="preserve"> суток</w:t>
            </w:r>
          </w:p>
          <w:p w:rsidR="00E80ED5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E80ED5" w:rsidRPr="001A70F6" w:rsidRDefault="00E80ED5" w:rsidP="00E80ED5">
            <w:pPr>
              <w:widowControl w:val="0"/>
              <w:tabs>
                <w:tab w:val="left" w:pos="567"/>
              </w:tabs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180 суток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815" w:rsidRDefault="008B4815" w:rsidP="008B481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1A70F6">
              <w:rPr>
                <w:sz w:val="24"/>
                <w:szCs w:val="24"/>
              </w:rPr>
              <w:t xml:space="preserve">. 28 Правил предоставления доступа к </w:t>
            </w:r>
            <w:r w:rsidRPr="001A70F6">
              <w:rPr>
                <w:sz w:val="24"/>
                <w:szCs w:val="24"/>
              </w:rPr>
              <w:lastRenderedPageBreak/>
              <w:t>минимальному набору функций ИСУЭЭ(М)</w:t>
            </w:r>
            <w:r>
              <w:rPr>
                <w:sz w:val="24"/>
                <w:szCs w:val="24"/>
              </w:rPr>
              <w:t xml:space="preserve">, </w:t>
            </w:r>
            <w:r w:rsidRPr="003264D3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8B4815" w:rsidRDefault="008B4815" w:rsidP="008B4815">
            <w:pPr>
              <w:ind w:firstLine="0"/>
              <w:jc w:val="left"/>
              <w:rPr>
                <w:sz w:val="24"/>
                <w:szCs w:val="24"/>
              </w:rPr>
            </w:pPr>
            <w:r w:rsidRPr="003264D3">
              <w:rPr>
                <w:sz w:val="24"/>
                <w:szCs w:val="24"/>
              </w:rPr>
              <w:t>от 19.06.2020 № 890</w:t>
            </w:r>
          </w:p>
          <w:p w:rsidR="00E80ED5" w:rsidRPr="001A70F6" w:rsidRDefault="00E80ED5" w:rsidP="00E80ED5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40149F" w:rsidRPr="001A70F6" w:rsidTr="00863844">
        <w:trPr>
          <w:trHeight w:val="381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40149F" w:rsidRPr="001A70F6" w:rsidRDefault="0040149F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149F" w:rsidRPr="001A70F6" w:rsidRDefault="0040149F" w:rsidP="003171AB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 w:rsidRPr="002A6593">
              <w:rPr>
                <w:sz w:val="24"/>
                <w:szCs w:val="24"/>
              </w:rPr>
              <w:t xml:space="preserve">организации </w:t>
            </w:r>
            <w:r w:rsidR="003171AB" w:rsidRPr="002A6593">
              <w:rPr>
                <w:sz w:val="24"/>
                <w:szCs w:val="24"/>
              </w:rPr>
              <w:t xml:space="preserve">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</w:t>
            </w:r>
            <w:r w:rsidR="003171AB">
              <w:rPr>
                <w:sz w:val="24"/>
                <w:szCs w:val="24"/>
              </w:rPr>
              <w:t xml:space="preserve">управления </w:t>
            </w:r>
            <w:r w:rsidR="003171AB" w:rsidRPr="002A6593">
              <w:rPr>
                <w:sz w:val="24"/>
                <w:szCs w:val="24"/>
              </w:rPr>
              <w:t>ПУ, не влия</w:t>
            </w:r>
            <w:r w:rsidR="003171AB">
              <w:rPr>
                <w:sz w:val="24"/>
                <w:szCs w:val="24"/>
              </w:rPr>
              <w:t xml:space="preserve">ющих на результаты выполняемых </w:t>
            </w:r>
            <w:r w:rsidR="003171AB" w:rsidRPr="002A6593">
              <w:rPr>
                <w:sz w:val="24"/>
                <w:szCs w:val="24"/>
              </w:rPr>
              <w:t>ПУ измерений</w:t>
            </w:r>
            <w:r w:rsidR="00B71359">
              <w:rPr>
                <w:sz w:val="24"/>
                <w:szCs w:val="24"/>
              </w:rPr>
              <w:t xml:space="preserve"> </w:t>
            </w:r>
            <w:r w:rsidRPr="002A6593">
              <w:rPr>
                <w:sz w:val="24"/>
                <w:szCs w:val="24"/>
              </w:rPr>
              <w:t>с использованием защищенного протокола передачи данных в соответствии с действующей информационной моделью СПОДЭС</w:t>
            </w:r>
            <w:r w:rsidRPr="009C7177">
              <w:rPr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149F" w:rsidRPr="001A70F6" w:rsidRDefault="0040149F" w:rsidP="0040149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149F" w:rsidRDefault="0040149F" w:rsidP="0040149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A70F6">
              <w:rPr>
                <w:sz w:val="24"/>
                <w:szCs w:val="24"/>
              </w:rPr>
              <w:t>. 28 Правил предоставления доступа к минимальному набору функций ИСУЭЭ(М)</w:t>
            </w:r>
            <w:r>
              <w:rPr>
                <w:sz w:val="24"/>
                <w:szCs w:val="24"/>
              </w:rPr>
              <w:t xml:space="preserve">, </w:t>
            </w:r>
            <w:r w:rsidRPr="003264D3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8B4815" w:rsidRPr="001A70F6" w:rsidRDefault="0040149F" w:rsidP="0040149F">
            <w:pPr>
              <w:ind w:firstLine="0"/>
              <w:jc w:val="left"/>
              <w:rPr>
                <w:sz w:val="24"/>
                <w:szCs w:val="24"/>
              </w:rPr>
            </w:pPr>
            <w:r w:rsidRPr="003264D3">
              <w:rPr>
                <w:sz w:val="24"/>
                <w:szCs w:val="24"/>
              </w:rPr>
              <w:t>от 19.06.2020 № 890</w:t>
            </w:r>
          </w:p>
          <w:p w:rsidR="0040149F" w:rsidRPr="001A70F6" w:rsidRDefault="0040149F" w:rsidP="0040149F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BB7CC0" w:rsidRPr="001A70F6" w:rsidTr="00C33518">
        <w:trPr>
          <w:trHeight w:val="125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</w:pPr>
          </w:p>
          <w:p w:rsidR="007F0668" w:rsidRPr="007F0668" w:rsidRDefault="007F0668" w:rsidP="007F0668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rPr>
                <w:vanish/>
                <w:sz w:val="24"/>
                <w:szCs w:val="24"/>
              </w:rPr>
            </w:pPr>
          </w:p>
          <w:p w:rsidR="00BB7CC0" w:rsidRPr="001A70F6" w:rsidRDefault="00BB7CC0" w:rsidP="00D125EB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B7CC0" w:rsidRPr="001A70F6" w:rsidRDefault="006478D9" w:rsidP="00B4276D">
            <w:pPr>
              <w:ind w:firstLine="0"/>
              <w:rPr>
                <w:sz w:val="24"/>
                <w:szCs w:val="24"/>
              </w:rPr>
            </w:pPr>
            <w:r w:rsidRPr="00B5688B">
              <w:rPr>
                <w:sz w:val="24"/>
                <w:szCs w:val="24"/>
              </w:rPr>
              <w:t>Требования к средствам защиты информации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7CC0" w:rsidRPr="001A70F6" w:rsidRDefault="00BB7CC0" w:rsidP="00E80ED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7CC0" w:rsidRPr="001A70F6" w:rsidRDefault="00BB7CC0" w:rsidP="00E80ED5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F43EE" w:rsidRPr="001A70F6" w:rsidTr="00A87722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A87722">
            <w:pPr>
              <w:pStyle w:val="afff0"/>
              <w:numPr>
                <w:ilvl w:val="2"/>
                <w:numId w:val="10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3EE" w:rsidRPr="00B5688B" w:rsidRDefault="004F43EE" w:rsidP="004F43EE">
            <w:pPr>
              <w:ind w:firstLine="0"/>
              <w:rPr>
                <w:sz w:val="24"/>
                <w:szCs w:val="24"/>
              </w:rPr>
            </w:pPr>
            <w:r w:rsidRPr="00B5688B">
              <w:rPr>
                <w:rFonts w:eastAsia="Calibri"/>
                <w:sz w:val="24"/>
                <w:szCs w:val="24"/>
                <w:lang w:eastAsia="ar-SA"/>
              </w:rPr>
              <w:t>Средства защиты информации ПУ должны реализовывать функции безопасности в рамках информационной модели СПОДЭС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ind w:firstLine="0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4F43EE" w:rsidRPr="001A70F6" w:rsidTr="00A87722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A87722">
            <w:pPr>
              <w:pStyle w:val="afff0"/>
              <w:numPr>
                <w:ilvl w:val="2"/>
                <w:numId w:val="10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3EE" w:rsidRPr="00A87722" w:rsidRDefault="004F43EE" w:rsidP="004F43EE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 w:rsidRPr="00A87722">
              <w:rPr>
                <w:rFonts w:eastAsia="Calibri"/>
                <w:sz w:val="24"/>
                <w:szCs w:val="24"/>
                <w:lang w:eastAsia="ar-SA"/>
              </w:rPr>
              <w:t>При доступе и обмене данных с ПУ для клиента в режиме «Конфигуратор» должно быть включено шифрование в соответствии с действующей информационной моделью СПОДЭС.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A87722" w:rsidRDefault="004F43EE" w:rsidP="004F43EE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 w:rsidRPr="00A87722"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A87722" w:rsidRDefault="004F43EE" w:rsidP="004F43EE"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 w:rsidRPr="00A87722">
              <w:rPr>
                <w:rFonts w:eastAsia="Calibri"/>
                <w:sz w:val="24"/>
                <w:szCs w:val="24"/>
                <w:lang w:eastAsia="ar-SA"/>
              </w:rPr>
              <w:t>Требование ПАО «Россети»</w:t>
            </w:r>
          </w:p>
        </w:tc>
      </w:tr>
      <w:tr w:rsidR="004F43EE" w:rsidRPr="001A70F6" w:rsidTr="00A87722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A87722">
            <w:pPr>
              <w:pStyle w:val="afff0"/>
              <w:numPr>
                <w:ilvl w:val="2"/>
                <w:numId w:val="10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3EE" w:rsidRPr="00A87722" w:rsidRDefault="004F43EE" w:rsidP="004F43EE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ПУ 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 xml:space="preserve">с </w:t>
            </w:r>
            <w:r w:rsidRPr="00A87722">
              <w:rPr>
                <w:rFonts w:eastAsia="Calibri"/>
                <w:sz w:val="24"/>
                <w:szCs w:val="24"/>
                <w:lang w:eastAsia="ar-SA"/>
              </w:rPr>
              <w:t>GSM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>-модемами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</w:t>
            </w:r>
            <w:r w:rsidRPr="00940DAB">
              <w:rPr>
                <w:rFonts w:eastAsia="Calibri"/>
                <w:sz w:val="24"/>
                <w:szCs w:val="24"/>
                <w:lang w:eastAsia="ar-SA"/>
              </w:rPr>
              <w:t>по SMS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с обязательным использованием пароля и возможностью ограничения списка разрешенных телефонных номеров.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A87722" w:rsidRDefault="004F43EE" w:rsidP="004F43EE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 w:rsidRPr="00A87722"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A87722" w:rsidRDefault="004F43EE" w:rsidP="004F43EE"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 w:rsidRPr="00A87722">
              <w:rPr>
                <w:rFonts w:eastAsia="Calibri"/>
                <w:sz w:val="24"/>
                <w:szCs w:val="24"/>
                <w:lang w:eastAsia="ar-SA"/>
              </w:rPr>
              <w:t>Требование ПАО «Россети»</w:t>
            </w:r>
          </w:p>
        </w:tc>
      </w:tr>
      <w:tr w:rsidR="004F43EE" w:rsidRPr="001A70F6" w:rsidTr="00A87722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A87722">
            <w:pPr>
              <w:pStyle w:val="afff0"/>
              <w:numPr>
                <w:ilvl w:val="2"/>
                <w:numId w:val="10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3EE" w:rsidRPr="00A87722" w:rsidRDefault="004F43EE" w:rsidP="004F43EE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 w:rsidRPr="009F5365">
              <w:rPr>
                <w:rFonts w:eastAsia="Calibri"/>
                <w:sz w:val="24"/>
                <w:szCs w:val="24"/>
                <w:lang w:eastAsia="ar-SA"/>
              </w:rPr>
              <w:t xml:space="preserve">По умолчанию должна быть настроена 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блокировка 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>на сутки всех интерфейсов ПУ</w:t>
            </w:r>
            <w:r w:rsidRPr="009F5365">
              <w:rPr>
                <w:rFonts w:eastAsia="Calibri"/>
                <w:sz w:val="24"/>
                <w:szCs w:val="24"/>
                <w:lang w:eastAsia="ar-SA"/>
              </w:rPr>
              <w:t xml:space="preserve"> на запись после </w:t>
            </w:r>
            <w:r>
              <w:rPr>
                <w:rFonts w:eastAsia="Calibri"/>
                <w:sz w:val="24"/>
                <w:szCs w:val="24"/>
                <w:lang w:eastAsia="ar-SA"/>
              </w:rPr>
              <w:t>5</w:t>
            </w:r>
            <w:r w:rsidRPr="009F5365">
              <w:rPr>
                <w:rFonts w:eastAsia="Calibri"/>
                <w:sz w:val="24"/>
                <w:szCs w:val="24"/>
                <w:lang w:eastAsia="ar-SA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eastAsia="ar-SA"/>
              </w:rPr>
              <w:t>пяти</w:t>
            </w:r>
            <w:r w:rsidRPr="009F5365">
              <w:rPr>
                <w:rFonts w:eastAsia="Calibri"/>
                <w:sz w:val="24"/>
                <w:szCs w:val="24"/>
                <w:lang w:eastAsia="ar-SA"/>
              </w:rPr>
              <w:t>) неправильных попыток ввода пароля</w:t>
            </w:r>
            <w:r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A87722" w:rsidRDefault="004F43EE" w:rsidP="004F43EE"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 w:rsidRPr="00A87722"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A87722" w:rsidRDefault="004F43EE" w:rsidP="004F43EE"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 w:rsidRPr="00A87722">
              <w:rPr>
                <w:rFonts w:eastAsia="Calibri"/>
                <w:sz w:val="24"/>
                <w:szCs w:val="24"/>
                <w:lang w:eastAsia="ar-SA"/>
              </w:rPr>
              <w:t>Требование ПАО «Россети»</w:t>
            </w:r>
          </w:p>
        </w:tc>
      </w:tr>
      <w:tr w:rsidR="004F43EE" w:rsidRPr="001A70F6" w:rsidTr="00863844">
        <w:trPr>
          <w:trHeight w:val="85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7D5EF5">
            <w:pPr>
              <w:pStyle w:val="afff0"/>
              <w:numPr>
                <w:ilvl w:val="0"/>
                <w:numId w:val="10"/>
              </w:numPr>
              <w:tabs>
                <w:tab w:val="left" w:pos="172"/>
                <w:tab w:val="left" w:pos="1629"/>
              </w:tabs>
              <w:spacing w:line="264" w:lineRule="auto"/>
              <w:ind w:left="0" w:firstLine="0"/>
              <w:jc w:val="left"/>
              <w:rPr>
                <w:sz w:val="25"/>
                <w:szCs w:val="25"/>
              </w:rPr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1A70F6">
              <w:rPr>
                <w:b/>
                <w:sz w:val="25"/>
                <w:szCs w:val="25"/>
              </w:rPr>
              <w:t>Требования к техническим характеристикам</w:t>
            </w:r>
          </w:p>
        </w:tc>
      </w:tr>
      <w:tr w:rsidR="004F43EE" w:rsidRPr="001A70F6" w:rsidTr="00863844">
        <w:trPr>
          <w:trHeight w:val="343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4F43EE" w:rsidRPr="001A70F6" w:rsidRDefault="004F43EE" w:rsidP="00A87722">
            <w:pPr>
              <w:pStyle w:val="afff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3EE" w:rsidRPr="001A70F6" w:rsidRDefault="004F43EE" w:rsidP="004F43EE">
            <w:pPr>
              <w:ind w:firstLine="0"/>
              <w:rPr>
                <w:spacing w:val="-4"/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>информационной модели</w:t>
            </w:r>
            <w:r w:rsidRPr="00AB3B92">
              <w:rPr>
                <w:sz w:val="24"/>
                <w:szCs w:val="24"/>
              </w:rPr>
              <w:t xml:space="preserve"> СПОДЭС</w:t>
            </w:r>
            <w:r w:rsidRPr="00A711AC">
              <w:rPr>
                <w:sz w:val="24"/>
                <w:szCs w:val="24"/>
              </w:rPr>
              <w:t>.</w:t>
            </w:r>
            <w:r w:rsidRPr="00217DA1">
              <w:rPr>
                <w:rFonts w:eastAsia="MS Mincho"/>
                <w:sz w:val="24"/>
                <w:szCs w:val="24"/>
                <w:lang w:eastAsia="ja-JP"/>
              </w:rPr>
              <w:t xml:space="preserve"> В </w:t>
            </w:r>
            <w:r w:rsidRPr="00851A08">
              <w:rPr>
                <w:rFonts w:eastAsia="MS Mincho"/>
                <w:sz w:val="24"/>
                <w:szCs w:val="24"/>
                <w:lang w:eastAsia="ja-JP"/>
              </w:rPr>
              <w:t>ПУ</w:t>
            </w:r>
            <w:r w:rsidRPr="00217DA1">
              <w:rPr>
                <w:rFonts w:eastAsia="MS Mincho"/>
                <w:sz w:val="24"/>
                <w:szCs w:val="24"/>
                <w:lang w:eastAsia="ja-JP"/>
              </w:rPr>
              <w:t xml:space="preserve"> должна быть исключена техническая возможность установки и поддержки иных протоколов обмена данными</w:t>
            </w:r>
            <w:r w:rsidRPr="00730D81">
              <w:rPr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pStyle w:val="formattext"/>
              <w:spacing w:line="252" w:lineRule="auto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4F43EE" w:rsidRPr="001A70F6" w:rsidTr="002F70AE">
        <w:trPr>
          <w:trHeight w:val="77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165" w:rsidRPr="00A25165" w:rsidRDefault="00A25165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25165" w:rsidRPr="00A25165" w:rsidRDefault="00A25165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4F43EE" w:rsidRPr="001A70F6" w:rsidRDefault="004F43EE" w:rsidP="00A25165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95260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1A70F6"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8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 w:rsidRPr="001A70F6">
                <w:rPr>
                  <w:rStyle w:val="a9"/>
                  <w:color w:val="0000AA"/>
                  <w:spacing w:val="-4"/>
                  <w:sz w:val="24"/>
                  <w:szCs w:val="24"/>
                </w:rPr>
                <w:t>от 17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t>.07.</w:t>
              </w:r>
              <w:r w:rsidRPr="001A70F6">
                <w:rPr>
                  <w:rStyle w:val="a9"/>
                  <w:color w:val="0000AA"/>
                  <w:spacing w:val="-4"/>
                  <w:sz w:val="24"/>
                  <w:szCs w:val="24"/>
                </w:rPr>
                <w:t>2015 № 719</w:t>
              </w:r>
            </w:hyperlink>
            <w:r w:rsidRPr="001A70F6"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</w:t>
            </w:r>
            <w:hyperlink r:id="rId9" w:tooltip="&quot;О мерах стимулирования производства радиоэлектронной продукции на территории Российской ...&quot; Постановление Правительства РФ от 10.07.2019 N 878 Статус: действующая редакция (действ. с 01.01.2022)" w:history="1">
              <w:r w:rsidRPr="001A70F6">
                <w:rPr>
                  <w:rStyle w:val="a9"/>
                  <w:color w:val="0000AA"/>
                  <w:spacing w:val="-4"/>
                  <w:sz w:val="24"/>
                  <w:szCs w:val="24"/>
                </w:rPr>
                <w:t>от 10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t>.07.</w:t>
              </w:r>
              <w:r w:rsidRPr="001A70F6">
                <w:rPr>
                  <w:rStyle w:val="a9"/>
                  <w:color w:val="0000AA"/>
                  <w:spacing w:val="-4"/>
                  <w:sz w:val="24"/>
                  <w:szCs w:val="24"/>
                </w:rPr>
                <w:t>2019 № 878</w:t>
              </w:r>
            </w:hyperlink>
            <w:r w:rsidRPr="001A70F6">
              <w:rPr>
                <w:spacing w:val="-4"/>
                <w:sz w:val="24"/>
                <w:szCs w:val="24"/>
              </w:rPr>
              <w:t xml:space="preserve">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10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 w:rsidRPr="001A70F6">
                <w:rPr>
                  <w:rStyle w:val="a9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br/>
              </w:r>
              <w:r w:rsidRPr="001A70F6">
                <w:rPr>
                  <w:rStyle w:val="a9"/>
                  <w:color w:val="0000AA"/>
                  <w:spacing w:val="-4"/>
                  <w:sz w:val="24"/>
                  <w:szCs w:val="24"/>
                </w:rPr>
                <w:t>№ 925</w:t>
              </w:r>
            </w:hyperlink>
            <w:r w:rsidRPr="001A70F6">
              <w:rPr>
                <w:spacing w:val="-4"/>
                <w:sz w:val="24"/>
                <w:szCs w:val="24"/>
              </w:rPr>
              <w:t xml:space="preserve"> и признании утратившими силу некоторых актов Правительства Российской Федерации»</w:t>
            </w:r>
            <w:r w:rsidR="00495260">
              <w:rPr>
                <w:spacing w:val="-4"/>
                <w:sz w:val="24"/>
                <w:szCs w:val="24"/>
              </w:rPr>
              <w:t xml:space="preserve"> и также п</w:t>
            </w:r>
            <w:r w:rsidR="00495260" w:rsidRPr="00495260">
              <w:rPr>
                <w:spacing w:val="-4"/>
                <w:sz w:val="24"/>
                <w:szCs w:val="24"/>
              </w:rPr>
              <w:t xml:space="preserve">. 1 </w:t>
            </w:r>
            <w:r w:rsidR="00495260" w:rsidRPr="001A70F6">
              <w:rPr>
                <w:spacing w:val="-4"/>
                <w:sz w:val="24"/>
                <w:szCs w:val="24"/>
              </w:rPr>
              <w:t>постановления Правительства Российской Федерации</w:t>
            </w:r>
            <w:r w:rsidR="00495260" w:rsidRPr="00495260">
              <w:rPr>
                <w:spacing w:val="-4"/>
                <w:sz w:val="24"/>
                <w:szCs w:val="24"/>
              </w:rPr>
              <w:t xml:space="preserve"> </w:t>
            </w:r>
            <w:hyperlink r:id="rId11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 w:rsidR="00495260" w:rsidRPr="00495260">
                <w:rPr>
                  <w:rStyle w:val="a9"/>
                  <w:spacing w:val="-4"/>
                  <w:sz w:val="24"/>
                  <w:szCs w:val="24"/>
                </w:rPr>
                <w:t>от 23.12.2024 № 1875</w:t>
              </w:r>
            </w:hyperlink>
            <w:r w:rsidR="00495260" w:rsidRPr="00495260">
              <w:rPr>
                <w:spacing w:val="-4"/>
                <w:sz w:val="24"/>
                <w:szCs w:val="24"/>
              </w:rPr>
      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 w:rsidR="00495260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5260" w:rsidRDefault="00495260" w:rsidP="004C1E2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95260">
              <w:rPr>
                <w:sz w:val="24"/>
                <w:szCs w:val="24"/>
              </w:rPr>
              <w:t>бязательным является наличие одно</w:t>
            </w:r>
            <w:r w:rsidR="00DC689D">
              <w:rPr>
                <w:sz w:val="24"/>
                <w:szCs w:val="24"/>
              </w:rPr>
              <w:t>го</w:t>
            </w:r>
            <w:r w:rsidRPr="00495260">
              <w:rPr>
                <w:sz w:val="24"/>
                <w:szCs w:val="24"/>
              </w:rPr>
              <w:t xml:space="preserve"> из двух условий</w:t>
            </w:r>
            <w:r>
              <w:rPr>
                <w:sz w:val="24"/>
                <w:szCs w:val="24"/>
              </w:rPr>
              <w:t xml:space="preserve">: </w:t>
            </w:r>
          </w:p>
          <w:p w:rsidR="00495260" w:rsidRPr="00495260" w:rsidRDefault="00495260" w:rsidP="00001DE5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495260">
              <w:rPr>
                <w:spacing w:val="-4"/>
                <w:sz w:val="24"/>
                <w:szCs w:val="24"/>
              </w:rPr>
              <w:t>- номера реестровой записи из реестра российской промышленной продукции, предусмотренного статьей 17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95260">
              <w:rPr>
                <w:spacing w:val="-4"/>
                <w:sz w:val="24"/>
                <w:szCs w:val="24"/>
              </w:rPr>
              <w:t>Федерального закона «О промышленной политике в Российской Федерации»;</w:t>
            </w:r>
          </w:p>
          <w:p w:rsidR="004F43EE" w:rsidRPr="001A70F6" w:rsidRDefault="00495260" w:rsidP="00001DE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95260">
              <w:rPr>
                <w:spacing w:val="-4"/>
                <w:sz w:val="24"/>
                <w:szCs w:val="24"/>
              </w:rPr>
              <w:t>- номера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Default="004F43EE" w:rsidP="004F43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A70F6">
              <w:rPr>
                <w:sz w:val="24"/>
                <w:szCs w:val="24"/>
              </w:rPr>
              <w:t>.4 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 w:rsidRPr="003264D3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4F43EE" w:rsidRDefault="004F43EE" w:rsidP="004F43EE">
            <w:pPr>
              <w:ind w:firstLine="0"/>
              <w:jc w:val="left"/>
              <w:rPr>
                <w:sz w:val="24"/>
                <w:szCs w:val="24"/>
              </w:rPr>
            </w:pPr>
            <w:r w:rsidRPr="003264D3">
              <w:rPr>
                <w:sz w:val="24"/>
                <w:szCs w:val="24"/>
              </w:rPr>
              <w:t>от 19.06.2020 № 890</w:t>
            </w:r>
            <w:r w:rsidR="00495260">
              <w:rPr>
                <w:sz w:val="24"/>
                <w:szCs w:val="24"/>
              </w:rPr>
              <w:t>;</w:t>
            </w:r>
          </w:p>
          <w:p w:rsidR="00495260" w:rsidRPr="001A70F6" w:rsidRDefault="00495260" w:rsidP="004F43E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 постановления Правительства РФ </w:t>
            </w:r>
            <w:hyperlink r:id="rId12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 w:rsidRPr="00495260">
                <w:rPr>
                  <w:rStyle w:val="a9"/>
                  <w:sz w:val="24"/>
                  <w:szCs w:val="24"/>
                </w:rPr>
                <w:t>от 23.12.2024 № 1875</w:t>
              </w:r>
            </w:hyperlink>
          </w:p>
        </w:tc>
      </w:tr>
      <w:tr w:rsidR="004F43EE" w:rsidRPr="001A70F6" w:rsidTr="00863844">
        <w:trPr>
          <w:trHeight w:val="32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pStyle w:val="afff0"/>
              <w:widowControl w:val="0"/>
              <w:numPr>
                <w:ilvl w:val="0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3EE" w:rsidRPr="001A70F6" w:rsidRDefault="004F43EE" w:rsidP="004F43EE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1A70F6">
              <w:rPr>
                <w:b/>
                <w:sz w:val="25"/>
                <w:szCs w:val="25"/>
              </w:rPr>
              <w:t>Требования к модулям связи (обязательно один из нижеприведенных)</w:t>
            </w:r>
          </w:p>
        </w:tc>
      </w:tr>
      <w:tr w:rsidR="004F43EE" w:rsidRPr="001A70F6" w:rsidTr="00863844">
        <w:trPr>
          <w:trHeight w:val="323"/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127F" w:rsidRPr="009E127F" w:rsidRDefault="009E127F" w:rsidP="009E127F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9E127F" w:rsidRPr="009E127F" w:rsidRDefault="009E127F" w:rsidP="009E127F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4F43EE" w:rsidRPr="001A70F6" w:rsidRDefault="004F43EE" w:rsidP="00BB70FA">
            <w:pPr>
              <w:pStyle w:val="afff0"/>
              <w:widowControl w:val="0"/>
              <w:numPr>
                <w:ilvl w:val="1"/>
                <w:numId w:val="10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widowControl w:val="0"/>
              <w:ind w:firstLine="0"/>
              <w:jc w:val="left"/>
              <w:rPr>
                <w:spacing w:val="-4"/>
                <w:sz w:val="24"/>
                <w:szCs w:val="24"/>
              </w:rPr>
            </w:pPr>
            <w:r w:rsidRPr="001A70F6">
              <w:rPr>
                <w:b/>
                <w:sz w:val="24"/>
                <w:szCs w:val="24"/>
              </w:rPr>
              <w:t xml:space="preserve">Модуль связи </w:t>
            </w:r>
            <w:r w:rsidRPr="001A70F6">
              <w:rPr>
                <w:b/>
                <w:sz w:val="24"/>
                <w:szCs w:val="24"/>
                <w:lang w:val="en-US"/>
              </w:rPr>
              <w:t>GSM</w:t>
            </w:r>
            <w:r w:rsidRPr="001A70F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Default="004F43EE" w:rsidP="004F43EE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851A08">
              <w:rPr>
                <w:sz w:val="24"/>
                <w:szCs w:val="24"/>
              </w:rPr>
              <w:t xml:space="preserve">стандарт </w:t>
            </w:r>
            <w:r w:rsidRPr="00BB70FA">
              <w:rPr>
                <w:sz w:val="24"/>
                <w:szCs w:val="24"/>
              </w:rPr>
              <w:t xml:space="preserve">2G </w:t>
            </w:r>
            <w:r w:rsidRPr="001A70F6">
              <w:rPr>
                <w:sz w:val="24"/>
                <w:szCs w:val="24"/>
              </w:rPr>
              <w:t>или выше (с возмож</w:t>
            </w:r>
            <w:r>
              <w:rPr>
                <w:sz w:val="24"/>
                <w:szCs w:val="24"/>
              </w:rPr>
              <w:t>-</w:t>
            </w:r>
            <w:r w:rsidRPr="001A70F6">
              <w:rPr>
                <w:sz w:val="24"/>
                <w:szCs w:val="24"/>
              </w:rPr>
              <w:t xml:space="preserve">ностью автоматического выбора стандарта), или </w:t>
            </w:r>
            <w:r w:rsidRPr="001A70F6">
              <w:rPr>
                <w:sz w:val="24"/>
                <w:szCs w:val="24"/>
                <w:lang w:val="en-US"/>
              </w:rPr>
              <w:t>NB</w:t>
            </w:r>
            <w:r w:rsidRPr="001A70F6">
              <w:rPr>
                <w:sz w:val="24"/>
                <w:szCs w:val="24"/>
              </w:rPr>
              <w:t>-</w:t>
            </w:r>
            <w:r w:rsidRPr="001A70F6">
              <w:rPr>
                <w:sz w:val="24"/>
                <w:szCs w:val="24"/>
                <w:lang w:val="en-US"/>
              </w:rPr>
              <w:t>IoT</w:t>
            </w:r>
            <w:r w:rsidRPr="001A70F6">
              <w:rPr>
                <w:sz w:val="24"/>
                <w:szCs w:val="24"/>
              </w:rPr>
              <w:t>;</w:t>
            </w:r>
          </w:p>
          <w:p w:rsidR="004F43EE" w:rsidRPr="001A70F6" w:rsidRDefault="004F43EE" w:rsidP="004F43EE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>CSD</w:t>
            </w:r>
            <w:r w:rsidRPr="00BB70FA">
              <w:rPr>
                <w:sz w:val="24"/>
                <w:szCs w:val="24"/>
              </w:rPr>
              <w:t>/</w:t>
            </w:r>
            <w:r w:rsidRPr="004F7134">
              <w:rPr>
                <w:sz w:val="24"/>
                <w:szCs w:val="24"/>
              </w:rPr>
              <w:t>HCSD</w:t>
            </w:r>
            <w:r>
              <w:rPr>
                <w:sz w:val="24"/>
                <w:szCs w:val="24"/>
              </w:rPr>
              <w:t>;</w:t>
            </w:r>
          </w:p>
          <w:p w:rsidR="004F43EE" w:rsidRDefault="004F43EE" w:rsidP="004F43EE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 w:rsidRPr="001A70F6">
              <w:rPr>
                <w:sz w:val="24"/>
                <w:szCs w:val="24"/>
                <w:lang w:val="en-US"/>
              </w:rPr>
              <w:t>SIM</w:t>
            </w:r>
            <w:r w:rsidRPr="001A70F6">
              <w:rPr>
                <w:sz w:val="24"/>
                <w:szCs w:val="24"/>
              </w:rPr>
              <w:t xml:space="preserve">-чип или </w:t>
            </w:r>
            <w:r w:rsidRPr="001A70F6">
              <w:rPr>
                <w:sz w:val="24"/>
                <w:szCs w:val="24"/>
                <w:lang w:val="en-US"/>
              </w:rPr>
              <w:lastRenderedPageBreak/>
              <w:t>eSIM</w:t>
            </w:r>
            <w:r w:rsidRPr="001A70F6">
              <w:rPr>
                <w:sz w:val="24"/>
                <w:szCs w:val="24"/>
              </w:rPr>
              <w:t xml:space="preserve">, вторая </w:t>
            </w:r>
            <w:r w:rsidRPr="001A70F6">
              <w:rPr>
                <w:sz w:val="24"/>
                <w:szCs w:val="24"/>
                <w:lang w:val="en-US"/>
              </w:rPr>
              <w:t>SIM</w:t>
            </w:r>
            <w:r w:rsidRPr="001A70F6">
              <w:rPr>
                <w:sz w:val="24"/>
                <w:szCs w:val="24"/>
              </w:rPr>
              <w:t xml:space="preserve"> карта опционально) с возможностью программируемого или автоматического переключения между ними;</w:t>
            </w:r>
          </w:p>
          <w:p w:rsidR="004F43EE" w:rsidRPr="00846BFF" w:rsidRDefault="004F43EE" w:rsidP="004F43EE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846BFF">
              <w:rPr>
                <w:sz w:val="24"/>
                <w:szCs w:val="24"/>
              </w:rPr>
              <w:t>разъем для внешней антенны SMA-F (опционально).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lastRenderedPageBreak/>
              <w:t>Требование ПАО «Россети»</w:t>
            </w:r>
          </w:p>
        </w:tc>
      </w:tr>
      <w:tr w:rsidR="004F43EE" w:rsidRPr="001A70F6" w:rsidTr="00863844">
        <w:trPr>
          <w:hidden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027" w:rsidRPr="00193027" w:rsidRDefault="00193027" w:rsidP="00193027">
            <w:pPr>
              <w:pStyle w:val="afff0"/>
              <w:numPr>
                <w:ilvl w:val="0"/>
                <w:numId w:val="114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vanish/>
                <w:sz w:val="24"/>
                <w:szCs w:val="24"/>
              </w:rPr>
            </w:pPr>
          </w:p>
          <w:p w:rsidR="00193027" w:rsidRPr="00193027" w:rsidRDefault="00193027" w:rsidP="00193027">
            <w:pPr>
              <w:pStyle w:val="afff0"/>
              <w:numPr>
                <w:ilvl w:val="0"/>
                <w:numId w:val="114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vanish/>
                <w:sz w:val="24"/>
                <w:szCs w:val="24"/>
              </w:rPr>
            </w:pPr>
          </w:p>
          <w:p w:rsidR="00193027" w:rsidRPr="00193027" w:rsidRDefault="00193027" w:rsidP="00193027">
            <w:pPr>
              <w:pStyle w:val="afff0"/>
              <w:numPr>
                <w:ilvl w:val="0"/>
                <w:numId w:val="114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vanish/>
                <w:sz w:val="24"/>
                <w:szCs w:val="24"/>
              </w:rPr>
            </w:pPr>
          </w:p>
          <w:p w:rsidR="004F43EE" w:rsidRPr="000B5FBF" w:rsidRDefault="00085CD6" w:rsidP="000B5FBF">
            <w:pPr>
              <w:pStyle w:val="afff0"/>
              <w:numPr>
                <w:ilvl w:val="0"/>
                <w:numId w:val="114"/>
              </w:numPr>
              <w:tabs>
                <w:tab w:val="left" w:pos="602"/>
                <w:tab w:val="left" w:pos="1629"/>
              </w:tabs>
              <w:spacing w:line="264" w:lineRule="auto"/>
              <w:rPr>
                <w:b/>
                <w:sz w:val="24"/>
                <w:szCs w:val="24"/>
              </w:rPr>
            </w:pPr>
            <w:r w:rsidRPr="000B5FB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43EE" w:rsidRPr="001A70F6" w:rsidRDefault="004F43EE" w:rsidP="004F43EE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1A70F6">
              <w:rPr>
                <w:b/>
                <w:sz w:val="25"/>
                <w:szCs w:val="25"/>
              </w:rPr>
              <w:t>Требование к программной и аппаратной совместимости</w:t>
            </w:r>
            <w:r>
              <w:rPr>
                <w:b/>
                <w:sz w:val="25"/>
                <w:szCs w:val="25"/>
              </w:rPr>
              <w:t>:</w:t>
            </w:r>
          </w:p>
        </w:tc>
      </w:tr>
      <w:tr w:rsidR="004F43EE" w:rsidRPr="001A70F6" w:rsidTr="00863844">
        <w:trPr>
          <w:trHeight w:val="8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70FA" w:rsidRPr="00C33518" w:rsidRDefault="00BB70FA" w:rsidP="00C33518">
            <w:pPr>
              <w:pStyle w:val="afff0"/>
              <w:numPr>
                <w:ilvl w:val="1"/>
                <w:numId w:val="116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8B2CD7">
            <w:pPr>
              <w:pStyle w:val="FORMATTEXT0"/>
              <w:suppressAutoHyphens/>
              <w:jc w:val="both"/>
            </w:pPr>
            <w:r>
              <w:t xml:space="preserve">ВПО </w:t>
            </w:r>
            <w:r w:rsidRPr="0096571A">
              <w:t>ПУ должн</w:t>
            </w:r>
            <w:r w:rsidR="00BE7364">
              <w:t>о</w:t>
            </w:r>
            <w:r w:rsidRPr="0096571A">
              <w:t xml:space="preserve"> быть внесен</w:t>
            </w:r>
            <w:r w:rsidR="008B2CD7">
              <w:t>о</w:t>
            </w:r>
            <w:r w:rsidRPr="0096571A"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13" w:history="1">
              <w:r w:rsidRPr="00422DEC">
                <w:rPr>
                  <w:rStyle w:val="a9"/>
                </w:rPr>
                <w:t>https://reestr.digital.gov.ru</w:t>
              </w:r>
            </w:hyperlink>
            <w:r w:rsidRPr="0096571A">
              <w:t>)</w:t>
            </w:r>
            <w:r w:rsidRPr="004E1145"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pStyle w:val="aff2"/>
              <w:spacing w:after="0"/>
              <w:ind w:left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4F43EE" w:rsidRPr="001A70F6" w:rsidTr="00863844">
        <w:trPr>
          <w:trHeight w:val="83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C33518">
            <w:pPr>
              <w:pStyle w:val="afff0"/>
              <w:numPr>
                <w:ilvl w:val="1"/>
                <w:numId w:val="116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Default="004F43EE" w:rsidP="004F43EE">
            <w:pPr>
              <w:pStyle w:val="10"/>
              <w:numPr>
                <w:ilvl w:val="0"/>
                <w:numId w:val="0"/>
              </w:numPr>
              <w:jc w:val="both"/>
            </w:pPr>
            <w:r>
              <w:t>ПУ должен иметь возможность автоматической п</w:t>
            </w:r>
            <w:r w:rsidRPr="00290980">
              <w:t>ерезагрузк</w:t>
            </w:r>
            <w:r>
              <w:t>и</w:t>
            </w:r>
            <w:r w:rsidRPr="00290980">
              <w:t xml:space="preserve"> </w:t>
            </w:r>
            <w:r>
              <w:t xml:space="preserve">ВПО </w:t>
            </w:r>
            <w:r w:rsidRPr="00290980">
              <w:t>в следующих случаях:</w:t>
            </w:r>
          </w:p>
          <w:p w:rsidR="004F43EE" w:rsidRPr="001A70F6" w:rsidRDefault="004F43EE" w:rsidP="004F43EE">
            <w:pPr>
              <w:pStyle w:val="FORMATTEXT0"/>
              <w:suppressAutoHyphens/>
              <w:jc w:val="both"/>
            </w:pPr>
            <w:r w:rsidRPr="001A70F6">
              <w:t>- в автоматическом режиме после его обновления;</w:t>
            </w:r>
          </w:p>
          <w:p w:rsidR="004F43EE" w:rsidRPr="001A70F6" w:rsidRDefault="004F43EE" w:rsidP="004F43EE">
            <w:pPr>
              <w:pStyle w:val="FORMATTEXT0"/>
              <w:suppressAutoHyphens/>
              <w:jc w:val="both"/>
              <w:rPr>
                <w:i/>
              </w:rPr>
            </w:pPr>
            <w:r w:rsidRPr="001A70F6">
              <w:t>- по заданным алгоритмам для защиты от случайного зависания</w:t>
            </w:r>
            <w:r>
              <w:t>,</w:t>
            </w:r>
            <w:r w:rsidRPr="001A70F6">
              <w:t xml:space="preserve"> включая модули связи.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446BFC" w:rsidRDefault="004F43EE" w:rsidP="004F43EE">
            <w:pPr>
              <w:pStyle w:val="aff2"/>
              <w:spacing w:after="0"/>
              <w:ind w:left="0"/>
              <w:rPr>
                <w:sz w:val="24"/>
                <w:szCs w:val="24"/>
                <w:highlight w:val="yellow"/>
                <w:lang w:val="ru-RU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F43EE" w:rsidRPr="001A70F6" w:rsidRDefault="004F43EE" w:rsidP="004F43EE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 «Россети»</w:t>
            </w:r>
          </w:p>
        </w:tc>
      </w:tr>
    </w:tbl>
    <w:p w:rsidR="00FF65D6" w:rsidRDefault="00FF65D6" w:rsidP="000B5FBF">
      <w:pPr>
        <w:pStyle w:val="11"/>
        <w:spacing w:line="240" w:lineRule="auto"/>
      </w:pPr>
    </w:p>
    <w:p w:rsidR="00160ABD" w:rsidRDefault="00160ABD" w:rsidP="000B5FBF">
      <w:pPr>
        <w:pStyle w:val="11"/>
        <w:spacing w:line="240" w:lineRule="auto"/>
      </w:pPr>
      <w:bookmarkStart w:id="5" w:name="_Toc94432386"/>
      <w:bookmarkStart w:id="6" w:name="_Toc94432989"/>
      <w:bookmarkStart w:id="7" w:name="_Toc94522885"/>
    </w:p>
    <w:p w:rsidR="002F7C69" w:rsidRPr="008707FD" w:rsidRDefault="005F5936" w:rsidP="002F70AE">
      <w:pPr>
        <w:pStyle w:val="11"/>
      </w:pPr>
      <w:r>
        <w:rPr>
          <w:lang w:val="ru-RU"/>
        </w:rPr>
        <w:t xml:space="preserve">5.2. </w:t>
      </w:r>
      <w:r w:rsidR="002F7C69" w:rsidRPr="008707FD">
        <w:t>Трехфазные ПУ непосредственного включения (для ПУ 0,4 кВ)</w:t>
      </w:r>
      <w:bookmarkEnd w:id="5"/>
      <w:bookmarkEnd w:id="6"/>
      <w:bookmarkEnd w:id="7"/>
    </w:p>
    <w:tbl>
      <w:tblPr>
        <w:tblW w:w="5265" w:type="pct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55"/>
        <w:gridCol w:w="6795"/>
        <w:gridCol w:w="4541"/>
        <w:gridCol w:w="3120"/>
      </w:tblGrid>
      <w:tr w:rsidR="008C60FB" w:rsidRPr="009C7177" w:rsidTr="00DB03D2">
        <w:trPr>
          <w:cantSplit/>
          <w:trHeight w:val="236"/>
          <w:tblHeader/>
        </w:trPr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F7C69" w:rsidP="002F7C6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2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F7C69" w:rsidP="002F7C6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Технические требования</w:t>
            </w:r>
          </w:p>
          <w:p w:rsidR="002F7C69" w:rsidRPr="009C7177" w:rsidRDefault="002F7C69" w:rsidP="002F7C6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4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F7C69" w:rsidP="002F7C6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Требуемое значение</w:t>
            </w:r>
          </w:p>
        </w:tc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E4275" w:rsidP="002F7C6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Подтверждающий документ</w:t>
            </w:r>
          </w:p>
        </w:tc>
      </w:tr>
      <w:tr w:rsidR="00FB570C" w:rsidRPr="009C7177" w:rsidTr="00555B20">
        <w:trPr>
          <w:cantSplit/>
          <w:trHeight w:val="18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07A5" w:rsidRPr="009C7177" w:rsidRDefault="00F207A5" w:rsidP="003507E3">
            <w:pPr>
              <w:keepNext/>
              <w:ind w:firstLine="0"/>
              <w:jc w:val="left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ТРЕБОВАНИЯ К ОСНОВНЫМ ПАРАМЕТРАМ ПУ</w:t>
            </w:r>
          </w:p>
        </w:tc>
      </w:tr>
      <w:tr w:rsidR="00FB570C" w:rsidRPr="009C7177" w:rsidTr="00555B20">
        <w:trPr>
          <w:cantSplit/>
          <w:trHeight w:val="18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BD8" w:rsidRPr="009C7177" w:rsidRDefault="003F0BD8" w:rsidP="00850BB7">
            <w:pPr>
              <w:pStyle w:val="afff0"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0BD8" w:rsidRPr="009C7177" w:rsidRDefault="003F0BD8" w:rsidP="004E1145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Общие требования</w:t>
            </w:r>
          </w:p>
        </w:tc>
      </w:tr>
      <w:tr w:rsidR="008F1800" w:rsidRPr="009C7177" w:rsidTr="00DB03D2">
        <w:trPr>
          <w:trHeight w:val="278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412243" w:rsidRPr="00412243" w:rsidRDefault="00412243" w:rsidP="00412243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8F1800" w:rsidRPr="009C7177" w:rsidRDefault="008F1800" w:rsidP="00E076FC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1800" w:rsidRPr="009C7177" w:rsidRDefault="00F37505" w:rsidP="00FB594B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F37505">
              <w:rPr>
                <w:sz w:val="24"/>
                <w:szCs w:val="24"/>
              </w:rPr>
              <w:t xml:space="preserve">При нарушении электронных пломб на корпусе и клеммной крышке, воздействии магнитным полем (далее - критические события безопасности) </w:t>
            </w:r>
            <w:r w:rsidR="007D3F51" w:rsidRPr="009C7177">
              <w:rPr>
                <w:sz w:val="24"/>
                <w:szCs w:val="24"/>
              </w:rPr>
              <w:t xml:space="preserve">должно формироваться инициативное сообщение о возникновении нового состояния. В случае мгновенного отключения питания счетчика, события должны быть записаны в энергонезависимую память с помощью </w:t>
            </w:r>
            <w:r w:rsidR="007D3F51" w:rsidRPr="009C7177">
              <w:rPr>
                <w:sz w:val="24"/>
                <w:szCs w:val="24"/>
              </w:rPr>
              <w:lastRenderedPageBreak/>
              <w:t>соответствующего схемотехнического решения. После включения питания должно быть выдано инициативное сообщение с сохранённым состоянием событий</w:t>
            </w:r>
            <w:r w:rsidR="008F1800" w:rsidRPr="009C7177">
              <w:rPr>
                <w:sz w:val="24"/>
                <w:szCs w:val="24"/>
              </w:rPr>
              <w:t>.</w:t>
            </w:r>
            <w:r w:rsidR="0070415E" w:rsidRPr="009C7177">
              <w:rPr>
                <w:sz w:val="24"/>
                <w:szCs w:val="24"/>
              </w:rPr>
              <w:t xml:space="preserve"> </w:t>
            </w:r>
            <w:r w:rsidR="00565ED7" w:rsidRPr="009C7177">
              <w:rPr>
                <w:sz w:val="24"/>
                <w:szCs w:val="24"/>
              </w:rPr>
              <w:t xml:space="preserve">При непрерывном отсутствии питания более </w:t>
            </w:r>
            <w:r w:rsidR="000A0FA7" w:rsidRPr="009C7177">
              <w:rPr>
                <w:sz w:val="24"/>
                <w:szCs w:val="24"/>
              </w:rPr>
              <w:t>10</w:t>
            </w:r>
            <w:r w:rsidR="00565ED7" w:rsidRPr="009C7177">
              <w:rPr>
                <w:sz w:val="24"/>
                <w:szCs w:val="24"/>
              </w:rPr>
              <w:t xml:space="preserve"> часов после возобновления подачи напряжения от </w:t>
            </w:r>
            <w:r w:rsidR="00FB594B">
              <w:rPr>
                <w:sz w:val="24"/>
                <w:szCs w:val="24"/>
              </w:rPr>
              <w:t>ПУ</w:t>
            </w:r>
            <w:r w:rsidR="00565ED7" w:rsidRPr="009C7177">
              <w:rPr>
                <w:sz w:val="24"/>
                <w:szCs w:val="24"/>
              </w:rPr>
              <w:t xml:space="preserve"> на уровень ИВК</w:t>
            </w:r>
            <w:r w:rsidR="00BA0238" w:rsidRPr="009C7177">
              <w:rPr>
                <w:sz w:val="24"/>
                <w:szCs w:val="24"/>
              </w:rPr>
              <w:t xml:space="preserve"> </w:t>
            </w:r>
            <w:r w:rsidR="00565ED7" w:rsidRPr="009C7177">
              <w:rPr>
                <w:sz w:val="24"/>
                <w:szCs w:val="24"/>
              </w:rPr>
              <w:t>передается инициативное сообщение с указанием даты и времени начала и окончания аварийного режима работы и также продолжительность времени (в часах) отсутствия питания</w:t>
            </w:r>
            <w:r w:rsidR="0070415E" w:rsidRPr="009C7177">
              <w:rPr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800" w:rsidRPr="009C7177" w:rsidRDefault="006C54E9" w:rsidP="008F1800">
            <w:pPr>
              <w:ind w:firstLine="0"/>
              <w:jc w:val="left"/>
              <w:rPr>
                <w:sz w:val="24"/>
                <w:szCs w:val="24"/>
              </w:rPr>
            </w:pPr>
            <w:r w:rsidRPr="00A72008">
              <w:rPr>
                <w:sz w:val="24"/>
                <w:szCs w:val="24"/>
              </w:rPr>
              <w:lastRenderedPageBreak/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800" w:rsidRPr="009C7177" w:rsidRDefault="008F1800" w:rsidP="008F1800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FB570C" w:rsidRPr="009C7177" w:rsidTr="00555B20">
        <w:trPr>
          <w:cantSplit/>
          <w:trHeight w:val="31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BD8" w:rsidRPr="009C7177" w:rsidRDefault="003F0BD8" w:rsidP="003F0BD8">
            <w:pPr>
              <w:pStyle w:val="afff0"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0BD8" w:rsidRPr="009C7177" w:rsidRDefault="003F0BD8" w:rsidP="004E1145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Функциональные требования</w:t>
            </w:r>
          </w:p>
        </w:tc>
      </w:tr>
      <w:tr w:rsidR="00FB570C" w:rsidRPr="009C7177" w:rsidTr="00555B20">
        <w:trPr>
          <w:cantSplit/>
          <w:trHeight w:val="31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BD8" w:rsidRPr="009C7177" w:rsidRDefault="003F0BD8" w:rsidP="003F0BD8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0BD8" w:rsidRPr="009C7177" w:rsidRDefault="003F0BD8" w:rsidP="003F0BD8">
            <w:pPr>
              <w:tabs>
                <w:tab w:val="num" w:pos="2400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Перечень измеряемых параметров:</w:t>
            </w:r>
          </w:p>
        </w:tc>
      </w:tr>
      <w:tr w:rsidR="00624E37" w:rsidRPr="009C7177" w:rsidTr="00DB03D2">
        <w:trPr>
          <w:trHeight w:val="44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BD8" w:rsidRPr="009C7177" w:rsidRDefault="003F0BD8" w:rsidP="003F0BD8">
            <w:pPr>
              <w:pStyle w:val="afff0"/>
              <w:ind w:left="0"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2.1.1.</w:t>
            </w:r>
          </w:p>
        </w:tc>
        <w:tc>
          <w:tcPr>
            <w:tcW w:w="2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BD8" w:rsidRPr="009C7177" w:rsidRDefault="003F0BD8" w:rsidP="003F0BD8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Измеряемые и рассчитываемые в режиме реального времени параметры: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F0BD8" w:rsidRPr="009C7177" w:rsidRDefault="003F0BD8" w:rsidP="009806E3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активная электроэнергия в двух направлениях (приём, отдача)</w:t>
            </w:r>
            <w:r w:rsidRPr="009C7177" w:rsidDel="001A33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0BD8" w:rsidRPr="009C7177" w:rsidRDefault="003F0BD8" w:rsidP="003F0BD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  <w:p w:rsidR="003F0BD8" w:rsidRPr="009C7177" w:rsidRDefault="003F0BD8" w:rsidP="00CA7D2C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653EEB" w:rsidRPr="009C7177" w:rsidTr="00DB03D2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3EEB" w:rsidRPr="009C7177" w:rsidRDefault="00653EEB" w:rsidP="00653EEB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3EEB" w:rsidRPr="009C7177" w:rsidRDefault="00653EEB" w:rsidP="00653EEB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3EEB" w:rsidRPr="009C7177" w:rsidRDefault="00653EEB" w:rsidP="00653EEB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806E3">
              <w:rPr>
                <w:sz w:val="24"/>
                <w:szCs w:val="24"/>
              </w:rPr>
              <w:t xml:space="preserve">- реактивная </w:t>
            </w:r>
            <w:r w:rsidR="005B025C">
              <w:rPr>
                <w:sz w:val="24"/>
                <w:szCs w:val="24"/>
              </w:rPr>
              <w:t>электро</w:t>
            </w:r>
            <w:r w:rsidRPr="009806E3">
              <w:rPr>
                <w:sz w:val="24"/>
                <w:szCs w:val="24"/>
              </w:rPr>
              <w:t xml:space="preserve">энергия </w:t>
            </w:r>
            <w:r w:rsidRPr="00611EC8">
              <w:rPr>
                <w:sz w:val="24"/>
                <w:szCs w:val="24"/>
              </w:rPr>
              <w:t>в двух направлениях</w:t>
            </w:r>
            <w:r>
              <w:rPr>
                <w:sz w:val="24"/>
                <w:szCs w:val="24"/>
              </w:rPr>
              <w:t xml:space="preserve"> (</w:t>
            </w:r>
            <w:r w:rsidRPr="009806E3">
              <w:rPr>
                <w:sz w:val="24"/>
                <w:szCs w:val="24"/>
              </w:rPr>
              <w:t>положительная</w:t>
            </w:r>
            <w:r>
              <w:rPr>
                <w:sz w:val="24"/>
                <w:szCs w:val="24"/>
              </w:rPr>
              <w:t xml:space="preserve">, </w:t>
            </w:r>
            <w:r w:rsidRPr="009806E3">
              <w:rPr>
                <w:sz w:val="24"/>
                <w:szCs w:val="24"/>
              </w:rPr>
              <w:t>отрицательная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3EEB" w:rsidRPr="009C7177" w:rsidRDefault="00653EEB" w:rsidP="00653EEB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напряжение фазное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7459F5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напряжение линейное</w:t>
            </w:r>
            <w:r w:rsidR="00054A93">
              <w:rPr>
                <w:sz w:val="24"/>
                <w:szCs w:val="24"/>
              </w:rPr>
              <w:t xml:space="preserve"> </w:t>
            </w:r>
            <w:r w:rsidR="00054A93" w:rsidRPr="00054A93">
              <w:rPr>
                <w:sz w:val="24"/>
                <w:szCs w:val="24"/>
              </w:rPr>
              <w:t>(междуфазн</w:t>
            </w:r>
            <w:r w:rsidR="00054A93">
              <w:rPr>
                <w:sz w:val="24"/>
                <w:szCs w:val="24"/>
              </w:rPr>
              <w:t>о</w:t>
            </w:r>
            <w:r w:rsidR="00054A93" w:rsidRPr="00054A93">
              <w:rPr>
                <w:sz w:val="24"/>
                <w:szCs w:val="24"/>
              </w:rPr>
              <w:t>е)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26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B920F0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- </w:t>
            </w:r>
            <w:r w:rsidR="00054A93" w:rsidRPr="00054A93">
              <w:rPr>
                <w:sz w:val="24"/>
                <w:szCs w:val="24"/>
              </w:rPr>
              <w:t>токи в фазных проводах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137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B920F0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- ток в нулевом проводе </w:t>
            </w:r>
            <w:r w:rsidR="003A4644" w:rsidRPr="003A4644">
              <w:rPr>
                <w:sz w:val="24"/>
                <w:szCs w:val="24"/>
              </w:rPr>
              <w:t>(</w:t>
            </w:r>
            <w:r w:rsidR="00B26B7D">
              <w:rPr>
                <w:sz w:val="24"/>
                <w:szCs w:val="24"/>
              </w:rPr>
              <w:t>опционально</w:t>
            </w:r>
            <w:r w:rsidR="003A4644" w:rsidRPr="003A4644">
              <w:rPr>
                <w:sz w:val="24"/>
                <w:szCs w:val="24"/>
              </w:rPr>
              <w:t>, выполняется при наличии дополнительного датчика тока в нейтрали);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137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активная, реактивная и полная мощность (пофазно и суммарная величина)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626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806E3" w:rsidRPr="009C7177" w:rsidRDefault="009806E3" w:rsidP="009806E3">
            <w:pPr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соотношение реактивной и активной мощности (коэффициент реактивной мощности) (</w:t>
            </w:r>
            <w:proofErr w:type="spellStart"/>
            <w:r w:rsidRPr="009C7177">
              <w:rPr>
                <w:sz w:val="24"/>
                <w:szCs w:val="24"/>
              </w:rPr>
              <w:t>tg</w:t>
            </w:r>
            <w:proofErr w:type="spellEnd"/>
            <w:r w:rsidRPr="009C7177">
              <w:rPr>
                <w:sz w:val="24"/>
                <w:szCs w:val="24"/>
              </w:rPr>
              <w:t xml:space="preserve"> φ)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278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tabs>
                <w:tab w:val="left" w:pos="602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частота сети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806E3" w:rsidRPr="009C7177" w:rsidTr="00DB03D2">
        <w:trPr>
          <w:trHeight w:val="748"/>
        </w:trPr>
        <w:tc>
          <w:tcPr>
            <w:tcW w:w="2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pStyle w:val="afff0"/>
              <w:tabs>
                <w:tab w:val="left" w:pos="602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B920F0">
            <w:pPr>
              <w:keepNext/>
              <w:shd w:val="clear" w:color="auto" w:fill="FFFFFF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фиксация небаланса суммы фазных токов</w:t>
            </w:r>
            <w:r w:rsidR="00E73070">
              <w:rPr>
                <w:sz w:val="24"/>
                <w:szCs w:val="24"/>
              </w:rPr>
              <w:t xml:space="preserve"> </w:t>
            </w:r>
            <w:r w:rsidRPr="009C7177">
              <w:rPr>
                <w:sz w:val="24"/>
                <w:szCs w:val="24"/>
              </w:rPr>
              <w:t xml:space="preserve"> и тока в нулевом проводе на протяжении более 30 секунд  (в % от величины суммы фазных токов и абсолютных значениях, нижний порог чувствительности параметра составляет </w:t>
            </w:r>
            <w:r w:rsidRPr="009C7177">
              <w:rPr>
                <w:sz w:val="24"/>
                <w:szCs w:val="24"/>
              </w:rPr>
              <w:lastRenderedPageBreak/>
              <w:t>15% от базового тока ПУ)  (</w:t>
            </w:r>
            <w:r w:rsidR="00B26B7D">
              <w:rPr>
                <w:sz w:val="24"/>
                <w:szCs w:val="24"/>
              </w:rPr>
              <w:t>опционально</w:t>
            </w:r>
            <w:r w:rsidR="00E73070" w:rsidRPr="00E73070">
              <w:rPr>
                <w:sz w:val="24"/>
                <w:szCs w:val="24"/>
              </w:rPr>
              <w:t>, выполняется при наличии дополнит</w:t>
            </w:r>
            <w:r w:rsidR="00E73070">
              <w:rPr>
                <w:sz w:val="24"/>
                <w:szCs w:val="24"/>
              </w:rPr>
              <w:t>ельного датчика тока в нейтрали</w:t>
            </w:r>
            <w:r w:rsidRPr="009C7177"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06E3" w:rsidRPr="009C7177" w:rsidRDefault="009806E3" w:rsidP="009806E3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E6C04" w:rsidRPr="009C7177" w:rsidTr="00555B20"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C04" w:rsidRPr="009C7177" w:rsidRDefault="007E6C04" w:rsidP="007E6C04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C04" w:rsidRPr="009C7177" w:rsidRDefault="007E6C04" w:rsidP="0077181C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</w:p>
        </w:tc>
      </w:tr>
      <w:tr w:rsidR="007E6C04" w:rsidRPr="009C7177" w:rsidTr="00DB03D2">
        <w:trPr>
          <w:trHeight w:val="6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C04" w:rsidRPr="009C7177" w:rsidRDefault="007E6C04" w:rsidP="007E6C04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E6C04" w:rsidRPr="009C7177" w:rsidRDefault="007E6C04" w:rsidP="007E6C04">
            <w:pPr>
              <w:pStyle w:val="afff0"/>
              <w:keepNext/>
              <w:numPr>
                <w:ilvl w:val="0"/>
                <w:numId w:val="23"/>
              </w:numPr>
              <w:tabs>
                <w:tab w:val="left" w:pos="324"/>
              </w:tabs>
              <w:ind w:left="41" w:hanging="41"/>
              <w:rPr>
                <w:spacing w:val="-2"/>
                <w:sz w:val="24"/>
                <w:szCs w:val="24"/>
              </w:rPr>
            </w:pPr>
            <w:r w:rsidRPr="009C7177">
              <w:rPr>
                <w:spacing w:val="-2"/>
                <w:sz w:val="24"/>
                <w:szCs w:val="24"/>
              </w:rPr>
              <w:t>формирование профиля нагрузки (</w:t>
            </w:r>
            <w:r w:rsidRPr="009C7177">
              <w:rPr>
                <w:bCs/>
                <w:sz w:val="24"/>
                <w:szCs w:val="24"/>
              </w:rPr>
              <w:t>приращение активной и реактивной энергии)</w:t>
            </w:r>
            <w:r w:rsidRPr="009C7177">
              <w:rPr>
                <w:spacing w:val="-2"/>
                <w:sz w:val="24"/>
                <w:szCs w:val="24"/>
              </w:rPr>
              <w:t xml:space="preserve"> прямого и обратного направлений с программируемым </w:t>
            </w:r>
            <w:r w:rsidRPr="008C18FF">
              <w:rPr>
                <w:spacing w:val="-2"/>
                <w:sz w:val="24"/>
                <w:szCs w:val="24"/>
              </w:rPr>
              <w:t xml:space="preserve">интервалом времени интегрирования 30 и 60 минут </w:t>
            </w:r>
            <w:r w:rsidRPr="009C7177">
              <w:rPr>
                <w:spacing w:val="-2"/>
                <w:sz w:val="24"/>
                <w:szCs w:val="24"/>
              </w:rPr>
              <w:t>(для активной и реактивной мощности) с циклической перезаписью начиная с самого раннего значения, при этом:</w:t>
            </w:r>
          </w:p>
          <w:p w:rsidR="007E6C04" w:rsidRPr="009C7177" w:rsidRDefault="007E6C04" w:rsidP="007E6C04">
            <w:pPr>
              <w:pStyle w:val="afff0"/>
              <w:keepNext/>
              <w:tabs>
                <w:tab w:val="left" w:pos="324"/>
              </w:tabs>
              <w:ind w:left="41" w:firstLine="0"/>
              <w:rPr>
                <w:spacing w:val="-2"/>
                <w:sz w:val="12"/>
                <w:szCs w:val="12"/>
              </w:rPr>
            </w:pPr>
          </w:p>
          <w:p w:rsidR="007E6C04" w:rsidRPr="009C7177" w:rsidRDefault="007E6C04" w:rsidP="007E6C04">
            <w:pPr>
              <w:shd w:val="clear" w:color="auto" w:fill="FFFFFF"/>
              <w:autoSpaceDE w:val="0"/>
              <w:autoSpaceDN w:val="0"/>
              <w:adjustRightInd w:val="0"/>
              <w:spacing w:line="264" w:lineRule="auto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для 30-ти минутных интервалов времени, глубина хранения не менее:</w:t>
            </w:r>
          </w:p>
          <w:p w:rsidR="007E6C04" w:rsidRPr="009C7177" w:rsidRDefault="007E6C04" w:rsidP="007E6C04">
            <w:pPr>
              <w:tabs>
                <w:tab w:val="left" w:pos="183"/>
              </w:tabs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для 60-ти минутных интервалов времени, глубина хранения не менее: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90 суток</w:t>
            </w: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</w:p>
          <w:p w:rsidR="007E6C04" w:rsidRPr="009C7177" w:rsidRDefault="007E6C04" w:rsidP="007E6C04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180 суток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3A2" w:rsidRDefault="005E5404" w:rsidP="00C223A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7177">
              <w:rPr>
                <w:sz w:val="24"/>
                <w:szCs w:val="24"/>
              </w:rPr>
              <w:t>. 2</w:t>
            </w:r>
            <w:r>
              <w:rPr>
                <w:sz w:val="24"/>
                <w:szCs w:val="24"/>
              </w:rPr>
              <w:t>8</w:t>
            </w:r>
            <w:r w:rsidRPr="009C7177">
              <w:rPr>
                <w:sz w:val="24"/>
                <w:szCs w:val="24"/>
              </w:rPr>
              <w:t xml:space="preserve"> </w:t>
            </w:r>
            <w:r w:rsidR="00C223A2" w:rsidRPr="001A70F6">
              <w:rPr>
                <w:sz w:val="24"/>
                <w:szCs w:val="24"/>
              </w:rPr>
              <w:t>Правил предоставления доступа к минимальному набору функций ИСУЭЭ (М)</w:t>
            </w:r>
            <w:r w:rsidR="00C223A2">
              <w:rPr>
                <w:sz w:val="24"/>
                <w:szCs w:val="24"/>
              </w:rPr>
              <w:t xml:space="preserve">, </w:t>
            </w:r>
            <w:r w:rsidR="00C223A2" w:rsidRPr="003264D3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5E5404" w:rsidRDefault="00C223A2" w:rsidP="00C223A2">
            <w:pPr>
              <w:ind w:firstLine="0"/>
              <w:jc w:val="left"/>
              <w:rPr>
                <w:sz w:val="24"/>
                <w:szCs w:val="24"/>
              </w:rPr>
            </w:pPr>
            <w:r w:rsidRPr="003264D3">
              <w:rPr>
                <w:sz w:val="24"/>
                <w:szCs w:val="24"/>
              </w:rPr>
              <w:t>от 19.06.2020 № 890</w:t>
            </w:r>
          </w:p>
          <w:p w:rsidR="007E6C04" w:rsidRPr="009C7177" w:rsidRDefault="007E6C04" w:rsidP="007E6C04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7E6C04" w:rsidRPr="009C7177" w:rsidTr="00C33518">
        <w:trPr>
          <w:trHeight w:val="77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C223A2" w:rsidRPr="00C223A2" w:rsidRDefault="00C223A2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7E6C04" w:rsidRPr="009C7177" w:rsidRDefault="007E6C04" w:rsidP="00C223A2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C04" w:rsidRPr="009C7177" w:rsidRDefault="005160EC" w:rsidP="003171AB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 w:rsidR="002A6593" w:rsidRPr="002A6593">
              <w:rPr>
                <w:sz w:val="24"/>
                <w:szCs w:val="24"/>
              </w:rPr>
              <w:t xml:space="preserve">организации </w:t>
            </w:r>
            <w:r w:rsidR="003171AB" w:rsidRPr="002A6593">
              <w:rPr>
                <w:sz w:val="24"/>
                <w:szCs w:val="24"/>
              </w:rPr>
              <w:t xml:space="preserve">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</w:t>
            </w:r>
            <w:r w:rsidR="003171AB">
              <w:rPr>
                <w:sz w:val="24"/>
                <w:szCs w:val="24"/>
              </w:rPr>
              <w:t xml:space="preserve">управления </w:t>
            </w:r>
            <w:r w:rsidR="003171AB" w:rsidRPr="002A6593">
              <w:rPr>
                <w:sz w:val="24"/>
                <w:szCs w:val="24"/>
              </w:rPr>
              <w:t>ПУ, не влия</w:t>
            </w:r>
            <w:r w:rsidR="003171AB">
              <w:rPr>
                <w:sz w:val="24"/>
                <w:szCs w:val="24"/>
              </w:rPr>
              <w:t xml:space="preserve">ющих на результаты выполняемых </w:t>
            </w:r>
            <w:r w:rsidR="003171AB" w:rsidRPr="002A6593">
              <w:rPr>
                <w:sz w:val="24"/>
                <w:szCs w:val="24"/>
              </w:rPr>
              <w:t>ПУ измерений</w:t>
            </w:r>
            <w:r w:rsidR="003171AB">
              <w:rPr>
                <w:sz w:val="24"/>
                <w:szCs w:val="24"/>
              </w:rPr>
              <w:t xml:space="preserve"> </w:t>
            </w:r>
            <w:r w:rsidR="002A6593" w:rsidRPr="002A6593">
              <w:rPr>
                <w:sz w:val="24"/>
                <w:szCs w:val="24"/>
              </w:rPr>
              <w:t>с использованием защищенного протокола передачи данных в соответствии с действующей информационной моделью СПОДЭС</w:t>
            </w:r>
            <w:r w:rsidR="004F3805">
              <w:rPr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6C04" w:rsidRPr="009C7177" w:rsidRDefault="007E6C04" w:rsidP="007E6C04">
            <w:pPr>
              <w:keepNext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23A2" w:rsidRDefault="007E6C04" w:rsidP="00C223A2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7177">
              <w:rPr>
                <w:sz w:val="24"/>
                <w:szCs w:val="24"/>
              </w:rPr>
              <w:t xml:space="preserve">. 28 </w:t>
            </w:r>
            <w:r w:rsidR="00C223A2" w:rsidRPr="001A70F6">
              <w:rPr>
                <w:sz w:val="24"/>
                <w:szCs w:val="24"/>
              </w:rPr>
              <w:t>Правил предоставления доступа к минимальному набору функций ИСУЭЭ (М)</w:t>
            </w:r>
            <w:r w:rsidR="00C223A2">
              <w:rPr>
                <w:sz w:val="24"/>
                <w:szCs w:val="24"/>
              </w:rPr>
              <w:t xml:space="preserve">, </w:t>
            </w:r>
            <w:r w:rsidR="00C223A2" w:rsidRPr="003264D3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7E6C04" w:rsidRDefault="00C223A2" w:rsidP="007E6C04">
            <w:pPr>
              <w:ind w:firstLine="0"/>
              <w:jc w:val="left"/>
              <w:rPr>
                <w:sz w:val="24"/>
                <w:szCs w:val="24"/>
              </w:rPr>
            </w:pPr>
            <w:r w:rsidRPr="003264D3">
              <w:rPr>
                <w:sz w:val="24"/>
                <w:szCs w:val="24"/>
              </w:rPr>
              <w:t>от 19.06.2020 № 890</w:t>
            </w:r>
          </w:p>
          <w:p w:rsidR="007E6C04" w:rsidRPr="009C7177" w:rsidRDefault="007E6C04" w:rsidP="007E6C04">
            <w:pPr>
              <w:keepNext/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E45C51" w:rsidRPr="009C7177" w:rsidTr="001C493F">
        <w:trPr>
          <w:cantSplit/>
          <w:trHeight w:val="205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22ED" w:rsidRPr="005C22ED" w:rsidRDefault="005C22ED" w:rsidP="005C22ED">
            <w:pPr>
              <w:pStyle w:val="afff0"/>
              <w:keepNext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5C22ED" w:rsidRPr="005C22ED" w:rsidRDefault="005C22ED" w:rsidP="005C22ED">
            <w:pPr>
              <w:pStyle w:val="afff0"/>
              <w:keepNext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5C22ED" w:rsidRPr="005C22ED" w:rsidRDefault="005C22ED" w:rsidP="005C22ED">
            <w:pPr>
              <w:pStyle w:val="afff0"/>
              <w:keepNext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5C22ED" w:rsidRPr="005C22ED" w:rsidRDefault="005C22ED" w:rsidP="005C22ED">
            <w:pPr>
              <w:pStyle w:val="afff0"/>
              <w:keepNext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5C22ED" w:rsidRPr="005C22ED" w:rsidRDefault="005C22ED" w:rsidP="005C22ED">
            <w:pPr>
              <w:pStyle w:val="afff0"/>
              <w:keepNext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5C22ED" w:rsidRPr="005C22ED" w:rsidRDefault="005C22ED" w:rsidP="005C22ED">
            <w:pPr>
              <w:pStyle w:val="afff0"/>
              <w:keepNext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45C51" w:rsidRPr="005C22ED" w:rsidRDefault="00E45C51" w:rsidP="005C22ED">
            <w:pPr>
              <w:pStyle w:val="afff0"/>
              <w:keepNext/>
              <w:numPr>
                <w:ilvl w:val="1"/>
                <w:numId w:val="14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ind w:firstLine="0"/>
              <w:rPr>
                <w:sz w:val="24"/>
                <w:szCs w:val="24"/>
              </w:rPr>
            </w:pPr>
            <w:r w:rsidRPr="00B95CE3">
              <w:rPr>
                <w:sz w:val="24"/>
                <w:szCs w:val="24"/>
              </w:rPr>
              <w:t>Требования к средствам защиты информации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45C51" w:rsidRPr="009C7177" w:rsidTr="001C493F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ind w:firstLine="0"/>
              <w:rPr>
                <w:sz w:val="24"/>
                <w:szCs w:val="24"/>
              </w:rPr>
            </w:pPr>
            <w:r w:rsidRPr="00B95CE3">
              <w:rPr>
                <w:rFonts w:eastAsia="Calibri"/>
                <w:sz w:val="24"/>
                <w:szCs w:val="24"/>
                <w:lang w:eastAsia="ar-SA"/>
              </w:rPr>
              <w:t>Средства защиты информации ПУ должны реализовывать функции безопасности в рамках информационной модели СПОДЭС</w:t>
            </w:r>
            <w:r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E45C51" w:rsidRPr="009C7177" w:rsidTr="001C493F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ind w:firstLine="0"/>
              <w:rPr>
                <w:sz w:val="24"/>
                <w:szCs w:val="24"/>
              </w:rPr>
            </w:pPr>
            <w:r w:rsidRPr="00DB03D2">
              <w:rPr>
                <w:rFonts w:eastAsia="Calibri"/>
                <w:sz w:val="24"/>
                <w:szCs w:val="24"/>
                <w:lang w:eastAsia="ar-SA"/>
              </w:rPr>
              <w:t xml:space="preserve">При доступе и обмене данных с ПУ для клиента </w:t>
            </w:r>
            <w:r w:rsidRPr="009652DA">
              <w:rPr>
                <w:rFonts w:eastAsia="Calibri"/>
                <w:sz w:val="24"/>
                <w:szCs w:val="24"/>
                <w:lang w:eastAsia="ar-SA"/>
              </w:rPr>
              <w:t xml:space="preserve">в режиме </w:t>
            </w:r>
            <w:r>
              <w:rPr>
                <w:rFonts w:eastAsia="Calibri"/>
                <w:sz w:val="24"/>
                <w:szCs w:val="24"/>
                <w:lang w:eastAsia="ar-SA"/>
              </w:rPr>
              <w:t>«</w:t>
            </w:r>
            <w:r w:rsidRPr="00DB03D2">
              <w:rPr>
                <w:rFonts w:eastAsia="Calibri"/>
                <w:sz w:val="24"/>
                <w:szCs w:val="24"/>
                <w:lang w:eastAsia="ar-SA"/>
              </w:rPr>
              <w:t>Конфигуратор</w:t>
            </w:r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  <w:r w:rsidRPr="00DB03D2">
              <w:rPr>
                <w:rFonts w:eastAsia="Calibri"/>
                <w:sz w:val="24"/>
                <w:szCs w:val="24"/>
                <w:lang w:eastAsia="ar-SA"/>
              </w:rPr>
              <w:t xml:space="preserve"> должно быть включено шифрование в соответствии с действующей информационной моделью СПОДЭС.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DB03D2"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DB03D2">
              <w:rPr>
                <w:rFonts w:eastAsia="Calibri"/>
                <w:sz w:val="24"/>
                <w:szCs w:val="24"/>
                <w:lang w:eastAsia="ar-SA"/>
              </w:rPr>
              <w:t>Требование ПАО «Россети»</w:t>
            </w:r>
          </w:p>
        </w:tc>
      </w:tr>
      <w:tr w:rsidR="00E45C51" w:rsidRPr="009C7177" w:rsidTr="001C493F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ПУ 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 xml:space="preserve">с </w:t>
            </w:r>
            <w:r w:rsidRPr="00884179">
              <w:rPr>
                <w:rFonts w:eastAsia="Calibri"/>
                <w:sz w:val="24"/>
                <w:szCs w:val="24"/>
                <w:lang w:val="en-US" w:eastAsia="ar-SA"/>
              </w:rPr>
              <w:t>GSM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>-модемами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</w:t>
            </w:r>
            <w:r w:rsidRPr="00940DAB">
              <w:rPr>
                <w:rFonts w:eastAsia="Calibri"/>
                <w:sz w:val="24"/>
                <w:szCs w:val="24"/>
                <w:lang w:eastAsia="ar-SA"/>
              </w:rPr>
              <w:t>по SMS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с обязательным использованием пароля и возможностью ограничения списка разрешенных телефонных номеров.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E45C51" w:rsidRPr="009C7177" w:rsidTr="001C493F">
        <w:trPr>
          <w:cantSplit/>
          <w:trHeight w:val="2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pStyle w:val="afff0"/>
              <w:numPr>
                <w:ilvl w:val="2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ind w:firstLine="0"/>
              <w:rPr>
                <w:sz w:val="24"/>
                <w:szCs w:val="24"/>
              </w:rPr>
            </w:pPr>
            <w:r w:rsidRPr="009F5365">
              <w:rPr>
                <w:rFonts w:eastAsia="Calibri"/>
                <w:sz w:val="24"/>
                <w:szCs w:val="24"/>
                <w:lang w:eastAsia="ar-SA"/>
              </w:rPr>
              <w:t xml:space="preserve">По умолчанию должна быть настроена 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блокировка 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>на сутки всех интерфейсов ПУ</w:t>
            </w:r>
            <w:r w:rsidRPr="009F5365">
              <w:rPr>
                <w:rFonts w:eastAsia="Calibri"/>
                <w:sz w:val="24"/>
                <w:szCs w:val="24"/>
                <w:lang w:eastAsia="ar-SA"/>
              </w:rPr>
              <w:t xml:space="preserve"> на запись после </w:t>
            </w:r>
            <w:r>
              <w:rPr>
                <w:rFonts w:eastAsia="Calibri"/>
                <w:sz w:val="24"/>
                <w:szCs w:val="24"/>
                <w:lang w:eastAsia="ar-SA"/>
              </w:rPr>
              <w:t>5</w:t>
            </w:r>
            <w:r w:rsidRPr="009F5365">
              <w:rPr>
                <w:rFonts w:eastAsia="Calibri"/>
                <w:sz w:val="24"/>
                <w:szCs w:val="24"/>
                <w:lang w:eastAsia="ar-SA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eastAsia="ar-SA"/>
              </w:rPr>
              <w:t>пяти</w:t>
            </w:r>
            <w:r w:rsidRPr="009F5365">
              <w:rPr>
                <w:rFonts w:eastAsia="Calibri"/>
                <w:sz w:val="24"/>
                <w:szCs w:val="24"/>
                <w:lang w:eastAsia="ar-SA"/>
              </w:rPr>
              <w:t>) неправильных попыток ввода пароля</w:t>
            </w:r>
            <w:r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DB03D2"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DB03D2">
              <w:rPr>
                <w:rFonts w:eastAsia="Calibri"/>
                <w:sz w:val="24"/>
                <w:szCs w:val="24"/>
                <w:lang w:eastAsia="ar-SA"/>
              </w:rPr>
              <w:t>Требование ПАО «Россети»</w:t>
            </w:r>
          </w:p>
        </w:tc>
      </w:tr>
      <w:tr w:rsidR="00E45C51" w:rsidRPr="009C7177" w:rsidTr="001C493F">
        <w:trPr>
          <w:cantSplit/>
          <w:trHeight w:val="28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pStyle w:val="afff0"/>
              <w:keepNext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Требования к техническим характеристикам</w:t>
            </w:r>
          </w:p>
        </w:tc>
      </w:tr>
      <w:tr w:rsidR="00E45C51" w:rsidRPr="009C7177" w:rsidTr="001C493F">
        <w:trPr>
          <w:trHeight w:val="403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45C51" w:rsidRPr="009C7177" w:rsidRDefault="00E45C51" w:rsidP="00C33518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>информационной модели</w:t>
            </w:r>
            <w:r w:rsidRPr="00AB3B92">
              <w:rPr>
                <w:sz w:val="24"/>
                <w:szCs w:val="24"/>
              </w:rPr>
              <w:t xml:space="preserve"> СПОДЭС</w:t>
            </w:r>
            <w:r>
              <w:rPr>
                <w:sz w:val="24"/>
                <w:szCs w:val="24"/>
              </w:rPr>
              <w:t xml:space="preserve">. </w:t>
            </w:r>
            <w:r w:rsidRPr="0043398C">
              <w:rPr>
                <w:rFonts w:eastAsia="MS Mincho"/>
                <w:sz w:val="24"/>
                <w:szCs w:val="24"/>
                <w:lang w:eastAsia="ja-JP"/>
              </w:rPr>
              <w:t xml:space="preserve">В </w:t>
            </w:r>
            <w:r w:rsidRPr="00851A08">
              <w:rPr>
                <w:rFonts w:eastAsia="MS Mincho"/>
                <w:sz w:val="24"/>
                <w:szCs w:val="24"/>
                <w:lang w:eastAsia="ja-JP"/>
              </w:rPr>
              <w:t>ПУ</w:t>
            </w:r>
            <w:r w:rsidRPr="0043398C">
              <w:rPr>
                <w:rFonts w:eastAsia="MS Mincho"/>
                <w:sz w:val="24"/>
                <w:szCs w:val="24"/>
                <w:lang w:eastAsia="ja-JP"/>
              </w:rPr>
              <w:t xml:space="preserve"> должна быть исключена техническая возможность установки и поддержки иных протоколов обмена данными</w:t>
            </w:r>
            <w:r w:rsidRPr="00730D81">
              <w:rPr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Обязательно 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E45C51" w:rsidRPr="009C7177" w:rsidTr="001C493F">
        <w:trPr>
          <w:trHeight w:val="399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30949" w:rsidRPr="00E30949" w:rsidRDefault="00E30949" w:rsidP="00E30949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45C51" w:rsidRPr="009C7177" w:rsidRDefault="00E45C51" w:rsidP="00C33518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294A44">
            <w:pPr>
              <w:widowControl w:val="0"/>
              <w:ind w:firstLine="0"/>
              <w:rPr>
                <w:sz w:val="24"/>
                <w:szCs w:val="24"/>
              </w:rPr>
            </w:pPr>
            <w:r w:rsidRPr="009C7177"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14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от 17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t>.07.</w:t>
              </w:r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2015 № 719</w:t>
              </w:r>
            </w:hyperlink>
            <w:r w:rsidRPr="009C7177"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</w:t>
            </w:r>
            <w:hyperlink r:id="rId15" w:tooltip="&quot;О мерах стимулирования производства радиоэлектронной продукции на территории Российской ...&quot; Постановление Правительства РФ от 10.07.2019 N 878 Статус: действующая редакция (действ. с 01.01.2022)" w:history="1"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от 10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t>.07.</w:t>
              </w:r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2019 № 878</w:t>
              </w:r>
            </w:hyperlink>
            <w:r w:rsidRPr="009C7177">
              <w:rPr>
                <w:spacing w:val="-4"/>
                <w:sz w:val="24"/>
                <w:szCs w:val="24"/>
              </w:rPr>
              <w:t xml:space="preserve">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16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br/>
              </w:r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№ 925</w:t>
              </w:r>
            </w:hyperlink>
            <w:r w:rsidRPr="009C7177">
              <w:rPr>
                <w:spacing w:val="-4"/>
                <w:sz w:val="24"/>
                <w:szCs w:val="24"/>
              </w:rPr>
              <w:t xml:space="preserve"> и признании утратившими силу некоторых актов Правительства Российской Федерации»</w:t>
            </w:r>
            <w:r w:rsidR="00294A44">
              <w:rPr>
                <w:spacing w:val="-4"/>
                <w:sz w:val="24"/>
                <w:szCs w:val="24"/>
              </w:rPr>
              <w:t xml:space="preserve"> и также п</w:t>
            </w:r>
            <w:r w:rsidR="00294A44" w:rsidRPr="00495260">
              <w:rPr>
                <w:spacing w:val="-4"/>
                <w:sz w:val="24"/>
                <w:szCs w:val="24"/>
              </w:rPr>
              <w:t xml:space="preserve">. 1 </w:t>
            </w:r>
            <w:r w:rsidR="00294A44" w:rsidRPr="001A70F6">
              <w:rPr>
                <w:spacing w:val="-4"/>
                <w:sz w:val="24"/>
                <w:szCs w:val="24"/>
              </w:rPr>
              <w:t>постановления Правительства Российской Федерации</w:t>
            </w:r>
            <w:r w:rsidR="00294A44" w:rsidRPr="00495260">
              <w:rPr>
                <w:spacing w:val="-4"/>
                <w:sz w:val="24"/>
                <w:szCs w:val="24"/>
              </w:rPr>
              <w:t xml:space="preserve"> </w:t>
            </w:r>
            <w:hyperlink r:id="rId17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 w:rsidR="00294A44" w:rsidRPr="00495260">
                <w:rPr>
                  <w:rStyle w:val="a9"/>
                  <w:spacing w:val="-4"/>
                  <w:sz w:val="24"/>
                  <w:szCs w:val="24"/>
                </w:rPr>
                <w:t>от 23.12.2024 № 1875</w:t>
              </w:r>
            </w:hyperlink>
            <w:r w:rsidR="00294A44" w:rsidRPr="00495260">
              <w:rPr>
                <w:spacing w:val="-4"/>
                <w:sz w:val="24"/>
                <w:szCs w:val="24"/>
              </w:rPr>
              <w:t xml:space="preserve"> «О мерах по предоставлению национального </w:t>
            </w:r>
            <w:r w:rsidR="00294A44" w:rsidRPr="00495260">
              <w:rPr>
                <w:spacing w:val="-4"/>
                <w:sz w:val="24"/>
                <w:szCs w:val="24"/>
              </w:rPr>
              <w:lastRenderedPageBreak/>
              <w:t>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 w:rsidR="00294A44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94A44" w:rsidRDefault="00294A44" w:rsidP="00F07D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</w:t>
            </w:r>
            <w:r w:rsidRPr="00495260">
              <w:rPr>
                <w:sz w:val="24"/>
                <w:szCs w:val="24"/>
              </w:rPr>
              <w:t>бязательным является наличие одно</w:t>
            </w:r>
            <w:r>
              <w:rPr>
                <w:sz w:val="24"/>
                <w:szCs w:val="24"/>
              </w:rPr>
              <w:t>го</w:t>
            </w:r>
            <w:r w:rsidRPr="00495260">
              <w:rPr>
                <w:sz w:val="24"/>
                <w:szCs w:val="24"/>
              </w:rPr>
              <w:t xml:space="preserve"> из двух условий</w:t>
            </w:r>
            <w:r>
              <w:rPr>
                <w:sz w:val="24"/>
                <w:szCs w:val="24"/>
              </w:rPr>
              <w:t xml:space="preserve">: </w:t>
            </w:r>
          </w:p>
          <w:p w:rsidR="00294A44" w:rsidRPr="00495260" w:rsidRDefault="00294A44" w:rsidP="00001DE5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495260">
              <w:rPr>
                <w:spacing w:val="-4"/>
                <w:sz w:val="24"/>
                <w:szCs w:val="24"/>
              </w:rPr>
              <w:t>- номера реестровой записи из реестра российской промышленной продукции, предусмотренного статьей 17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95260">
              <w:rPr>
                <w:spacing w:val="-4"/>
                <w:sz w:val="24"/>
                <w:szCs w:val="24"/>
              </w:rPr>
              <w:t>Федерального закона «О промышленной политике в Российской Федерации»;</w:t>
            </w:r>
          </w:p>
          <w:p w:rsidR="00E45C51" w:rsidRPr="009C7177" w:rsidRDefault="00294A44" w:rsidP="00001DE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95260">
              <w:rPr>
                <w:spacing w:val="-4"/>
                <w:sz w:val="24"/>
                <w:szCs w:val="24"/>
              </w:rPr>
              <w:t>- номера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7177">
              <w:rPr>
                <w:sz w:val="24"/>
                <w:szCs w:val="24"/>
              </w:rPr>
              <w:t>.4 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 w:rsidRPr="00A13F1E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E45C51" w:rsidRDefault="00E45C51" w:rsidP="00E45C51">
            <w:pPr>
              <w:ind w:firstLine="0"/>
              <w:jc w:val="left"/>
              <w:rPr>
                <w:sz w:val="24"/>
                <w:szCs w:val="24"/>
              </w:rPr>
            </w:pPr>
            <w:r w:rsidRPr="00A13F1E">
              <w:rPr>
                <w:sz w:val="24"/>
                <w:szCs w:val="24"/>
              </w:rPr>
              <w:t>от 19.06.2020 № 890</w:t>
            </w:r>
            <w:r w:rsidR="00EE0D95">
              <w:rPr>
                <w:sz w:val="24"/>
                <w:szCs w:val="24"/>
              </w:rPr>
              <w:t>;</w:t>
            </w:r>
          </w:p>
          <w:p w:rsidR="00E45C51" w:rsidRPr="009C7177" w:rsidRDefault="00EE0D95" w:rsidP="00E45C5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 постановления Правительства РФ </w:t>
            </w:r>
            <w:hyperlink r:id="rId18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 w:rsidRPr="00495260">
                <w:rPr>
                  <w:rStyle w:val="a9"/>
                  <w:sz w:val="24"/>
                  <w:szCs w:val="24"/>
                </w:rPr>
                <w:t>от 23.12.2024 № 1875</w:t>
              </w:r>
            </w:hyperlink>
          </w:p>
        </w:tc>
      </w:tr>
      <w:tr w:rsidR="00E45C51" w:rsidRPr="009C7177" w:rsidTr="00555B20">
        <w:trPr>
          <w:trHeight w:val="28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pStyle w:val="afff0"/>
              <w:keepNext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sz w:val="25"/>
                <w:szCs w:val="25"/>
              </w:rPr>
            </w:pPr>
          </w:p>
        </w:tc>
        <w:tc>
          <w:tcPr>
            <w:tcW w:w="472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Требования к модулям связи (обязательно один из нижеперечисленных)</w:t>
            </w:r>
          </w:p>
        </w:tc>
      </w:tr>
      <w:tr w:rsidR="00E45C51" w:rsidRPr="009C7177" w:rsidTr="00DB03D2">
        <w:trPr>
          <w:trHeight w:val="77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54B0" w:rsidRPr="008D54B0" w:rsidRDefault="008D54B0" w:rsidP="008D54B0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8D54B0" w:rsidRPr="008D54B0" w:rsidRDefault="008D54B0" w:rsidP="008D54B0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jc w:val="left"/>
              <w:rPr>
                <w:vanish/>
                <w:sz w:val="24"/>
                <w:szCs w:val="24"/>
              </w:rPr>
            </w:pPr>
          </w:p>
          <w:p w:rsidR="00E45C51" w:rsidRPr="009C7177" w:rsidRDefault="00E45C51" w:rsidP="00E076FC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432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B459DF" w:rsidRDefault="00E45C51" w:rsidP="00E45C51">
            <w:pPr>
              <w:widowControl w:val="0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 xml:space="preserve">Модуль связи </w:t>
            </w:r>
            <w:r w:rsidRPr="009C7177">
              <w:rPr>
                <w:b/>
                <w:sz w:val="24"/>
                <w:szCs w:val="24"/>
                <w:lang w:val="en-US"/>
              </w:rPr>
              <w:t>GSM</w:t>
            </w:r>
            <w:r w:rsidRPr="009C717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Default="00E45C51" w:rsidP="00E45C51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стандарт 2G или выше (с возмож</w:t>
            </w:r>
            <w:r>
              <w:rPr>
                <w:sz w:val="24"/>
                <w:szCs w:val="24"/>
              </w:rPr>
              <w:t>-</w:t>
            </w:r>
            <w:r w:rsidRPr="009C7177">
              <w:rPr>
                <w:sz w:val="24"/>
                <w:szCs w:val="24"/>
              </w:rPr>
              <w:t xml:space="preserve">ностью автоматического выбора стандарта), или </w:t>
            </w:r>
            <w:r w:rsidRPr="009C7177">
              <w:rPr>
                <w:sz w:val="24"/>
                <w:szCs w:val="24"/>
                <w:lang w:val="en-US"/>
              </w:rPr>
              <w:t>NB</w:t>
            </w:r>
            <w:r w:rsidRPr="009C7177">
              <w:rPr>
                <w:sz w:val="24"/>
                <w:szCs w:val="24"/>
              </w:rPr>
              <w:t>-</w:t>
            </w:r>
            <w:r w:rsidRPr="009C7177">
              <w:rPr>
                <w:sz w:val="24"/>
                <w:szCs w:val="24"/>
                <w:lang w:val="en-US"/>
              </w:rPr>
              <w:t>IoT</w:t>
            </w:r>
            <w:r w:rsidRPr="009C7177">
              <w:rPr>
                <w:sz w:val="24"/>
                <w:szCs w:val="24"/>
              </w:rPr>
              <w:t>;</w:t>
            </w:r>
          </w:p>
          <w:p w:rsidR="00E45C51" w:rsidRPr="001A70F6" w:rsidRDefault="00E45C51" w:rsidP="00E45C51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>CSD</w:t>
            </w:r>
            <w:r w:rsidRPr="00DE3A35">
              <w:rPr>
                <w:sz w:val="24"/>
                <w:szCs w:val="24"/>
              </w:rPr>
              <w:t>/</w:t>
            </w:r>
            <w:r w:rsidRPr="004F7134">
              <w:rPr>
                <w:sz w:val="24"/>
                <w:szCs w:val="24"/>
              </w:rPr>
              <w:t>HCSD</w:t>
            </w:r>
            <w:r>
              <w:rPr>
                <w:sz w:val="24"/>
                <w:szCs w:val="24"/>
              </w:rPr>
              <w:t>;</w:t>
            </w:r>
          </w:p>
          <w:p w:rsidR="00E45C51" w:rsidRDefault="00E45C51" w:rsidP="00E45C51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 w:rsidRPr="009C7177">
              <w:rPr>
                <w:sz w:val="24"/>
                <w:szCs w:val="24"/>
                <w:lang w:val="en-US"/>
              </w:rPr>
              <w:t>SIM</w:t>
            </w:r>
            <w:r w:rsidRPr="009C7177">
              <w:rPr>
                <w:sz w:val="24"/>
                <w:szCs w:val="24"/>
              </w:rPr>
              <w:t xml:space="preserve">-чип или </w:t>
            </w:r>
            <w:r w:rsidRPr="009C7177">
              <w:rPr>
                <w:sz w:val="24"/>
                <w:szCs w:val="24"/>
                <w:lang w:val="en-US"/>
              </w:rPr>
              <w:t>eSIM</w:t>
            </w:r>
            <w:r w:rsidRPr="009C7177">
              <w:rPr>
                <w:sz w:val="24"/>
                <w:szCs w:val="24"/>
              </w:rPr>
              <w:t xml:space="preserve">, вторая </w:t>
            </w:r>
            <w:r w:rsidRPr="009C7177">
              <w:rPr>
                <w:sz w:val="24"/>
                <w:szCs w:val="24"/>
                <w:lang w:val="en-US"/>
              </w:rPr>
              <w:t>SIM</w:t>
            </w:r>
            <w:r w:rsidRPr="009C7177">
              <w:rPr>
                <w:sz w:val="24"/>
                <w:szCs w:val="24"/>
              </w:rPr>
              <w:t xml:space="preserve"> карта опционально) с возможностью программируемого или автоматического переключения между ними;</w:t>
            </w:r>
          </w:p>
          <w:p w:rsidR="00E45C51" w:rsidRPr="0014686A" w:rsidRDefault="00E45C51" w:rsidP="00E45C51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A05E6C">
              <w:rPr>
                <w:sz w:val="24"/>
                <w:szCs w:val="24"/>
              </w:rPr>
              <w:t>разъем для внешней антенны SMA-F (опционально).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E45C51" w:rsidRPr="009C7177" w:rsidTr="00DB03D2">
        <w:trPr>
          <w:trHeight w:val="267"/>
          <w:hidden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027" w:rsidRPr="00193027" w:rsidRDefault="00193027" w:rsidP="00E45C51">
            <w:pPr>
              <w:pStyle w:val="afff0"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</w:pPr>
          </w:p>
          <w:p w:rsidR="00193027" w:rsidRPr="00193027" w:rsidRDefault="00193027" w:rsidP="00E45C51">
            <w:pPr>
              <w:pStyle w:val="afff0"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</w:pPr>
          </w:p>
          <w:p w:rsidR="00193027" w:rsidRPr="00193027" w:rsidRDefault="00193027" w:rsidP="00E45C51">
            <w:pPr>
              <w:pStyle w:val="afff0"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</w:pPr>
          </w:p>
          <w:p w:rsidR="00193027" w:rsidRPr="00193027" w:rsidRDefault="00193027" w:rsidP="00E45C51">
            <w:pPr>
              <w:pStyle w:val="afff0"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vanish/>
                <w:sz w:val="25"/>
                <w:szCs w:val="25"/>
              </w:rPr>
            </w:pPr>
          </w:p>
          <w:p w:rsidR="00E45C51" w:rsidRPr="009C7177" w:rsidRDefault="00E45C51" w:rsidP="00E45C51">
            <w:pPr>
              <w:pStyle w:val="afff0"/>
              <w:numPr>
                <w:ilvl w:val="0"/>
                <w:numId w:val="14"/>
              </w:numPr>
              <w:tabs>
                <w:tab w:val="left" w:pos="602"/>
                <w:tab w:val="left" w:pos="1629"/>
              </w:tabs>
              <w:ind w:left="0" w:firstLine="0"/>
              <w:jc w:val="left"/>
              <w:rPr>
                <w:b/>
                <w:sz w:val="25"/>
                <w:szCs w:val="25"/>
              </w:rPr>
            </w:pPr>
          </w:p>
        </w:tc>
        <w:tc>
          <w:tcPr>
            <w:tcW w:w="3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Требование к программной и аппаратной совместимости: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widowControl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E45C51" w:rsidRPr="009C7177" w:rsidTr="00DB03D2">
        <w:trPr>
          <w:trHeight w:val="8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C33518" w:rsidRDefault="00E45C51" w:rsidP="00C33518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4E1145" w:rsidRDefault="00E45C51" w:rsidP="00BE7364">
            <w:pPr>
              <w:pStyle w:val="FORMATTEXT0"/>
              <w:suppressAutoHyphens/>
              <w:jc w:val="both"/>
            </w:pPr>
            <w:r>
              <w:t xml:space="preserve">ВПО </w:t>
            </w:r>
            <w:r w:rsidRPr="0096571A">
              <w:t>ПУ должн</w:t>
            </w:r>
            <w:r w:rsidR="00BE7364">
              <w:t>о</w:t>
            </w:r>
            <w:r w:rsidRPr="0096571A">
              <w:t xml:space="preserve"> быть внесен</w:t>
            </w:r>
            <w:r w:rsidR="008B2CD7">
              <w:t>о</w:t>
            </w:r>
            <w:r w:rsidRPr="0096571A"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19" w:history="1">
              <w:r w:rsidRPr="00A00C9F">
                <w:rPr>
                  <w:rStyle w:val="a9"/>
                </w:rPr>
                <w:t>https://reestr.digital.gov.ru</w:t>
              </w:r>
            </w:hyperlink>
            <w:r w:rsidRPr="0096571A">
              <w:t>)</w:t>
            </w:r>
            <w:r w:rsidRPr="004E1145">
              <w:t>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pStyle w:val="FORMATTEXT0"/>
              <w:suppressAutoHyphens/>
              <w:jc w:val="both"/>
            </w:pPr>
            <w:r w:rsidRPr="009C7177"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pStyle w:val="FORMATTEXT0"/>
              <w:suppressAutoHyphens/>
              <w:jc w:val="both"/>
            </w:pPr>
            <w:r w:rsidRPr="009C7177">
              <w:t>Требование ПАО «Россети»</w:t>
            </w:r>
          </w:p>
        </w:tc>
      </w:tr>
      <w:tr w:rsidR="00E45C51" w:rsidRPr="009C7177" w:rsidTr="00DB03D2">
        <w:trPr>
          <w:trHeight w:val="83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5C51" w:rsidRPr="009C7177" w:rsidRDefault="00E45C51" w:rsidP="00E45C51">
            <w:pPr>
              <w:pStyle w:val="afff0"/>
              <w:numPr>
                <w:ilvl w:val="1"/>
                <w:numId w:val="14"/>
              </w:numPr>
              <w:tabs>
                <w:tab w:val="left" w:pos="602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Default="00E45C51" w:rsidP="00E45C51">
            <w:pPr>
              <w:pStyle w:val="10"/>
              <w:numPr>
                <w:ilvl w:val="0"/>
                <w:numId w:val="0"/>
              </w:numPr>
              <w:jc w:val="both"/>
            </w:pPr>
            <w:r>
              <w:t>ПУ должен иметь возможность автоматической п</w:t>
            </w:r>
            <w:r w:rsidRPr="00290980">
              <w:t>ерезагрузк</w:t>
            </w:r>
            <w:r>
              <w:t>и</w:t>
            </w:r>
            <w:r w:rsidRPr="00290980">
              <w:t xml:space="preserve"> </w:t>
            </w:r>
            <w:r>
              <w:t xml:space="preserve">ВПО </w:t>
            </w:r>
            <w:r w:rsidRPr="00290980">
              <w:t>в следующих случаях:</w:t>
            </w:r>
          </w:p>
          <w:p w:rsidR="00E45C51" w:rsidRPr="009C7177" w:rsidRDefault="00E45C51" w:rsidP="00E45C51">
            <w:pPr>
              <w:pStyle w:val="FORMATTEXT0"/>
              <w:suppressAutoHyphens/>
              <w:jc w:val="both"/>
            </w:pPr>
            <w:r w:rsidRPr="009C7177">
              <w:t>- в автоматическом режиме после его обновления;</w:t>
            </w:r>
          </w:p>
          <w:p w:rsidR="00E45C51" w:rsidRPr="009C7177" w:rsidRDefault="00E45C51" w:rsidP="00E45C51">
            <w:pPr>
              <w:pStyle w:val="FORMATTEXT0"/>
              <w:suppressAutoHyphens/>
            </w:pPr>
            <w:r w:rsidRPr="009C7177">
              <w:t>- по заданным алгоритмам для защиты от случайного зависания включая модули связи.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45C51" w:rsidRPr="009C7177" w:rsidRDefault="00E45C51" w:rsidP="00E45C51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</w:tbl>
    <w:p w:rsidR="00397D07" w:rsidRDefault="00397D07" w:rsidP="002F70AE">
      <w:pPr>
        <w:pStyle w:val="11"/>
      </w:pPr>
      <w:bookmarkStart w:id="8" w:name="_Трехфазные_ПУ_трансформаторного"/>
      <w:bookmarkStart w:id="9" w:name="_Toc94432387"/>
      <w:bookmarkStart w:id="10" w:name="_Toc94432993"/>
      <w:bookmarkStart w:id="11" w:name="_Toc94522886"/>
      <w:bookmarkEnd w:id="8"/>
    </w:p>
    <w:p w:rsidR="00193027" w:rsidRDefault="00193027" w:rsidP="00E076FC">
      <w:pPr>
        <w:rPr>
          <w:lang w:val="x-none"/>
        </w:rPr>
      </w:pPr>
    </w:p>
    <w:p w:rsidR="00FD52E1" w:rsidRDefault="00FD52E1" w:rsidP="00E076FC">
      <w:pPr>
        <w:rPr>
          <w:lang w:val="x-none"/>
        </w:rPr>
      </w:pPr>
    </w:p>
    <w:p w:rsidR="002F7C69" w:rsidRPr="008707FD" w:rsidRDefault="005F5936" w:rsidP="002F70AE">
      <w:pPr>
        <w:pStyle w:val="11"/>
      </w:pPr>
      <w:r>
        <w:rPr>
          <w:lang w:val="ru-RU"/>
        </w:rPr>
        <w:lastRenderedPageBreak/>
        <w:t xml:space="preserve">5.3. </w:t>
      </w:r>
      <w:r w:rsidR="002F7C69" w:rsidRPr="008707FD">
        <w:t>Трехфазные ПУ транс</w:t>
      </w:r>
      <w:bookmarkStart w:id="12" w:name="_GoBack"/>
      <w:bookmarkEnd w:id="12"/>
      <w:r w:rsidR="002F7C69" w:rsidRPr="008707FD">
        <w:t>форматорного включения</w:t>
      </w:r>
      <w:r w:rsidR="0080192B">
        <w:rPr>
          <w:lang w:val="ru-RU"/>
        </w:rPr>
        <w:t xml:space="preserve"> </w:t>
      </w:r>
      <w:r w:rsidR="002F7C69" w:rsidRPr="008707FD">
        <w:t xml:space="preserve">(через измерительные трансформаторы тока </w:t>
      </w:r>
      <w:r w:rsidR="00397D07">
        <w:br/>
      </w:r>
      <w:r w:rsidR="002F7C69" w:rsidRPr="008707FD">
        <w:t>и</w:t>
      </w:r>
      <w:r w:rsidR="00C413A4" w:rsidRPr="008707FD">
        <w:t>/и</w:t>
      </w:r>
      <w:r w:rsidR="00BD61B9" w:rsidRPr="008707FD">
        <w:t xml:space="preserve">ли трансформаторы </w:t>
      </w:r>
      <w:r w:rsidR="002F7C69" w:rsidRPr="008707FD">
        <w:t xml:space="preserve"> напряжения)</w:t>
      </w:r>
      <w:bookmarkEnd w:id="9"/>
      <w:bookmarkEnd w:id="10"/>
      <w:bookmarkEnd w:id="11"/>
    </w:p>
    <w:tbl>
      <w:tblPr>
        <w:tblW w:w="5265" w:type="pct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70"/>
        <w:gridCol w:w="6783"/>
        <w:gridCol w:w="4538"/>
        <w:gridCol w:w="3120"/>
      </w:tblGrid>
      <w:tr w:rsidR="00375058" w:rsidRPr="009C7177" w:rsidTr="001E2023">
        <w:trPr>
          <w:cantSplit/>
          <w:tblHeader/>
        </w:trPr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№</w:t>
            </w:r>
          </w:p>
          <w:p w:rsidR="002F7C69" w:rsidRPr="009C7177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Технические требования</w:t>
            </w:r>
          </w:p>
          <w:p w:rsidR="002F7C69" w:rsidRPr="009C7177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4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Требуемое значение</w:t>
            </w:r>
          </w:p>
        </w:tc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2F7C69" w:rsidRPr="009C7177" w:rsidRDefault="002F7C69" w:rsidP="002F7C69">
            <w:pPr>
              <w:spacing w:line="252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Подтверждающий документ</w:t>
            </w:r>
          </w:p>
        </w:tc>
      </w:tr>
      <w:tr w:rsidR="00375058" w:rsidRPr="009C7177" w:rsidTr="001E2023">
        <w:trPr>
          <w:cantSplit/>
          <w:trHeight w:val="281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7C69" w:rsidRPr="009C7177" w:rsidRDefault="002F7C69" w:rsidP="003507E3">
            <w:pPr>
              <w:widowControl w:val="0"/>
              <w:spacing w:line="252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>ТРЕБОВАНИЯ К ОСНОВНЫМ ПАРАМЕТРАМ ПУ</w:t>
            </w:r>
          </w:p>
        </w:tc>
      </w:tr>
      <w:tr w:rsidR="00375058" w:rsidRPr="009C7177" w:rsidTr="001E2023">
        <w:trPr>
          <w:trHeight w:val="23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7C69" w:rsidRPr="009C7177" w:rsidRDefault="002F7C69" w:rsidP="007D5EF5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ind w:left="-112" w:firstLine="112"/>
              <w:jc w:val="center"/>
              <w:rPr>
                <w:sz w:val="25"/>
                <w:szCs w:val="25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F7C69" w:rsidRPr="009C7177" w:rsidRDefault="002F7C69" w:rsidP="004E1145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О</w:t>
            </w:r>
            <w:r w:rsidR="003018DB" w:rsidRPr="009C7177">
              <w:rPr>
                <w:b/>
                <w:sz w:val="25"/>
                <w:szCs w:val="25"/>
              </w:rPr>
              <w:t>бщие требования</w:t>
            </w:r>
          </w:p>
        </w:tc>
      </w:tr>
      <w:tr w:rsidR="00407474" w:rsidRPr="009C7177" w:rsidTr="001E2023">
        <w:trPr>
          <w:trHeight w:val="514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A046F0" w:rsidRPr="00A046F0" w:rsidRDefault="00A046F0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407474" w:rsidRPr="009C7177" w:rsidRDefault="00407474" w:rsidP="00A046F0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474" w:rsidRPr="009C7177" w:rsidRDefault="00F37505" w:rsidP="008C6667">
            <w:pPr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F37505">
              <w:rPr>
                <w:sz w:val="24"/>
                <w:szCs w:val="24"/>
              </w:rPr>
              <w:t xml:space="preserve">При нарушении электронных пломб на корпусе и клеммной крышке, воздействии магнитным полем (далее - критические события безопасности) </w:t>
            </w:r>
            <w:r w:rsidR="00407474" w:rsidRPr="009C7177">
              <w:rPr>
                <w:sz w:val="24"/>
                <w:szCs w:val="24"/>
              </w:rPr>
              <w:t xml:space="preserve">должно формироваться инициативное сообщение о возникновении </w:t>
            </w:r>
            <w:r w:rsidR="005D3795" w:rsidRPr="009C7177">
              <w:rPr>
                <w:sz w:val="24"/>
                <w:szCs w:val="24"/>
              </w:rPr>
              <w:t>нового состояния</w:t>
            </w:r>
            <w:r w:rsidR="00407474" w:rsidRPr="009C7177">
              <w:rPr>
                <w:sz w:val="24"/>
                <w:szCs w:val="24"/>
              </w:rPr>
              <w:t xml:space="preserve">. </w:t>
            </w:r>
            <w:r w:rsidR="005D3795" w:rsidRPr="009C7177">
              <w:rPr>
                <w:sz w:val="24"/>
                <w:szCs w:val="24"/>
              </w:rPr>
              <w:t>В случае мгновенного отключения питания счетчика, события должны быть записаны в энергонезависимую память с помощью соответствующего схемотехнического решения. После включения питания должно быть выдано инициативное сообщение с сохранённым состоянием событий</w:t>
            </w:r>
            <w:r w:rsidR="00407474" w:rsidRPr="009C7177">
              <w:rPr>
                <w:sz w:val="24"/>
                <w:szCs w:val="24"/>
              </w:rPr>
              <w:t>.</w:t>
            </w:r>
            <w:r w:rsidR="0070415E" w:rsidRPr="009C7177">
              <w:rPr>
                <w:sz w:val="24"/>
                <w:szCs w:val="24"/>
              </w:rPr>
              <w:t xml:space="preserve"> </w:t>
            </w:r>
            <w:r w:rsidR="00565ED7" w:rsidRPr="009C7177">
              <w:rPr>
                <w:sz w:val="24"/>
                <w:szCs w:val="24"/>
              </w:rPr>
              <w:t xml:space="preserve">При непрерывном отсутствии питания более </w:t>
            </w:r>
            <w:r w:rsidR="00BF48EC" w:rsidRPr="009C7177">
              <w:rPr>
                <w:sz w:val="24"/>
                <w:szCs w:val="24"/>
              </w:rPr>
              <w:t>10</w:t>
            </w:r>
            <w:r w:rsidR="00565ED7" w:rsidRPr="009C7177">
              <w:rPr>
                <w:sz w:val="24"/>
                <w:szCs w:val="24"/>
              </w:rPr>
              <w:t xml:space="preserve"> часов после возобновления подачи напряжения от </w:t>
            </w:r>
            <w:r w:rsidR="008C6667">
              <w:rPr>
                <w:sz w:val="24"/>
                <w:szCs w:val="24"/>
              </w:rPr>
              <w:t>ПУ</w:t>
            </w:r>
            <w:r w:rsidR="00565ED7" w:rsidRPr="009C7177">
              <w:rPr>
                <w:sz w:val="24"/>
                <w:szCs w:val="24"/>
              </w:rPr>
              <w:t xml:space="preserve"> на уровень ИВК передается инициативное сообщение с указанием даты и времени начала и окончания аварийного режима работы и также продолжительность времени (в часах) отсутствия питания</w:t>
            </w:r>
            <w:r w:rsidR="0070415E" w:rsidRPr="009C7177">
              <w:rPr>
                <w:sz w:val="24"/>
                <w:szCs w:val="24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474" w:rsidRPr="009C7177" w:rsidRDefault="00380CA8" w:rsidP="00407474">
            <w:pPr>
              <w:shd w:val="clear" w:color="auto" w:fill="FFFFFF"/>
              <w:autoSpaceDE w:val="0"/>
              <w:autoSpaceDN w:val="0"/>
              <w:adjustRightInd w:val="0"/>
              <w:spacing w:line="252" w:lineRule="auto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474" w:rsidRPr="009C7177" w:rsidRDefault="00407474" w:rsidP="00407474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407474" w:rsidRPr="009C7177" w:rsidTr="001E2023">
        <w:trPr>
          <w:trHeight w:val="6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474" w:rsidRPr="009C7177" w:rsidRDefault="00407474" w:rsidP="00407474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left"/>
              <w:rPr>
                <w:sz w:val="25"/>
                <w:szCs w:val="25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474" w:rsidRPr="009C7177" w:rsidRDefault="00407474" w:rsidP="004E1145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Функциональные требования</w:t>
            </w:r>
          </w:p>
        </w:tc>
      </w:tr>
      <w:tr w:rsidR="00407474" w:rsidRPr="009C7177" w:rsidTr="001E2023"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474" w:rsidRPr="009C7177" w:rsidRDefault="00407474" w:rsidP="00407474">
            <w:pPr>
              <w:pStyle w:val="afff0"/>
              <w:numPr>
                <w:ilvl w:val="1"/>
                <w:numId w:val="15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474" w:rsidRPr="009C7177" w:rsidRDefault="00407474" w:rsidP="00407474">
            <w:pPr>
              <w:widowControl w:val="0"/>
              <w:spacing w:line="264" w:lineRule="auto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Перечень измеряемых параметров:</w:t>
            </w:r>
          </w:p>
        </w:tc>
      </w:tr>
      <w:tr w:rsidR="00407474" w:rsidRPr="009C7177" w:rsidTr="001E2023">
        <w:trPr>
          <w:trHeight w:val="614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474" w:rsidRPr="009C7177" w:rsidRDefault="00407474" w:rsidP="00407474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474" w:rsidRPr="009C7177" w:rsidRDefault="00407474" w:rsidP="00407474">
            <w:pPr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Измеряемые и рассчитываемые в режиме реального времени параметры: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7474" w:rsidRPr="009C7177" w:rsidRDefault="00407474" w:rsidP="00A17089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активная электроэнергия в двух</w:t>
            </w:r>
            <w:r w:rsidR="006B5682">
              <w:rPr>
                <w:sz w:val="24"/>
                <w:szCs w:val="24"/>
              </w:rPr>
              <w:t xml:space="preserve"> </w:t>
            </w:r>
            <w:r w:rsidRPr="009C7177">
              <w:rPr>
                <w:sz w:val="24"/>
                <w:szCs w:val="24"/>
              </w:rPr>
              <w:t>направлениях (прием, отдача)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7474" w:rsidRPr="009C7177" w:rsidRDefault="00407474" w:rsidP="00407474">
            <w:pPr>
              <w:keepNext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653EEB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3EEB" w:rsidRPr="009C7177" w:rsidRDefault="00653EEB" w:rsidP="00653EEB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3EEB" w:rsidRPr="009C7177" w:rsidRDefault="00653EEB" w:rsidP="00653EE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35FE5" w:rsidRPr="009C7177" w:rsidRDefault="00653EEB" w:rsidP="00653EEB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806E3">
              <w:rPr>
                <w:sz w:val="24"/>
                <w:szCs w:val="24"/>
              </w:rPr>
              <w:t xml:space="preserve">- реактивная </w:t>
            </w:r>
            <w:r w:rsidR="00C125F2">
              <w:rPr>
                <w:sz w:val="24"/>
                <w:szCs w:val="24"/>
              </w:rPr>
              <w:t>электро</w:t>
            </w:r>
            <w:r w:rsidRPr="009806E3">
              <w:rPr>
                <w:sz w:val="24"/>
                <w:szCs w:val="24"/>
              </w:rPr>
              <w:t xml:space="preserve">энергия </w:t>
            </w:r>
            <w:r w:rsidRPr="00611EC8">
              <w:rPr>
                <w:sz w:val="24"/>
                <w:szCs w:val="24"/>
              </w:rPr>
              <w:t>в двух направлениях</w:t>
            </w:r>
            <w:r>
              <w:rPr>
                <w:sz w:val="24"/>
                <w:szCs w:val="24"/>
              </w:rPr>
              <w:t xml:space="preserve"> (</w:t>
            </w:r>
            <w:r w:rsidRPr="009806E3">
              <w:rPr>
                <w:sz w:val="24"/>
                <w:szCs w:val="24"/>
              </w:rPr>
              <w:t>положительная</w:t>
            </w:r>
            <w:r>
              <w:rPr>
                <w:sz w:val="24"/>
                <w:szCs w:val="24"/>
              </w:rPr>
              <w:t xml:space="preserve">, </w:t>
            </w:r>
            <w:r w:rsidRPr="009806E3">
              <w:rPr>
                <w:sz w:val="24"/>
                <w:szCs w:val="24"/>
              </w:rPr>
              <w:t>отрицательная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3EEB" w:rsidRPr="009C7177" w:rsidRDefault="00653EEB" w:rsidP="00653EEB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653EEB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653EE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806E3" w:rsidRDefault="00C3490C" w:rsidP="00653EEB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напряжение фазное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653EEB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напряжение линейное</w:t>
            </w:r>
            <w:r>
              <w:rPr>
                <w:sz w:val="24"/>
                <w:szCs w:val="24"/>
              </w:rPr>
              <w:t xml:space="preserve"> </w:t>
            </w:r>
            <w:r w:rsidRPr="00054A93">
              <w:rPr>
                <w:sz w:val="24"/>
                <w:szCs w:val="24"/>
              </w:rPr>
              <w:t>(междуфазн</w:t>
            </w:r>
            <w:r>
              <w:rPr>
                <w:sz w:val="24"/>
                <w:szCs w:val="24"/>
              </w:rPr>
              <w:t>о</w:t>
            </w:r>
            <w:r w:rsidRPr="00054A93">
              <w:rPr>
                <w:sz w:val="24"/>
                <w:szCs w:val="24"/>
              </w:rPr>
              <w:t>е)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368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B75224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- </w:t>
            </w:r>
            <w:r w:rsidRPr="00054A93">
              <w:rPr>
                <w:sz w:val="24"/>
                <w:szCs w:val="24"/>
              </w:rPr>
              <w:t>токи в фазных проводах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B75224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- ток в нулевом проводе (для </w:t>
            </w:r>
            <w:r w:rsidR="008C6667">
              <w:rPr>
                <w:sz w:val="24"/>
                <w:szCs w:val="24"/>
              </w:rPr>
              <w:t>ПУ</w:t>
            </w:r>
            <w:r w:rsidRPr="009C7177">
              <w:rPr>
                <w:sz w:val="24"/>
                <w:szCs w:val="24"/>
              </w:rPr>
              <w:t>, подключаемых без</w:t>
            </w:r>
            <w:r>
              <w:rPr>
                <w:sz w:val="24"/>
                <w:szCs w:val="24"/>
              </w:rPr>
              <w:t xml:space="preserve"> </w:t>
            </w:r>
            <w:r w:rsidRPr="009C7177">
              <w:rPr>
                <w:sz w:val="24"/>
                <w:szCs w:val="24"/>
              </w:rPr>
              <w:t>трансформаторов напряжения</w:t>
            </w:r>
            <w:r>
              <w:rPr>
                <w:sz w:val="24"/>
                <w:szCs w:val="24"/>
              </w:rPr>
              <w:t>) (опционально</w:t>
            </w:r>
            <w:r w:rsidRPr="00333CB3">
              <w:rPr>
                <w:sz w:val="24"/>
                <w:szCs w:val="24"/>
              </w:rPr>
              <w:t>, выполняется при наличии дополнительного датчика тока в нейтрали</w:t>
            </w:r>
            <w:r w:rsidRPr="009C7177"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активная, реактивная и полная мощность (пофазно и суммарная величина)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соотношение реактивной и активной мощности (коэффициент реактивной мощности) (</w:t>
            </w:r>
            <w:proofErr w:type="spellStart"/>
            <w:r w:rsidRPr="009C7177">
              <w:rPr>
                <w:sz w:val="24"/>
                <w:szCs w:val="24"/>
              </w:rPr>
              <w:t>tg</w:t>
            </w:r>
            <w:proofErr w:type="spellEnd"/>
            <w:r w:rsidRPr="009C7177">
              <w:rPr>
                <w:sz w:val="24"/>
                <w:szCs w:val="24"/>
              </w:rPr>
              <w:t xml:space="preserve"> φ)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частота сети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241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740AAD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фиксация небаланса суммы фазных токов и тока в нулевом</w:t>
            </w:r>
            <w:r>
              <w:rPr>
                <w:sz w:val="24"/>
                <w:szCs w:val="24"/>
              </w:rPr>
              <w:t xml:space="preserve"> </w:t>
            </w:r>
            <w:r w:rsidRPr="009C7177">
              <w:rPr>
                <w:sz w:val="24"/>
                <w:szCs w:val="24"/>
              </w:rPr>
              <w:t>проводе на протяжении более 30 секунд (в % от величины суммы фазных токов и абсолютных значениях, нижний порог чувствительности параметра составляет 15% от базового тока ПУ)  (для ПУ</w:t>
            </w:r>
            <w:r>
              <w:rPr>
                <w:sz w:val="24"/>
                <w:szCs w:val="24"/>
              </w:rPr>
              <w:t xml:space="preserve">, </w:t>
            </w:r>
            <w:r w:rsidRPr="009C7177">
              <w:rPr>
                <w:sz w:val="24"/>
                <w:szCs w:val="24"/>
              </w:rPr>
              <w:t>подключаемых без</w:t>
            </w:r>
            <w:r>
              <w:rPr>
                <w:sz w:val="24"/>
                <w:szCs w:val="24"/>
              </w:rPr>
              <w:t xml:space="preserve"> </w:t>
            </w:r>
            <w:r w:rsidRPr="009C7177">
              <w:rPr>
                <w:sz w:val="24"/>
                <w:szCs w:val="24"/>
              </w:rPr>
              <w:t>трансформаторов напряжения)</w:t>
            </w:r>
            <w:r>
              <w:rPr>
                <w:sz w:val="24"/>
                <w:szCs w:val="24"/>
              </w:rPr>
              <w:t xml:space="preserve"> (опционально</w:t>
            </w:r>
            <w:r w:rsidRPr="00333CB3">
              <w:rPr>
                <w:sz w:val="24"/>
                <w:szCs w:val="24"/>
              </w:rPr>
              <w:t>, выполняется при наличии дополнительного датчика тока в нейтрали</w:t>
            </w:r>
            <w:r w:rsidRPr="009C7177">
              <w:rPr>
                <w:sz w:val="24"/>
                <w:szCs w:val="24"/>
              </w:rPr>
              <w:t>)</w:t>
            </w:r>
          </w:p>
        </w:tc>
        <w:tc>
          <w:tcPr>
            <w:tcW w:w="101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keepNext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C3490C" w:rsidRPr="009C7177" w:rsidTr="001E2023">
        <w:trPr>
          <w:trHeight w:val="15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1"/>
                <w:numId w:val="15"/>
              </w:numPr>
              <w:spacing w:line="264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850DE6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</w:p>
        </w:tc>
      </w:tr>
      <w:tr w:rsidR="00C3490C" w:rsidRPr="009C7177" w:rsidTr="001E2023">
        <w:trPr>
          <w:trHeight w:val="642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490C" w:rsidRPr="009C7177" w:rsidRDefault="00C3490C" w:rsidP="00C3490C">
            <w:pPr>
              <w:pStyle w:val="afff0"/>
              <w:keepNext/>
              <w:numPr>
                <w:ilvl w:val="0"/>
                <w:numId w:val="23"/>
              </w:numPr>
              <w:tabs>
                <w:tab w:val="left" w:pos="324"/>
              </w:tabs>
              <w:ind w:left="41" w:hanging="41"/>
              <w:rPr>
                <w:spacing w:val="-2"/>
                <w:sz w:val="24"/>
                <w:szCs w:val="24"/>
              </w:rPr>
            </w:pPr>
            <w:r w:rsidRPr="009C7177">
              <w:rPr>
                <w:spacing w:val="-2"/>
                <w:sz w:val="24"/>
                <w:szCs w:val="24"/>
              </w:rPr>
              <w:t>формирование профиля нагрузки (</w:t>
            </w:r>
            <w:r w:rsidRPr="009C7177">
              <w:rPr>
                <w:bCs/>
                <w:sz w:val="24"/>
                <w:szCs w:val="24"/>
              </w:rPr>
              <w:t>приращение активной и реактивной энергии)</w:t>
            </w:r>
            <w:r w:rsidRPr="009C7177">
              <w:rPr>
                <w:spacing w:val="-2"/>
                <w:sz w:val="24"/>
                <w:szCs w:val="24"/>
              </w:rPr>
              <w:t xml:space="preserve"> прямого и обратного направлений с программируемым </w:t>
            </w:r>
            <w:r w:rsidRPr="000402BD">
              <w:rPr>
                <w:spacing w:val="-2"/>
                <w:sz w:val="24"/>
                <w:szCs w:val="24"/>
              </w:rPr>
              <w:t>интервалом времени интегрирования 30 и 60 минут</w:t>
            </w:r>
            <w:r w:rsidRPr="000402BD" w:rsidDel="000402BD">
              <w:rPr>
                <w:spacing w:val="-2"/>
                <w:sz w:val="24"/>
                <w:szCs w:val="24"/>
              </w:rPr>
              <w:t xml:space="preserve"> </w:t>
            </w:r>
            <w:r w:rsidRPr="009C7177">
              <w:rPr>
                <w:spacing w:val="-2"/>
                <w:sz w:val="24"/>
                <w:szCs w:val="24"/>
              </w:rPr>
              <w:t>(для активной и реактивной мощности) с циклической перезаписью начиная с самого раннего значения, при этом:</w:t>
            </w:r>
          </w:p>
          <w:p w:rsidR="00C3490C" w:rsidRPr="009C7177" w:rsidRDefault="00C3490C" w:rsidP="00C3490C">
            <w:pPr>
              <w:keepNext/>
              <w:tabs>
                <w:tab w:val="left" w:pos="324"/>
              </w:tabs>
              <w:ind w:firstLine="0"/>
              <w:rPr>
                <w:spacing w:val="-2"/>
                <w:sz w:val="12"/>
                <w:szCs w:val="12"/>
              </w:rPr>
            </w:pPr>
          </w:p>
          <w:p w:rsidR="00C3490C" w:rsidRPr="009C7177" w:rsidRDefault="00C3490C" w:rsidP="00C3490C">
            <w:pPr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- для 30-ти минутных интервалов времени, глубина хранения не менее:</w:t>
            </w:r>
          </w:p>
          <w:p w:rsidR="00C3490C" w:rsidRPr="009C7177" w:rsidRDefault="00C3490C" w:rsidP="00C3490C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lastRenderedPageBreak/>
              <w:t>- для 60-ти минутных интервалов времени, глубина хранения не менее: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490C" w:rsidRPr="009C7177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C3490C" w:rsidRPr="009C7177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C3490C" w:rsidRPr="009C7177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C3490C" w:rsidRPr="009C7177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C3490C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C3490C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C3490C" w:rsidRPr="009C7177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90 суток</w:t>
            </w:r>
          </w:p>
          <w:p w:rsidR="00C3490C" w:rsidRPr="009C7177" w:rsidRDefault="00C3490C" w:rsidP="00C3490C">
            <w:pPr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</w:p>
          <w:p w:rsidR="00C3490C" w:rsidRPr="009C7177" w:rsidRDefault="00C3490C" w:rsidP="00C3490C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180 суток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C5A35" w:rsidRDefault="005E5404" w:rsidP="007C5A3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9C7177">
              <w:rPr>
                <w:sz w:val="24"/>
                <w:szCs w:val="24"/>
              </w:rPr>
              <w:t>. 2</w:t>
            </w:r>
            <w:r>
              <w:rPr>
                <w:sz w:val="24"/>
                <w:szCs w:val="24"/>
              </w:rPr>
              <w:t>8</w:t>
            </w:r>
            <w:r w:rsidRPr="009C7177">
              <w:rPr>
                <w:sz w:val="24"/>
                <w:szCs w:val="24"/>
              </w:rPr>
              <w:t xml:space="preserve"> </w:t>
            </w:r>
            <w:r w:rsidR="007C5A35" w:rsidRPr="009C7177">
              <w:rPr>
                <w:sz w:val="24"/>
                <w:szCs w:val="24"/>
              </w:rPr>
              <w:t>Правил предоставления доступа к минимальному набору функций ИСУЭЭ (М)</w:t>
            </w:r>
            <w:r w:rsidR="007C5A35">
              <w:rPr>
                <w:sz w:val="24"/>
                <w:szCs w:val="24"/>
              </w:rPr>
              <w:t xml:space="preserve">, </w:t>
            </w:r>
            <w:r w:rsidR="007C5A35" w:rsidRPr="00A13F1E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5E5404" w:rsidRDefault="007C5A35" w:rsidP="007C5A35">
            <w:pPr>
              <w:ind w:firstLine="0"/>
              <w:jc w:val="left"/>
              <w:rPr>
                <w:sz w:val="24"/>
                <w:szCs w:val="24"/>
              </w:rPr>
            </w:pPr>
            <w:r w:rsidRPr="00A13F1E">
              <w:rPr>
                <w:sz w:val="24"/>
                <w:szCs w:val="24"/>
              </w:rPr>
              <w:lastRenderedPageBreak/>
              <w:t>от 19.06.2020 № 890</w:t>
            </w:r>
          </w:p>
          <w:p w:rsidR="00C3490C" w:rsidRPr="009C7177" w:rsidRDefault="00C3490C" w:rsidP="00C3490C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40149F" w:rsidRPr="009C7177" w:rsidTr="001E2023">
        <w:trPr>
          <w:trHeight w:val="373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40149F" w:rsidRPr="009C7177" w:rsidRDefault="0040149F" w:rsidP="00E076F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149F" w:rsidRPr="009C7177" w:rsidRDefault="004F3805" w:rsidP="00B4276D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 w:rsidRPr="002A6593">
              <w:rPr>
                <w:sz w:val="24"/>
                <w:szCs w:val="24"/>
              </w:rPr>
              <w:t xml:space="preserve">организации 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</w:t>
            </w:r>
            <w:r>
              <w:rPr>
                <w:sz w:val="24"/>
                <w:szCs w:val="24"/>
              </w:rPr>
              <w:t xml:space="preserve">управления </w:t>
            </w:r>
            <w:r w:rsidRPr="002A6593">
              <w:rPr>
                <w:sz w:val="24"/>
                <w:szCs w:val="24"/>
              </w:rPr>
              <w:t>ПУ, не влия</w:t>
            </w:r>
            <w:r>
              <w:rPr>
                <w:sz w:val="24"/>
                <w:szCs w:val="24"/>
              </w:rPr>
              <w:t xml:space="preserve">ющих на результаты выполняемых </w:t>
            </w:r>
            <w:r w:rsidRPr="002A6593">
              <w:rPr>
                <w:sz w:val="24"/>
                <w:szCs w:val="24"/>
              </w:rPr>
              <w:t>ПУ измерений</w:t>
            </w:r>
            <w:r>
              <w:rPr>
                <w:sz w:val="24"/>
                <w:szCs w:val="24"/>
              </w:rPr>
              <w:t xml:space="preserve"> </w:t>
            </w:r>
            <w:r w:rsidRPr="002A6593">
              <w:rPr>
                <w:sz w:val="24"/>
                <w:szCs w:val="24"/>
              </w:rPr>
              <w:t>с использованием защищенного протокола передачи данных в соответствии с действующей информационной моделью СПОДЭС</w:t>
            </w:r>
            <w:r w:rsidRPr="009C7177">
              <w:rPr>
                <w:sz w:val="24"/>
                <w:szCs w:val="24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149F" w:rsidRPr="009C7177" w:rsidRDefault="0040149F" w:rsidP="0040149F">
            <w:pPr>
              <w:keepNext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0D95" w:rsidRDefault="0040149F" w:rsidP="00E30D9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7177">
              <w:rPr>
                <w:sz w:val="24"/>
                <w:szCs w:val="24"/>
              </w:rPr>
              <w:t xml:space="preserve">. 28 </w:t>
            </w:r>
            <w:r w:rsidR="00E30D95" w:rsidRPr="009C7177">
              <w:rPr>
                <w:sz w:val="24"/>
                <w:szCs w:val="24"/>
              </w:rPr>
              <w:t>Правил предоставления доступа к минимальному набору функций ИСУЭЭ (М)</w:t>
            </w:r>
            <w:r w:rsidR="00E30D95">
              <w:rPr>
                <w:sz w:val="24"/>
                <w:szCs w:val="24"/>
              </w:rPr>
              <w:t xml:space="preserve">, </w:t>
            </w:r>
            <w:r w:rsidR="00E30D95" w:rsidRPr="00A13F1E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E30D95" w:rsidRDefault="00E30D95" w:rsidP="00E30D95">
            <w:pPr>
              <w:ind w:firstLine="0"/>
              <w:jc w:val="left"/>
              <w:rPr>
                <w:sz w:val="24"/>
                <w:szCs w:val="24"/>
              </w:rPr>
            </w:pPr>
            <w:r w:rsidRPr="00A13F1E">
              <w:rPr>
                <w:sz w:val="24"/>
                <w:szCs w:val="24"/>
              </w:rPr>
              <w:t>от 19.06.2020 № 890</w:t>
            </w:r>
          </w:p>
          <w:p w:rsidR="0040149F" w:rsidRPr="009C7177" w:rsidRDefault="0040149F" w:rsidP="0040149F">
            <w:pPr>
              <w:keepNext/>
              <w:tabs>
                <w:tab w:val="num" w:pos="2400"/>
              </w:tabs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4C15C5" w:rsidRPr="009C7177" w:rsidTr="001E2023">
        <w:trPr>
          <w:trHeight w:val="125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CD60C4" w:rsidRPr="00CD60C4" w:rsidRDefault="00CD60C4" w:rsidP="00CD60C4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4C15C5" w:rsidRPr="009C7177" w:rsidRDefault="004C15C5" w:rsidP="00E076F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Default="004C15C5" w:rsidP="004C15C5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 w:rsidRPr="00B95CE3">
              <w:rPr>
                <w:sz w:val="24"/>
                <w:szCs w:val="24"/>
              </w:rPr>
              <w:t>Требования к средствам защиты информации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ind w:firstLine="0"/>
              <w:rPr>
                <w:sz w:val="24"/>
                <w:szCs w:val="24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Default="004C15C5" w:rsidP="004C15C5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C15C5" w:rsidRPr="009C7177" w:rsidTr="001E2023">
        <w:trPr>
          <w:trHeight w:val="8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9C7177" w:rsidRDefault="004C15C5" w:rsidP="00E076F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Default="004C15C5" w:rsidP="004C15C5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 w:rsidRPr="00B95CE3">
              <w:rPr>
                <w:rFonts w:eastAsia="Calibri"/>
                <w:sz w:val="24"/>
                <w:szCs w:val="24"/>
                <w:lang w:eastAsia="ar-SA"/>
              </w:rPr>
              <w:t xml:space="preserve">Средства защиты информации ПУ должны реализовывать функции безопасности в рамках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действующей </w:t>
            </w:r>
            <w:r w:rsidRPr="00B95CE3">
              <w:rPr>
                <w:rFonts w:eastAsia="Calibri"/>
                <w:sz w:val="24"/>
                <w:szCs w:val="24"/>
                <w:lang w:eastAsia="ar-SA"/>
              </w:rPr>
              <w:t>информационной модели СПОДЭС</w:t>
            </w:r>
            <w:r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ind w:firstLine="0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Default="004C15C5" w:rsidP="004C15C5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4C15C5" w:rsidRPr="009C7177" w:rsidTr="001E2023">
        <w:trPr>
          <w:trHeight w:val="37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9C7177" w:rsidRDefault="004C15C5" w:rsidP="00E076F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Default="004C15C5" w:rsidP="004C15C5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 w:rsidRPr="0043398C">
              <w:rPr>
                <w:rFonts w:eastAsia="Calibri"/>
                <w:sz w:val="24"/>
                <w:szCs w:val="24"/>
                <w:lang w:eastAsia="ar-SA"/>
              </w:rPr>
              <w:t xml:space="preserve">При доступе и обмене данных с ПУ для клиента </w:t>
            </w:r>
            <w:r w:rsidRPr="009652DA">
              <w:rPr>
                <w:rFonts w:eastAsia="Calibri"/>
                <w:sz w:val="24"/>
                <w:szCs w:val="24"/>
                <w:lang w:eastAsia="ar-SA"/>
              </w:rPr>
              <w:t xml:space="preserve">в режиме </w:t>
            </w:r>
            <w:r>
              <w:rPr>
                <w:rFonts w:eastAsia="Calibri"/>
                <w:sz w:val="24"/>
                <w:szCs w:val="24"/>
                <w:lang w:eastAsia="ar-SA"/>
              </w:rPr>
              <w:t>«</w:t>
            </w:r>
            <w:r w:rsidRPr="0043398C">
              <w:rPr>
                <w:rFonts w:eastAsia="Calibri"/>
                <w:sz w:val="24"/>
                <w:szCs w:val="24"/>
                <w:lang w:eastAsia="ar-SA"/>
              </w:rPr>
              <w:t>Конфигуратор</w:t>
            </w:r>
            <w:r>
              <w:rPr>
                <w:rFonts w:eastAsia="Calibri"/>
                <w:sz w:val="24"/>
                <w:szCs w:val="24"/>
                <w:lang w:eastAsia="ar-SA"/>
              </w:rPr>
              <w:t>»</w:t>
            </w:r>
            <w:r w:rsidRPr="0043398C">
              <w:rPr>
                <w:rFonts w:eastAsia="Calibri"/>
                <w:sz w:val="24"/>
                <w:szCs w:val="24"/>
                <w:lang w:eastAsia="ar-SA"/>
              </w:rPr>
              <w:t xml:space="preserve"> должно быть включено шифрование в соответствии с действующей информационной моделью СПОДЭС.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ind w:firstLine="0"/>
              <w:rPr>
                <w:sz w:val="24"/>
                <w:szCs w:val="24"/>
              </w:rPr>
            </w:pPr>
            <w:r w:rsidRPr="0043398C"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Default="004C15C5" w:rsidP="004C15C5">
            <w:pPr>
              <w:ind w:firstLine="0"/>
              <w:jc w:val="left"/>
              <w:rPr>
                <w:sz w:val="24"/>
                <w:szCs w:val="24"/>
              </w:rPr>
            </w:pPr>
            <w:r w:rsidRPr="0043398C">
              <w:rPr>
                <w:rFonts w:eastAsia="Calibri"/>
                <w:sz w:val="24"/>
                <w:szCs w:val="24"/>
                <w:lang w:eastAsia="ar-SA"/>
              </w:rPr>
              <w:t>Требование ПАО «Россети»</w:t>
            </w:r>
          </w:p>
        </w:tc>
      </w:tr>
      <w:tr w:rsidR="004C15C5" w:rsidRPr="009C7177" w:rsidTr="001E2023">
        <w:trPr>
          <w:trHeight w:val="37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9C7177" w:rsidRDefault="004C15C5" w:rsidP="00E076F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Default="004C15C5" w:rsidP="004C15C5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ПУ 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 xml:space="preserve">с </w:t>
            </w:r>
            <w:r w:rsidRPr="00884179">
              <w:rPr>
                <w:rFonts w:eastAsia="Calibri"/>
                <w:sz w:val="24"/>
                <w:szCs w:val="24"/>
                <w:lang w:val="en-US" w:eastAsia="ar-SA"/>
              </w:rPr>
              <w:t>GSM</w:t>
            </w:r>
            <w:r w:rsidRPr="00884179">
              <w:rPr>
                <w:rFonts w:eastAsia="Calibri"/>
                <w:sz w:val="24"/>
                <w:szCs w:val="24"/>
                <w:lang w:eastAsia="ar-SA"/>
              </w:rPr>
              <w:t>-модемами</w:t>
            </w:r>
            <w:r w:rsidRPr="009A6FD2">
              <w:rPr>
                <w:rFonts w:eastAsia="Calibri"/>
                <w:sz w:val="24"/>
                <w:szCs w:val="24"/>
                <w:lang w:eastAsia="ar-SA"/>
              </w:rPr>
              <w:t xml:space="preserve">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</w:t>
            </w:r>
            <w:r w:rsidRPr="00940DAB">
              <w:rPr>
                <w:rFonts w:eastAsia="Calibri"/>
                <w:sz w:val="24"/>
                <w:szCs w:val="24"/>
                <w:lang w:eastAsia="ar-SA"/>
              </w:rPr>
              <w:t>по SMS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с обязательным использованием пароля и возможностью ограничения списка разрешенных телефонных номеров.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ind w:firstLine="0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Default="004C15C5" w:rsidP="004C15C5">
            <w:pPr>
              <w:ind w:firstLine="0"/>
              <w:jc w:val="left"/>
              <w:rPr>
                <w:sz w:val="24"/>
                <w:szCs w:val="24"/>
              </w:rPr>
            </w:pPr>
            <w:r w:rsidRPr="001A70F6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4C15C5" w:rsidRPr="009C7177" w:rsidTr="001E2023">
        <w:trPr>
          <w:trHeight w:val="37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9C7177" w:rsidRDefault="004C15C5" w:rsidP="00E076FC">
            <w:pPr>
              <w:pStyle w:val="afff0"/>
              <w:numPr>
                <w:ilvl w:val="2"/>
                <w:numId w:val="15"/>
              </w:numPr>
              <w:tabs>
                <w:tab w:val="left" w:pos="602"/>
              </w:tabs>
              <w:spacing w:line="264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Default="004C15C5" w:rsidP="004C15C5">
            <w:pPr>
              <w:widowControl w:val="0"/>
              <w:tabs>
                <w:tab w:val="left" w:pos="1440"/>
              </w:tabs>
              <w:ind w:firstLine="0"/>
              <w:rPr>
                <w:sz w:val="24"/>
                <w:szCs w:val="24"/>
              </w:rPr>
            </w:pPr>
            <w:r w:rsidRPr="009B63EA">
              <w:rPr>
                <w:rFonts w:eastAsia="Calibri"/>
                <w:sz w:val="24"/>
                <w:szCs w:val="24"/>
                <w:lang w:eastAsia="ar-SA"/>
              </w:rPr>
              <w:t>По умолчанию должна быть настроена блокировка на сутки всех интерфейсов ПУ на запись после 5 (пяти) неправильных попыток ввода пароля</w:t>
            </w:r>
            <w:r>
              <w:rPr>
                <w:rFonts w:eastAsia="Calibri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ind w:firstLine="0"/>
              <w:rPr>
                <w:sz w:val="24"/>
                <w:szCs w:val="24"/>
              </w:rPr>
            </w:pPr>
            <w:r w:rsidRPr="0043398C">
              <w:rPr>
                <w:rFonts w:eastAsia="Calibri"/>
                <w:sz w:val="24"/>
                <w:szCs w:val="24"/>
                <w:lang w:eastAsia="ar-SA"/>
              </w:rPr>
              <w:t>Обязательно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Default="004C15C5" w:rsidP="004C15C5">
            <w:pPr>
              <w:ind w:firstLine="0"/>
              <w:jc w:val="left"/>
              <w:rPr>
                <w:sz w:val="24"/>
                <w:szCs w:val="24"/>
              </w:rPr>
            </w:pPr>
            <w:r w:rsidRPr="0043398C">
              <w:rPr>
                <w:rFonts w:eastAsia="Calibri"/>
                <w:sz w:val="24"/>
                <w:szCs w:val="24"/>
                <w:lang w:eastAsia="ar-SA"/>
              </w:rPr>
              <w:t>Требование ПАО «Россети»</w:t>
            </w:r>
          </w:p>
        </w:tc>
      </w:tr>
      <w:tr w:rsidR="004C15C5" w:rsidRPr="009C7177" w:rsidTr="001E2023">
        <w:trPr>
          <w:trHeight w:val="159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left"/>
              <w:rPr>
                <w:b/>
                <w:sz w:val="25"/>
                <w:szCs w:val="25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Требования к техническим характеристикам</w:t>
            </w:r>
          </w:p>
        </w:tc>
      </w:tr>
      <w:tr w:rsidR="004C15C5" w:rsidRPr="009C7177" w:rsidTr="001E2023">
        <w:trPr>
          <w:trHeight w:val="323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4C15C5" w:rsidRPr="009C7177" w:rsidRDefault="004C15C5" w:rsidP="00E076F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9C7177" w:rsidRDefault="004C15C5" w:rsidP="004C15C5">
            <w:pPr>
              <w:keepNext/>
              <w:tabs>
                <w:tab w:val="num" w:pos="2400"/>
              </w:tabs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>информационной модели</w:t>
            </w:r>
            <w:r w:rsidRPr="00A438FC">
              <w:rPr>
                <w:sz w:val="24"/>
                <w:szCs w:val="24"/>
              </w:rPr>
              <w:t xml:space="preserve"> СПОДЭС</w:t>
            </w:r>
            <w:r w:rsidRPr="009C7177">
              <w:rPr>
                <w:sz w:val="24"/>
                <w:szCs w:val="24"/>
              </w:rPr>
              <w:t xml:space="preserve">. </w:t>
            </w:r>
            <w:r w:rsidRPr="0043398C">
              <w:rPr>
                <w:rFonts w:eastAsia="MS Mincho"/>
                <w:sz w:val="24"/>
                <w:szCs w:val="24"/>
                <w:lang w:eastAsia="ja-JP"/>
              </w:rPr>
              <w:t xml:space="preserve">В </w:t>
            </w:r>
            <w:r w:rsidRPr="00851A08">
              <w:rPr>
                <w:rFonts w:eastAsia="MS Mincho"/>
                <w:sz w:val="24"/>
                <w:szCs w:val="24"/>
                <w:lang w:eastAsia="ja-JP"/>
              </w:rPr>
              <w:t>ПУ</w:t>
            </w:r>
            <w:r w:rsidRPr="0043398C">
              <w:rPr>
                <w:rFonts w:eastAsia="MS Mincho"/>
                <w:sz w:val="24"/>
                <w:szCs w:val="24"/>
                <w:lang w:eastAsia="ja-JP"/>
              </w:rPr>
              <w:t xml:space="preserve"> должна быть исключена техническая </w:t>
            </w:r>
            <w:r w:rsidRPr="0043398C">
              <w:rPr>
                <w:rFonts w:eastAsia="MS Mincho"/>
                <w:sz w:val="24"/>
                <w:szCs w:val="24"/>
                <w:lang w:eastAsia="ja-JP"/>
              </w:rPr>
              <w:lastRenderedPageBreak/>
              <w:t>возможность установки и поддержки иных протоколов обмена данными</w:t>
            </w:r>
            <w:r w:rsidRPr="00730D81">
              <w:rPr>
                <w:sz w:val="24"/>
                <w:szCs w:val="24"/>
              </w:rPr>
              <w:t>.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widowControl w:val="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9C7177">
              <w:rPr>
                <w:sz w:val="24"/>
                <w:szCs w:val="24"/>
              </w:rPr>
              <w:lastRenderedPageBreak/>
              <w:t xml:space="preserve">Обязательно 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 «Россети»</w:t>
            </w:r>
          </w:p>
        </w:tc>
      </w:tr>
      <w:tr w:rsidR="004C15C5" w:rsidRPr="009C7177" w:rsidTr="001E2023">
        <w:trPr>
          <w:trHeight w:val="77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493C" w:rsidRPr="007F493C" w:rsidRDefault="007F493C" w:rsidP="007F493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493C" w:rsidRPr="007F493C" w:rsidRDefault="007F493C" w:rsidP="007F493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493C" w:rsidRPr="007F493C" w:rsidRDefault="007F493C" w:rsidP="007F493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493C" w:rsidRPr="007F493C" w:rsidRDefault="007F493C" w:rsidP="007F493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493C" w:rsidRPr="007F493C" w:rsidRDefault="007F493C" w:rsidP="007F493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493C" w:rsidRPr="007F493C" w:rsidRDefault="007F493C" w:rsidP="007F493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7F493C" w:rsidRPr="007F493C" w:rsidRDefault="007F493C" w:rsidP="007F493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vanish/>
                <w:sz w:val="24"/>
                <w:szCs w:val="24"/>
              </w:rPr>
            </w:pPr>
          </w:p>
          <w:p w:rsidR="004C15C5" w:rsidRPr="009C7177" w:rsidRDefault="004C15C5" w:rsidP="00E076F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widowControl w:val="0"/>
              <w:ind w:firstLine="0"/>
              <w:rPr>
                <w:sz w:val="24"/>
                <w:szCs w:val="24"/>
              </w:rPr>
            </w:pPr>
            <w:r w:rsidRPr="009C7177"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20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от 17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t>.07.</w:t>
              </w:r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2015 № 719</w:t>
              </w:r>
            </w:hyperlink>
            <w:r w:rsidRPr="009C7177"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от 10</w:t>
            </w:r>
            <w:r>
              <w:rPr>
                <w:spacing w:val="-4"/>
                <w:sz w:val="24"/>
                <w:szCs w:val="24"/>
              </w:rPr>
              <w:t>.07.</w:t>
            </w:r>
            <w:r w:rsidRPr="009C7177">
              <w:rPr>
                <w:spacing w:val="-4"/>
                <w:sz w:val="24"/>
                <w:szCs w:val="24"/>
              </w:rPr>
              <w:t>2019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9C7177">
              <w:rPr>
                <w:spacing w:val="-4"/>
                <w:sz w:val="24"/>
                <w:szCs w:val="24"/>
              </w:rPr>
              <w:t xml:space="preserve">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21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a9"/>
                  <w:color w:val="0000AA"/>
                  <w:spacing w:val="-4"/>
                  <w:sz w:val="24"/>
                  <w:szCs w:val="24"/>
                </w:rPr>
                <w:br/>
              </w:r>
              <w:r w:rsidRPr="009C7177">
                <w:rPr>
                  <w:rStyle w:val="a9"/>
                  <w:color w:val="0000AA"/>
                  <w:spacing w:val="-4"/>
                  <w:sz w:val="24"/>
                  <w:szCs w:val="24"/>
                </w:rPr>
                <w:t>№ 925</w:t>
              </w:r>
            </w:hyperlink>
            <w:r w:rsidRPr="009C7177">
              <w:rPr>
                <w:spacing w:val="-4"/>
                <w:sz w:val="24"/>
                <w:szCs w:val="24"/>
              </w:rPr>
              <w:t xml:space="preserve"> и признании утратившими силу некоторых актов Правительства Российской Федерации»</w:t>
            </w:r>
            <w:r w:rsidR="00E375E7">
              <w:rPr>
                <w:spacing w:val="-4"/>
                <w:sz w:val="24"/>
                <w:szCs w:val="24"/>
              </w:rPr>
              <w:t xml:space="preserve"> и также п</w:t>
            </w:r>
            <w:r w:rsidR="00E375E7" w:rsidRPr="00495260">
              <w:rPr>
                <w:spacing w:val="-4"/>
                <w:sz w:val="24"/>
                <w:szCs w:val="24"/>
              </w:rPr>
              <w:t xml:space="preserve">. 1 </w:t>
            </w:r>
            <w:r w:rsidR="00E375E7" w:rsidRPr="001A70F6">
              <w:rPr>
                <w:spacing w:val="-4"/>
                <w:sz w:val="24"/>
                <w:szCs w:val="24"/>
              </w:rPr>
              <w:t>постановления Правительства Российской Федерации</w:t>
            </w:r>
            <w:r w:rsidR="00E375E7" w:rsidRPr="00495260">
              <w:rPr>
                <w:spacing w:val="-4"/>
                <w:sz w:val="24"/>
                <w:szCs w:val="24"/>
              </w:rPr>
              <w:t xml:space="preserve"> </w:t>
            </w:r>
            <w:hyperlink r:id="rId22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 w:rsidR="00E375E7" w:rsidRPr="00495260">
                <w:rPr>
                  <w:rStyle w:val="a9"/>
                  <w:spacing w:val="-4"/>
                  <w:sz w:val="24"/>
                  <w:szCs w:val="24"/>
                </w:rPr>
                <w:t>от 23.12.2024 № 1875</w:t>
              </w:r>
            </w:hyperlink>
            <w:r w:rsidR="00E375E7" w:rsidRPr="00495260">
              <w:rPr>
                <w:spacing w:val="-4"/>
                <w:sz w:val="24"/>
                <w:szCs w:val="24"/>
              </w:rPr>
      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 w:rsidR="00E375E7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75E7" w:rsidRDefault="00E375E7" w:rsidP="00001DE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95260">
              <w:rPr>
                <w:sz w:val="24"/>
                <w:szCs w:val="24"/>
              </w:rPr>
              <w:t>бязательным является наличие одно</w:t>
            </w:r>
            <w:r>
              <w:rPr>
                <w:sz w:val="24"/>
                <w:szCs w:val="24"/>
              </w:rPr>
              <w:t>го</w:t>
            </w:r>
            <w:r w:rsidRPr="00495260">
              <w:rPr>
                <w:sz w:val="24"/>
                <w:szCs w:val="24"/>
              </w:rPr>
              <w:t xml:space="preserve"> из двух условий</w:t>
            </w:r>
            <w:r>
              <w:rPr>
                <w:sz w:val="24"/>
                <w:szCs w:val="24"/>
              </w:rPr>
              <w:t xml:space="preserve">: </w:t>
            </w:r>
          </w:p>
          <w:p w:rsidR="00E375E7" w:rsidRPr="00495260" w:rsidRDefault="00E375E7" w:rsidP="00001DE5">
            <w:pPr>
              <w:widowControl w:val="0"/>
              <w:ind w:firstLine="0"/>
              <w:rPr>
                <w:spacing w:val="-4"/>
                <w:sz w:val="24"/>
                <w:szCs w:val="24"/>
              </w:rPr>
            </w:pPr>
            <w:r w:rsidRPr="00495260">
              <w:rPr>
                <w:spacing w:val="-4"/>
                <w:sz w:val="24"/>
                <w:szCs w:val="24"/>
              </w:rPr>
              <w:t>- номера реестровой записи из реестра российской промышленной продукции, предусмотренного статьей 17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495260">
              <w:rPr>
                <w:spacing w:val="-4"/>
                <w:sz w:val="24"/>
                <w:szCs w:val="24"/>
              </w:rPr>
              <w:t>Федерального закона «О промышленной политике в Российской Федерации»;</w:t>
            </w:r>
          </w:p>
          <w:p w:rsidR="004C15C5" w:rsidRPr="009C7177" w:rsidRDefault="00E375E7" w:rsidP="00001D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auto"/>
              <w:ind w:firstLine="0"/>
              <w:rPr>
                <w:sz w:val="24"/>
                <w:szCs w:val="24"/>
              </w:rPr>
            </w:pPr>
            <w:r w:rsidRPr="00495260">
              <w:rPr>
                <w:spacing w:val="-4"/>
                <w:sz w:val="24"/>
                <w:szCs w:val="24"/>
              </w:rPr>
              <w:t>- номера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1954" w:rsidRDefault="004C15C5" w:rsidP="008B1954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C7177">
              <w:rPr>
                <w:sz w:val="24"/>
                <w:szCs w:val="24"/>
              </w:rPr>
              <w:t xml:space="preserve">.4 </w:t>
            </w:r>
            <w:r w:rsidR="008B1954" w:rsidRPr="009C7177">
              <w:rPr>
                <w:sz w:val="24"/>
                <w:szCs w:val="24"/>
              </w:rPr>
              <w:t>Правил предоставления доступа к минимальному набору функций ИСУЭЭ (М)</w:t>
            </w:r>
            <w:r w:rsidR="008B1954">
              <w:rPr>
                <w:sz w:val="24"/>
                <w:szCs w:val="24"/>
              </w:rPr>
              <w:t xml:space="preserve">, </w:t>
            </w:r>
            <w:r w:rsidR="008B1954" w:rsidRPr="00A13F1E"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</w:p>
          <w:p w:rsidR="008B1954" w:rsidRDefault="008B1954" w:rsidP="008B1954">
            <w:pPr>
              <w:ind w:firstLine="0"/>
              <w:jc w:val="left"/>
              <w:rPr>
                <w:sz w:val="24"/>
                <w:szCs w:val="24"/>
              </w:rPr>
            </w:pPr>
            <w:r w:rsidRPr="00A13F1E">
              <w:rPr>
                <w:sz w:val="24"/>
                <w:szCs w:val="24"/>
              </w:rPr>
              <w:t>от 19.06.2020 № 890</w:t>
            </w:r>
            <w:r w:rsidR="003230A0">
              <w:rPr>
                <w:sz w:val="24"/>
                <w:szCs w:val="24"/>
              </w:rPr>
              <w:t>;</w:t>
            </w:r>
          </w:p>
          <w:p w:rsidR="004C15C5" w:rsidRPr="009C7177" w:rsidRDefault="003230A0" w:rsidP="004C15C5">
            <w:pPr>
              <w:widowControl w:val="0"/>
              <w:spacing w:line="264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 постановления Правительства РФ </w:t>
            </w:r>
            <w:hyperlink r:id="rId23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 w:rsidRPr="00495260">
                <w:rPr>
                  <w:rStyle w:val="a9"/>
                  <w:sz w:val="24"/>
                  <w:szCs w:val="24"/>
                </w:rPr>
                <w:t>от 23.12.2024 № 1875</w:t>
              </w:r>
            </w:hyperlink>
          </w:p>
        </w:tc>
      </w:tr>
      <w:tr w:rsidR="004C15C5" w:rsidRPr="009C7177" w:rsidTr="001E2023">
        <w:trPr>
          <w:trHeight w:val="323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pStyle w:val="afff0"/>
              <w:keepNext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ind w:left="0" w:firstLine="0"/>
              <w:jc w:val="center"/>
              <w:rPr>
                <w:sz w:val="25"/>
                <w:szCs w:val="25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widowControl w:val="0"/>
              <w:spacing w:line="276" w:lineRule="auto"/>
              <w:ind w:firstLine="0"/>
              <w:jc w:val="left"/>
              <w:rPr>
                <w:sz w:val="25"/>
                <w:szCs w:val="25"/>
              </w:rPr>
            </w:pPr>
            <w:r w:rsidRPr="009C7177">
              <w:rPr>
                <w:b/>
                <w:sz w:val="25"/>
                <w:szCs w:val="25"/>
              </w:rPr>
              <w:t>Требования к модулям связи (обязательно один из нижеперечисленных)</w:t>
            </w:r>
          </w:p>
        </w:tc>
      </w:tr>
      <w:tr w:rsidR="004C15C5" w:rsidRPr="009C7177" w:rsidTr="001E2023">
        <w:trPr>
          <w:trHeight w:val="77"/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64208F" w:rsidRPr="0064208F" w:rsidRDefault="0064208F" w:rsidP="0064208F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vanish/>
                <w:sz w:val="24"/>
                <w:szCs w:val="24"/>
              </w:rPr>
            </w:pPr>
          </w:p>
          <w:p w:rsidR="004C15C5" w:rsidRPr="009C7177" w:rsidRDefault="004C15C5" w:rsidP="00E076FC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C62C5F" w:rsidRDefault="004C15C5" w:rsidP="004C15C5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b/>
                <w:sz w:val="24"/>
                <w:szCs w:val="24"/>
              </w:rPr>
              <w:t xml:space="preserve">Модуль связи </w:t>
            </w:r>
            <w:r w:rsidRPr="009C7177">
              <w:rPr>
                <w:b/>
                <w:sz w:val="24"/>
                <w:szCs w:val="24"/>
                <w:lang w:val="en-US"/>
              </w:rPr>
              <w:t>GSM</w:t>
            </w:r>
            <w:r w:rsidRPr="009C7177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Default="004C15C5" w:rsidP="004C15C5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стандарт 2G или выше (с </w:t>
            </w:r>
            <w:proofErr w:type="gramStart"/>
            <w:r w:rsidRPr="009C7177">
              <w:rPr>
                <w:sz w:val="24"/>
                <w:szCs w:val="24"/>
              </w:rPr>
              <w:t>возмож</w:t>
            </w:r>
            <w:r>
              <w:rPr>
                <w:sz w:val="24"/>
                <w:szCs w:val="24"/>
              </w:rPr>
              <w:t>-</w:t>
            </w:r>
            <w:r w:rsidRPr="009C7177">
              <w:rPr>
                <w:sz w:val="24"/>
                <w:szCs w:val="24"/>
              </w:rPr>
              <w:t>ностью</w:t>
            </w:r>
            <w:proofErr w:type="gramEnd"/>
            <w:r w:rsidRPr="009C7177">
              <w:rPr>
                <w:sz w:val="24"/>
                <w:szCs w:val="24"/>
              </w:rPr>
              <w:t xml:space="preserve"> автоматического выбора стандарта), или </w:t>
            </w:r>
            <w:r w:rsidRPr="009C7177">
              <w:rPr>
                <w:sz w:val="24"/>
                <w:szCs w:val="24"/>
                <w:lang w:val="en-US"/>
              </w:rPr>
              <w:t>NB</w:t>
            </w:r>
            <w:r w:rsidRPr="009C7177">
              <w:rPr>
                <w:sz w:val="24"/>
                <w:szCs w:val="24"/>
              </w:rPr>
              <w:t>-</w:t>
            </w:r>
            <w:r w:rsidRPr="009C7177">
              <w:rPr>
                <w:sz w:val="24"/>
                <w:szCs w:val="24"/>
                <w:lang w:val="en-US"/>
              </w:rPr>
              <w:t>IoT</w:t>
            </w:r>
            <w:r w:rsidRPr="009C7177">
              <w:rPr>
                <w:sz w:val="24"/>
                <w:szCs w:val="24"/>
              </w:rPr>
              <w:t>;</w:t>
            </w:r>
          </w:p>
          <w:p w:rsidR="004C15C5" w:rsidRPr="001A70F6" w:rsidRDefault="004C15C5" w:rsidP="004C15C5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>CSD</w:t>
            </w:r>
            <w:r w:rsidRPr="00DE3A35">
              <w:rPr>
                <w:sz w:val="24"/>
                <w:szCs w:val="24"/>
              </w:rPr>
              <w:t>/</w:t>
            </w:r>
            <w:r w:rsidRPr="004F7134">
              <w:rPr>
                <w:sz w:val="24"/>
                <w:szCs w:val="24"/>
              </w:rPr>
              <w:t>HCSD</w:t>
            </w:r>
            <w:r>
              <w:rPr>
                <w:sz w:val="24"/>
                <w:szCs w:val="24"/>
              </w:rPr>
              <w:t>;</w:t>
            </w:r>
          </w:p>
          <w:p w:rsidR="004C15C5" w:rsidRDefault="004C15C5" w:rsidP="004C15C5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 w:rsidRPr="009C7177">
              <w:rPr>
                <w:sz w:val="24"/>
                <w:szCs w:val="24"/>
                <w:lang w:val="en-US"/>
              </w:rPr>
              <w:t>SIM</w:t>
            </w:r>
            <w:r w:rsidRPr="009C7177">
              <w:rPr>
                <w:sz w:val="24"/>
                <w:szCs w:val="24"/>
              </w:rPr>
              <w:t xml:space="preserve">-чип или </w:t>
            </w:r>
            <w:r w:rsidRPr="009C7177">
              <w:rPr>
                <w:sz w:val="24"/>
                <w:szCs w:val="24"/>
                <w:lang w:val="en-US"/>
              </w:rPr>
              <w:t>eSIM</w:t>
            </w:r>
            <w:r w:rsidRPr="009C7177">
              <w:rPr>
                <w:sz w:val="24"/>
                <w:szCs w:val="24"/>
              </w:rPr>
              <w:t>, вторая SIM карта опционально) с возможностью программируемого или автоматического переключения между ними;</w:t>
            </w:r>
          </w:p>
          <w:p w:rsidR="004C15C5" w:rsidRPr="00265A79" w:rsidRDefault="004C15C5" w:rsidP="004C15C5">
            <w:pPr>
              <w:widowControl w:val="0"/>
              <w:numPr>
                <w:ilvl w:val="0"/>
                <w:numId w:val="36"/>
              </w:numPr>
              <w:shd w:val="clear" w:color="auto" w:fill="FFFFFF"/>
              <w:autoSpaceDE w:val="0"/>
              <w:autoSpaceDN w:val="0"/>
              <w:adjustRightInd w:val="0"/>
              <w:ind w:left="309" w:hanging="284"/>
              <w:rPr>
                <w:sz w:val="24"/>
                <w:szCs w:val="24"/>
              </w:rPr>
            </w:pPr>
            <w:r w:rsidRPr="0014686A">
              <w:rPr>
                <w:sz w:val="24"/>
                <w:szCs w:val="24"/>
              </w:rPr>
              <w:lastRenderedPageBreak/>
              <w:t>разъем для внешней антенны SMA-F (опционально).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widowControl w:val="0"/>
              <w:spacing w:line="264" w:lineRule="auto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lastRenderedPageBreak/>
              <w:t>Требование ПАО «Россети»</w:t>
            </w:r>
          </w:p>
        </w:tc>
      </w:tr>
      <w:tr w:rsidR="004C15C5" w:rsidRPr="009C7177" w:rsidTr="001E2023">
        <w:trPr>
          <w:hidden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93027" w:rsidRPr="00193027" w:rsidRDefault="00193027" w:rsidP="004C15C5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</w:pPr>
          </w:p>
          <w:p w:rsidR="00193027" w:rsidRPr="00193027" w:rsidRDefault="00193027" w:rsidP="004C15C5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</w:pPr>
          </w:p>
          <w:p w:rsidR="00193027" w:rsidRPr="00193027" w:rsidRDefault="00193027" w:rsidP="004C15C5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</w:pPr>
          </w:p>
          <w:p w:rsidR="00193027" w:rsidRPr="00193027" w:rsidRDefault="00193027" w:rsidP="004C15C5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vanish/>
                <w:sz w:val="24"/>
                <w:szCs w:val="24"/>
              </w:rPr>
            </w:pPr>
          </w:p>
          <w:p w:rsidR="004C15C5" w:rsidRPr="009C7177" w:rsidRDefault="004C15C5" w:rsidP="004C15C5">
            <w:pPr>
              <w:pStyle w:val="afff0"/>
              <w:numPr>
                <w:ilvl w:val="0"/>
                <w:numId w:val="15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4E1145" w:rsidRDefault="004C15C5" w:rsidP="004C15C5">
            <w:pPr>
              <w:widowControl w:val="0"/>
              <w:spacing w:line="276" w:lineRule="auto"/>
              <w:ind w:firstLine="0"/>
              <w:jc w:val="left"/>
              <w:rPr>
                <w:b/>
                <w:sz w:val="25"/>
                <w:szCs w:val="25"/>
              </w:rPr>
            </w:pPr>
            <w:r w:rsidRPr="004E1145">
              <w:rPr>
                <w:b/>
                <w:sz w:val="25"/>
                <w:szCs w:val="25"/>
              </w:rPr>
              <w:t>Требование к программной и аппаратной совместимости</w:t>
            </w:r>
            <w:r>
              <w:rPr>
                <w:b/>
                <w:sz w:val="25"/>
                <w:szCs w:val="25"/>
              </w:rPr>
              <w:t>:</w:t>
            </w:r>
          </w:p>
        </w:tc>
      </w:tr>
      <w:tr w:rsidR="004C15C5" w:rsidRPr="009C7177" w:rsidTr="001E2023"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9C7177" w:rsidRDefault="004C15C5" w:rsidP="00C33518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4E1145" w:rsidRDefault="004C15C5" w:rsidP="008B2CD7">
            <w:pPr>
              <w:pStyle w:val="FORMATTEXT0"/>
              <w:keepNext/>
              <w:jc w:val="both"/>
            </w:pPr>
            <w:r>
              <w:t xml:space="preserve">ВПО </w:t>
            </w:r>
            <w:r w:rsidRPr="0096571A">
              <w:t>ПУ должн</w:t>
            </w:r>
            <w:r w:rsidR="00F93D0F">
              <w:t>о</w:t>
            </w:r>
            <w:r w:rsidRPr="0096571A">
              <w:t xml:space="preserve"> быть внесен</w:t>
            </w:r>
            <w:r w:rsidR="008B2CD7">
              <w:t>о</w:t>
            </w:r>
            <w:r w:rsidRPr="0096571A"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24" w:history="1">
              <w:r w:rsidRPr="00422DEC">
                <w:rPr>
                  <w:rStyle w:val="a9"/>
                </w:rPr>
                <w:t>https://reestr.digital.gov.ru</w:t>
              </w:r>
            </w:hyperlink>
            <w:r w:rsidRPr="0096571A">
              <w:t>)</w:t>
            </w:r>
            <w:r w:rsidRPr="004E1145">
              <w:t>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  <w:tr w:rsidR="004C15C5" w:rsidRPr="009C7177" w:rsidTr="001E2023">
        <w:trPr>
          <w:trHeight w:val="6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15C5" w:rsidRPr="009C7177" w:rsidRDefault="004C15C5" w:rsidP="004C15C5">
            <w:pPr>
              <w:pStyle w:val="afff0"/>
              <w:numPr>
                <w:ilvl w:val="1"/>
                <w:numId w:val="15"/>
              </w:numPr>
              <w:tabs>
                <w:tab w:val="left" w:pos="602"/>
                <w:tab w:val="left" w:pos="1629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Default="004C15C5" w:rsidP="004C15C5">
            <w:pPr>
              <w:pStyle w:val="10"/>
              <w:numPr>
                <w:ilvl w:val="0"/>
                <w:numId w:val="0"/>
              </w:numPr>
              <w:jc w:val="both"/>
            </w:pPr>
            <w:r>
              <w:t>ПУ должен иметь возможность автоматической п</w:t>
            </w:r>
            <w:r w:rsidRPr="00290980">
              <w:t>ерезагрузк</w:t>
            </w:r>
            <w:r>
              <w:t>и</w:t>
            </w:r>
            <w:r w:rsidRPr="00290980">
              <w:t xml:space="preserve"> </w:t>
            </w:r>
            <w:r>
              <w:t xml:space="preserve">ВПО </w:t>
            </w:r>
            <w:r w:rsidRPr="00290980">
              <w:t>в следующих случаях:</w:t>
            </w:r>
          </w:p>
          <w:p w:rsidR="004C15C5" w:rsidRPr="009C7177" w:rsidRDefault="004C15C5" w:rsidP="004C15C5">
            <w:pPr>
              <w:pStyle w:val="FORMATTEXT0"/>
              <w:suppressAutoHyphens/>
              <w:jc w:val="both"/>
            </w:pPr>
            <w:r w:rsidRPr="009C7177">
              <w:t>- в автоматическом режиме после его обновления;</w:t>
            </w:r>
          </w:p>
          <w:p w:rsidR="004C15C5" w:rsidRPr="009C7177" w:rsidRDefault="004C15C5" w:rsidP="004C15C5">
            <w:pPr>
              <w:pStyle w:val="FORMATTEXT0"/>
              <w:suppressAutoHyphens/>
            </w:pPr>
            <w:r w:rsidRPr="009C7177">
              <w:t>- по заданным алгоритмам для защиты от случайного зависания включая модули связи.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widowControl w:val="0"/>
              <w:ind w:firstLine="0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Обязательно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C15C5" w:rsidRPr="009C7177" w:rsidRDefault="004C15C5" w:rsidP="004C15C5">
            <w:pPr>
              <w:keepNext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C7177">
              <w:rPr>
                <w:sz w:val="24"/>
                <w:szCs w:val="24"/>
              </w:rPr>
              <w:t>Требование ПАО «Россети»</w:t>
            </w:r>
          </w:p>
        </w:tc>
      </w:tr>
    </w:tbl>
    <w:p w:rsidR="00D62B9F" w:rsidRPr="002F70AE" w:rsidRDefault="00D62B9F" w:rsidP="00DB71B9">
      <w:pPr>
        <w:pStyle w:val="11"/>
        <w:ind w:left="0"/>
        <w:jc w:val="both"/>
        <w:rPr>
          <w:rFonts w:eastAsia="Calibri"/>
        </w:rPr>
      </w:pPr>
    </w:p>
    <w:sectPr w:rsidR="00D62B9F" w:rsidRPr="002F70AE" w:rsidSect="001377DD">
      <w:headerReference w:type="default" r:id="rId25"/>
      <w:footerReference w:type="default" r:id="rId26"/>
      <w:footerReference w:type="first" r:id="rId27"/>
      <w:type w:val="continuous"/>
      <w:pgSz w:w="16838" w:h="11906" w:orient="landscape"/>
      <w:pgMar w:top="1418" w:right="1134" w:bottom="851" w:left="1134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2B7" w:rsidRDefault="000972B7">
      <w:r>
        <w:separator/>
      </w:r>
    </w:p>
  </w:endnote>
  <w:endnote w:type="continuationSeparator" w:id="0">
    <w:p w:rsidR="000972B7" w:rsidRDefault="0009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-sans">
    <w:altName w:val="Times New Roman"/>
    <w:charset w:val="00"/>
    <w:family w:val="auto"/>
    <w:pitch w:val="default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, sans-seri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0D" w:rsidRDefault="00B9120D" w:rsidP="00C922E0">
    <w:pPr>
      <w:pStyle w:val="aff4"/>
      <w:jc w:val="right"/>
    </w:pPr>
    <w:r>
      <w:fldChar w:fldCharType="begin"/>
    </w:r>
    <w:r>
      <w:instrText xml:space="preserve"> PAGE </w:instrText>
    </w:r>
    <w:r>
      <w:fldChar w:fldCharType="separate"/>
    </w:r>
    <w:r w:rsidR="001E4828">
      <w:rPr>
        <w:noProof/>
      </w:rPr>
      <w:t>13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399549"/>
      <w:docPartObj>
        <w:docPartGallery w:val="Page Numbers (Bottom of Page)"/>
        <w:docPartUnique/>
      </w:docPartObj>
    </w:sdtPr>
    <w:sdtEndPr/>
    <w:sdtContent>
      <w:p w:rsidR="00B9120D" w:rsidRDefault="00B9120D" w:rsidP="006E4D68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82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2B7" w:rsidRDefault="000972B7">
      <w:r>
        <w:separator/>
      </w:r>
    </w:p>
  </w:footnote>
  <w:footnote w:type="continuationSeparator" w:id="0">
    <w:p w:rsidR="000972B7" w:rsidRDefault="00097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0D" w:rsidRDefault="00B9120D">
    <w:pPr>
      <w:pStyle w:val="aff3"/>
      <w:jc w:val="right"/>
      <w:rPr>
        <w:rFonts w:ascii="Arial" w:hAnsi="Arial" w:cs="Arial"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color w:val="auto"/>
        <w:lang w:val="ru-RU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  <w:lang w:val="en-US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" w15:restartNumberingAfterBreak="0">
    <w:nsid w:val="0000000C"/>
    <w:multiLevelType w:val="multilevel"/>
    <w:tmpl w:val="9D2E8898"/>
    <w:name w:val="WW8Num1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/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284"/>
        </w:tabs>
        <w:ind w:left="710" w:firstLine="0"/>
      </w:pPr>
      <w:rPr>
        <w:rFonts w:ascii="Times New Roman" w:hAnsi="Times New Roman" w:cs="Times New Roman"/>
        <w:b w:val="0"/>
        <w:i w:val="0"/>
        <w:sz w:val="24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A54E36EC"/>
    <w:name w:val="WW8Num13"/>
    <w:lvl w:ilvl="0">
      <w:start w:val="26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hint="default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b/>
        <w:i w:val="0"/>
        <w:caps w:val="0"/>
        <w:smallCaps w:val="0"/>
        <w:strike w:val="0"/>
        <w:dstrike w:val="0"/>
        <w:vanish w:val="0"/>
        <w:kern w:val="1"/>
        <w:position w:val="0"/>
        <w:sz w:val="24"/>
        <w:szCs w:val="24"/>
        <w:vertAlign w:val="baseline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5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7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8647"/>
        </w:tabs>
        <w:ind w:left="9575" w:hanging="360"/>
      </w:pPr>
      <w:rPr>
        <w:rFonts w:ascii="Symbol" w:hAnsi="Symbol" w:cs="Symbol"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743" w:hanging="360"/>
      </w:pPr>
      <w:rPr>
        <w:rFonts w:ascii="Symbol" w:hAnsi="Symbol" w:cs="Symbol"/>
      </w:r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0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  <w:sz w:val="24"/>
        <w:szCs w:val="24"/>
      </w:rPr>
    </w:lvl>
  </w:abstractNum>
  <w:abstractNum w:abstractNumId="21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ru-RU"/>
      </w:rPr>
    </w:lvl>
  </w:abstractNum>
  <w:abstractNum w:abstractNumId="23" w15:restartNumberingAfterBreak="0">
    <w:nsid w:val="01AA02BE"/>
    <w:multiLevelType w:val="multilevel"/>
    <w:tmpl w:val="30E66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053748DB"/>
    <w:multiLevelType w:val="hybridMultilevel"/>
    <w:tmpl w:val="0B60BBD2"/>
    <w:lvl w:ilvl="0" w:tplc="217CF068">
      <w:start w:val="1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5" w15:restartNumberingAfterBreak="0">
    <w:nsid w:val="0B7A7059"/>
    <w:multiLevelType w:val="hybridMultilevel"/>
    <w:tmpl w:val="CD2CA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F152C6"/>
    <w:multiLevelType w:val="hybridMultilevel"/>
    <w:tmpl w:val="57BE67F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2EF1FD8"/>
    <w:multiLevelType w:val="multilevel"/>
    <w:tmpl w:val="09FA21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57B4120"/>
    <w:multiLevelType w:val="hybridMultilevel"/>
    <w:tmpl w:val="3A10FD10"/>
    <w:lvl w:ilvl="0" w:tplc="F2BCD43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631491"/>
    <w:multiLevelType w:val="multilevel"/>
    <w:tmpl w:val="62085ED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166D06B0"/>
    <w:multiLevelType w:val="hybridMultilevel"/>
    <w:tmpl w:val="D0BA071A"/>
    <w:lvl w:ilvl="0" w:tplc="A998DC9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17205C60"/>
    <w:multiLevelType w:val="hybridMultilevel"/>
    <w:tmpl w:val="2C8AEEC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7D31C6C"/>
    <w:multiLevelType w:val="hybridMultilevel"/>
    <w:tmpl w:val="1A1295E6"/>
    <w:lvl w:ilvl="0" w:tplc="00000013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9F16F8B"/>
    <w:multiLevelType w:val="hybridMultilevel"/>
    <w:tmpl w:val="CCFA119C"/>
    <w:lvl w:ilvl="0" w:tplc="CC06A0E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C517B4A"/>
    <w:multiLevelType w:val="hybridMultilevel"/>
    <w:tmpl w:val="B55C0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E537DF"/>
    <w:multiLevelType w:val="multilevel"/>
    <w:tmpl w:val="CF1AC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26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72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09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31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888" w:hanging="1800"/>
      </w:pPr>
      <w:rPr>
        <w:rFonts w:hint="default"/>
        <w:sz w:val="28"/>
      </w:rPr>
    </w:lvl>
  </w:abstractNum>
  <w:abstractNum w:abstractNumId="36" w15:restartNumberingAfterBreak="0">
    <w:nsid w:val="1E532033"/>
    <w:multiLevelType w:val="hybridMultilevel"/>
    <w:tmpl w:val="09EAC7BE"/>
    <w:lvl w:ilvl="0" w:tplc="E62E06EC">
      <w:start w:val="1"/>
      <w:numFmt w:val="decimal"/>
      <w:suff w:val="space"/>
      <w:lvlText w:val="А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E710102"/>
    <w:multiLevelType w:val="multilevel"/>
    <w:tmpl w:val="FBF6BE80"/>
    <w:styleLink w:val="1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1E7A55CB"/>
    <w:multiLevelType w:val="hybridMultilevel"/>
    <w:tmpl w:val="1A6E41E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F29136B"/>
    <w:multiLevelType w:val="multilevel"/>
    <w:tmpl w:val="CC3A80E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40" w15:restartNumberingAfterBreak="0">
    <w:nsid w:val="1F567075"/>
    <w:multiLevelType w:val="multilevel"/>
    <w:tmpl w:val="7FDC8EE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20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FDB5327"/>
    <w:multiLevelType w:val="hybridMultilevel"/>
    <w:tmpl w:val="A05697A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13E6D21"/>
    <w:multiLevelType w:val="hybridMultilevel"/>
    <w:tmpl w:val="BAD4F7BA"/>
    <w:lvl w:ilvl="0" w:tplc="C740562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2584FB9"/>
    <w:multiLevelType w:val="hybridMultilevel"/>
    <w:tmpl w:val="6022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047FE3"/>
    <w:multiLevelType w:val="multilevel"/>
    <w:tmpl w:val="44A26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88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5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248" w:hanging="2160"/>
      </w:pPr>
      <w:rPr>
        <w:rFonts w:eastAsia="Times New Roman" w:hint="default"/>
      </w:rPr>
    </w:lvl>
  </w:abstractNum>
  <w:abstractNum w:abstractNumId="45" w15:restartNumberingAfterBreak="0">
    <w:nsid w:val="230772C9"/>
    <w:multiLevelType w:val="hybridMultilevel"/>
    <w:tmpl w:val="60226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43548C"/>
    <w:multiLevelType w:val="multilevel"/>
    <w:tmpl w:val="3150163C"/>
    <w:lvl w:ilvl="0">
      <w:start w:val="1"/>
      <w:numFmt w:val="decimal"/>
      <w:lvlText w:val="%1"/>
      <w:lvlJc w:val="left"/>
      <w:pPr>
        <w:ind w:left="1495" w:hanging="360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1135" w:firstLine="425"/>
      </w:pPr>
      <w:rPr>
        <w:rFonts w:cs="Times New Roman" w:hint="default"/>
        <w:i w:val="0"/>
        <w:strike w:val="0"/>
      </w:rPr>
    </w:lvl>
    <w:lvl w:ilvl="2">
      <w:start w:val="1"/>
      <w:numFmt w:val="bullet"/>
      <w:pStyle w:val="a"/>
      <w:lvlText w:val=""/>
      <w:lvlJc w:val="left"/>
      <w:pPr>
        <w:ind w:left="283" w:firstLine="425"/>
      </w:pPr>
      <w:rPr>
        <w:rFonts w:ascii="Symbol" w:hAnsi="Symbol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419" w:firstLine="425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43" w:firstLine="4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" w:firstLine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84" w:firstLine="4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4" w:firstLine="425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4" w:firstLine="425"/>
      </w:pPr>
      <w:rPr>
        <w:rFonts w:cs="Times New Roman" w:hint="default"/>
      </w:rPr>
    </w:lvl>
  </w:abstractNum>
  <w:abstractNum w:abstractNumId="47" w15:restartNumberingAfterBreak="0">
    <w:nsid w:val="28D11C89"/>
    <w:multiLevelType w:val="hybridMultilevel"/>
    <w:tmpl w:val="76F072C6"/>
    <w:lvl w:ilvl="0" w:tplc="3808E7F0">
      <w:start w:val="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29AF56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2A77525E"/>
    <w:multiLevelType w:val="hybridMultilevel"/>
    <w:tmpl w:val="69ECE41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B2D1200"/>
    <w:multiLevelType w:val="hybridMultilevel"/>
    <w:tmpl w:val="7E3E6E40"/>
    <w:lvl w:ilvl="0" w:tplc="FFFFFFFF">
      <w:start w:val="1"/>
      <w:numFmt w:val="bullet"/>
      <w:lvlText w:val="–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1" w15:restartNumberingAfterBreak="0">
    <w:nsid w:val="2E330830"/>
    <w:multiLevelType w:val="hybridMultilevel"/>
    <w:tmpl w:val="5A026B1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FFA3603"/>
    <w:multiLevelType w:val="hybridMultilevel"/>
    <w:tmpl w:val="C26EAD22"/>
    <w:lvl w:ilvl="0" w:tplc="FFFFFFFF">
      <w:start w:val="1"/>
      <w:numFmt w:val="bullet"/>
      <w:lvlText w:val="–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3" w15:restartNumberingAfterBreak="0">
    <w:nsid w:val="3547160F"/>
    <w:multiLevelType w:val="multilevel"/>
    <w:tmpl w:val="DE7CF596"/>
    <w:lvl w:ilvl="0">
      <w:start w:val="1"/>
      <w:numFmt w:val="decimal"/>
      <w:pStyle w:val="10"/>
      <w:suff w:val="space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russianLower"/>
      <w:suff w:val="space"/>
      <w:lvlText w:val="%2)"/>
      <w:lvlJc w:val="left"/>
      <w:pPr>
        <w:ind w:left="0" w:firstLine="284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6CE3E5C"/>
    <w:multiLevelType w:val="hybridMultilevel"/>
    <w:tmpl w:val="0358AF66"/>
    <w:lvl w:ilvl="0" w:tplc="B060C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37A90309"/>
    <w:multiLevelType w:val="hybridMultilevel"/>
    <w:tmpl w:val="F49A827E"/>
    <w:lvl w:ilvl="0" w:tplc="B5ECB2D8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6641" w:hanging="360"/>
      </w:pPr>
    </w:lvl>
    <w:lvl w:ilvl="2" w:tplc="0419001B" w:tentative="1">
      <w:start w:val="1"/>
      <w:numFmt w:val="lowerRoman"/>
      <w:lvlText w:val="%3."/>
      <w:lvlJc w:val="right"/>
      <w:pPr>
        <w:ind w:left="-5921" w:hanging="180"/>
      </w:pPr>
    </w:lvl>
    <w:lvl w:ilvl="3" w:tplc="0419000F" w:tentative="1">
      <w:start w:val="1"/>
      <w:numFmt w:val="decimal"/>
      <w:lvlText w:val="%4."/>
      <w:lvlJc w:val="left"/>
      <w:pPr>
        <w:ind w:left="-5201" w:hanging="360"/>
      </w:pPr>
    </w:lvl>
    <w:lvl w:ilvl="4" w:tplc="04190019" w:tentative="1">
      <w:start w:val="1"/>
      <w:numFmt w:val="lowerLetter"/>
      <w:lvlText w:val="%5."/>
      <w:lvlJc w:val="left"/>
      <w:pPr>
        <w:ind w:left="-4481" w:hanging="360"/>
      </w:pPr>
    </w:lvl>
    <w:lvl w:ilvl="5" w:tplc="0419001B" w:tentative="1">
      <w:start w:val="1"/>
      <w:numFmt w:val="lowerRoman"/>
      <w:lvlText w:val="%6."/>
      <w:lvlJc w:val="right"/>
      <w:pPr>
        <w:ind w:left="-3761" w:hanging="180"/>
      </w:pPr>
    </w:lvl>
    <w:lvl w:ilvl="6" w:tplc="0419000F" w:tentative="1">
      <w:start w:val="1"/>
      <w:numFmt w:val="decimal"/>
      <w:lvlText w:val="%7."/>
      <w:lvlJc w:val="left"/>
      <w:pPr>
        <w:ind w:left="-3041" w:hanging="360"/>
      </w:pPr>
    </w:lvl>
    <w:lvl w:ilvl="7" w:tplc="04190019" w:tentative="1">
      <w:start w:val="1"/>
      <w:numFmt w:val="lowerLetter"/>
      <w:lvlText w:val="%8."/>
      <w:lvlJc w:val="left"/>
      <w:pPr>
        <w:ind w:left="-2321" w:hanging="360"/>
      </w:pPr>
    </w:lvl>
    <w:lvl w:ilvl="8" w:tplc="0419001B" w:tentative="1">
      <w:start w:val="1"/>
      <w:numFmt w:val="lowerRoman"/>
      <w:lvlText w:val="%9."/>
      <w:lvlJc w:val="right"/>
      <w:pPr>
        <w:ind w:left="-1601" w:hanging="180"/>
      </w:pPr>
    </w:lvl>
  </w:abstractNum>
  <w:abstractNum w:abstractNumId="56" w15:restartNumberingAfterBreak="0">
    <w:nsid w:val="399D0347"/>
    <w:multiLevelType w:val="singleLevel"/>
    <w:tmpl w:val="A54E36EC"/>
    <w:name w:val="WW8Num13"/>
    <w:lvl w:ilvl="0">
      <w:start w:val="26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57" w15:restartNumberingAfterBreak="0">
    <w:nsid w:val="3A4A5F76"/>
    <w:multiLevelType w:val="multilevel"/>
    <w:tmpl w:val="37F29EBA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58" w15:restartNumberingAfterBreak="0">
    <w:nsid w:val="3BF144D5"/>
    <w:multiLevelType w:val="hybridMultilevel"/>
    <w:tmpl w:val="1C0A261E"/>
    <w:lvl w:ilvl="0" w:tplc="2110DD30">
      <w:start w:val="1"/>
      <w:numFmt w:val="decimal"/>
      <w:suff w:val="space"/>
      <w:lvlText w:val="Б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00547E"/>
    <w:multiLevelType w:val="multilevel"/>
    <w:tmpl w:val="4E4071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60" w15:restartNumberingAfterBreak="0">
    <w:nsid w:val="40814D8C"/>
    <w:multiLevelType w:val="hybridMultilevel"/>
    <w:tmpl w:val="53D0D134"/>
    <w:lvl w:ilvl="0" w:tplc="BAFAB8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 w15:restartNumberingAfterBreak="0">
    <w:nsid w:val="42092352"/>
    <w:multiLevelType w:val="multilevel"/>
    <w:tmpl w:val="98BCE71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426A300C"/>
    <w:multiLevelType w:val="hybridMultilevel"/>
    <w:tmpl w:val="2048D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4860736"/>
    <w:multiLevelType w:val="hybridMultilevel"/>
    <w:tmpl w:val="E3442E84"/>
    <w:lvl w:ilvl="0" w:tplc="CBB47318">
      <w:start w:val="1"/>
      <w:numFmt w:val="decimal"/>
      <w:lvlText w:val="%1)"/>
      <w:lvlJc w:val="left"/>
      <w:pPr>
        <w:ind w:left="1069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48970BA2"/>
    <w:multiLevelType w:val="hybridMultilevel"/>
    <w:tmpl w:val="F97CA30C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FC632E7"/>
    <w:multiLevelType w:val="multilevel"/>
    <w:tmpl w:val="E57C88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145188E"/>
    <w:multiLevelType w:val="multilevel"/>
    <w:tmpl w:val="FB629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51AD176F"/>
    <w:multiLevelType w:val="hybridMultilevel"/>
    <w:tmpl w:val="4FDE7B7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3E84522"/>
    <w:multiLevelType w:val="hybridMultilevel"/>
    <w:tmpl w:val="D59EAFC0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7883E1F"/>
    <w:multiLevelType w:val="hybridMultilevel"/>
    <w:tmpl w:val="14B82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E4173F"/>
    <w:multiLevelType w:val="hybridMultilevel"/>
    <w:tmpl w:val="88DA8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660B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5876794A"/>
    <w:multiLevelType w:val="hybridMultilevel"/>
    <w:tmpl w:val="D32A9700"/>
    <w:lvl w:ilvl="0" w:tplc="6C2C5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5A2F7B70"/>
    <w:multiLevelType w:val="hybridMultilevel"/>
    <w:tmpl w:val="3FBA152E"/>
    <w:lvl w:ilvl="0" w:tplc="E69A30F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AD445BD"/>
    <w:multiLevelType w:val="hybridMultilevel"/>
    <w:tmpl w:val="CDAAAA2C"/>
    <w:lvl w:ilvl="0" w:tplc="FB6AA956">
      <w:start w:val="3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72" w:hanging="360"/>
      </w:pPr>
    </w:lvl>
    <w:lvl w:ilvl="2" w:tplc="0419001B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5" w15:restartNumberingAfterBreak="0">
    <w:nsid w:val="5DC2167A"/>
    <w:multiLevelType w:val="multilevel"/>
    <w:tmpl w:val="C49E9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60486847"/>
    <w:multiLevelType w:val="multilevel"/>
    <w:tmpl w:val="76C87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60880701"/>
    <w:multiLevelType w:val="multilevel"/>
    <w:tmpl w:val="BA2848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61390F6E"/>
    <w:multiLevelType w:val="hybridMultilevel"/>
    <w:tmpl w:val="2F14782A"/>
    <w:lvl w:ilvl="0" w:tplc="9D08B76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4AA0ADF"/>
    <w:multiLevelType w:val="hybridMultilevel"/>
    <w:tmpl w:val="CFE06D64"/>
    <w:lvl w:ilvl="0" w:tplc="15E8AD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663E2008"/>
    <w:multiLevelType w:val="hybridMultilevel"/>
    <w:tmpl w:val="059EC77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6FB06D3"/>
    <w:multiLevelType w:val="hybridMultilevel"/>
    <w:tmpl w:val="60889492"/>
    <w:lvl w:ilvl="0" w:tplc="9E525D0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72" w:hanging="360"/>
      </w:pPr>
    </w:lvl>
    <w:lvl w:ilvl="2" w:tplc="0419001B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2" w15:restartNumberingAfterBreak="0">
    <w:nsid w:val="677D716E"/>
    <w:multiLevelType w:val="multilevel"/>
    <w:tmpl w:val="B14E9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701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6902437D"/>
    <w:multiLevelType w:val="hybridMultilevel"/>
    <w:tmpl w:val="AFB41C5A"/>
    <w:lvl w:ilvl="0" w:tplc="D6BA579E">
      <w:start w:val="1"/>
      <w:numFmt w:val="decimal"/>
      <w:suff w:val="space"/>
      <w:lvlText w:val="В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0097"/>
    <w:multiLevelType w:val="multilevel"/>
    <w:tmpl w:val="7C320A7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56" w:hanging="2160"/>
      </w:pPr>
      <w:rPr>
        <w:rFonts w:hint="default"/>
      </w:rPr>
    </w:lvl>
  </w:abstractNum>
  <w:abstractNum w:abstractNumId="85" w15:restartNumberingAfterBreak="0">
    <w:nsid w:val="698E2971"/>
    <w:multiLevelType w:val="hybridMultilevel"/>
    <w:tmpl w:val="12EEBA34"/>
    <w:name w:val="WW8Num212"/>
    <w:lvl w:ilvl="0" w:tplc="FC04C360">
      <w:start w:val="1"/>
      <w:numFmt w:val="bullet"/>
      <w:lvlText w:val=""/>
      <w:lvlJc w:val="left"/>
      <w:pPr>
        <w:tabs>
          <w:tab w:val="num" w:pos="0"/>
        </w:tabs>
        <w:ind w:left="174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ACC5A57"/>
    <w:multiLevelType w:val="hybridMultilevel"/>
    <w:tmpl w:val="F38ABE74"/>
    <w:lvl w:ilvl="0" w:tplc="56C424FA">
      <w:start w:val="1"/>
      <w:numFmt w:val="decimal"/>
      <w:suff w:val="space"/>
      <w:lvlText w:val="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B7B1CE0"/>
    <w:multiLevelType w:val="multilevel"/>
    <w:tmpl w:val="513850E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6DA11651"/>
    <w:multiLevelType w:val="multilevel"/>
    <w:tmpl w:val="B2B68F86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733458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77845190"/>
    <w:multiLevelType w:val="multilevel"/>
    <w:tmpl w:val="49B891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96F7705"/>
    <w:multiLevelType w:val="multilevel"/>
    <w:tmpl w:val="8A009E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9BE4B42"/>
    <w:multiLevelType w:val="hybridMultilevel"/>
    <w:tmpl w:val="D0BA071A"/>
    <w:lvl w:ilvl="0" w:tplc="A998DC9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7C465935"/>
    <w:multiLevelType w:val="hybridMultilevel"/>
    <w:tmpl w:val="2A00AF8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7D7F54B4"/>
    <w:multiLevelType w:val="hybridMultilevel"/>
    <w:tmpl w:val="AB14C674"/>
    <w:lvl w:ilvl="0" w:tplc="FFFFFFFF">
      <w:start w:val="1"/>
      <w:numFmt w:val="bullet"/>
      <w:lvlText w:val="–"/>
      <w:lvlJc w:val="left"/>
      <w:pPr>
        <w:ind w:left="214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5"/>
  </w:num>
  <w:num w:numId="4">
    <w:abstractNumId w:val="78"/>
  </w:num>
  <w:num w:numId="5">
    <w:abstractNumId w:val="54"/>
  </w:num>
  <w:num w:numId="6">
    <w:abstractNumId w:val="37"/>
  </w:num>
  <w:num w:numId="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71"/>
  </w:num>
  <w:num w:numId="10">
    <w:abstractNumId w:val="66"/>
  </w:num>
  <w:num w:numId="11">
    <w:abstractNumId w:val="73"/>
  </w:num>
  <w:num w:numId="12">
    <w:abstractNumId w:val="93"/>
  </w:num>
  <w:num w:numId="13">
    <w:abstractNumId w:val="43"/>
  </w:num>
  <w:num w:numId="14">
    <w:abstractNumId w:val="87"/>
  </w:num>
  <w:num w:numId="15">
    <w:abstractNumId w:val="75"/>
  </w:num>
  <w:num w:numId="16">
    <w:abstractNumId w:val="88"/>
  </w:num>
  <w:num w:numId="17">
    <w:abstractNumId w:val="48"/>
  </w:num>
  <w:num w:numId="18">
    <w:abstractNumId w:val="33"/>
  </w:num>
  <w:num w:numId="19">
    <w:abstractNumId w:val="58"/>
  </w:num>
  <w:num w:numId="20">
    <w:abstractNumId w:val="36"/>
  </w:num>
  <w:num w:numId="21">
    <w:abstractNumId w:val="44"/>
  </w:num>
  <w:num w:numId="22">
    <w:abstractNumId w:val="45"/>
  </w:num>
  <w:num w:numId="23">
    <w:abstractNumId w:val="62"/>
  </w:num>
  <w:num w:numId="24">
    <w:abstractNumId w:val="65"/>
  </w:num>
  <w:num w:numId="25">
    <w:abstractNumId w:val="27"/>
  </w:num>
  <w:num w:numId="26">
    <w:abstractNumId w:val="40"/>
  </w:num>
  <w:num w:numId="27">
    <w:abstractNumId w:val="89"/>
  </w:num>
  <w:num w:numId="28">
    <w:abstractNumId w:val="76"/>
  </w:num>
  <w:num w:numId="29">
    <w:abstractNumId w:val="76"/>
  </w:num>
  <w:num w:numId="30">
    <w:abstractNumId w:val="76"/>
  </w:num>
  <w:num w:numId="31">
    <w:abstractNumId w:val="76"/>
  </w:num>
  <w:num w:numId="32">
    <w:abstractNumId w:val="76"/>
  </w:num>
  <w:num w:numId="33">
    <w:abstractNumId w:val="46"/>
  </w:num>
  <w:num w:numId="34">
    <w:abstractNumId w:val="46"/>
  </w:num>
  <w:num w:numId="35">
    <w:abstractNumId w:val="46"/>
  </w:num>
  <w:num w:numId="36">
    <w:abstractNumId w:val="80"/>
  </w:num>
  <w:num w:numId="37">
    <w:abstractNumId w:val="49"/>
  </w:num>
  <w:num w:numId="38">
    <w:abstractNumId w:val="25"/>
  </w:num>
  <w:num w:numId="39">
    <w:abstractNumId w:val="67"/>
  </w:num>
  <w:num w:numId="40">
    <w:abstractNumId w:val="31"/>
  </w:num>
  <w:num w:numId="41">
    <w:abstractNumId w:val="38"/>
  </w:num>
  <w:num w:numId="42">
    <w:abstractNumId w:val="41"/>
  </w:num>
  <w:num w:numId="43">
    <w:abstractNumId w:val="52"/>
  </w:num>
  <w:num w:numId="44">
    <w:abstractNumId w:val="94"/>
  </w:num>
  <w:num w:numId="45">
    <w:abstractNumId w:val="50"/>
  </w:num>
  <w:num w:numId="46">
    <w:abstractNumId w:val="28"/>
  </w:num>
  <w:num w:numId="47">
    <w:abstractNumId w:val="68"/>
  </w:num>
  <w:num w:numId="48">
    <w:abstractNumId w:val="46"/>
  </w:num>
  <w:num w:numId="49">
    <w:abstractNumId w:val="46"/>
  </w:num>
  <w:num w:numId="50">
    <w:abstractNumId w:val="46"/>
  </w:num>
  <w:num w:numId="51">
    <w:abstractNumId w:val="46"/>
  </w:num>
  <w:num w:numId="52">
    <w:abstractNumId w:val="46"/>
  </w:num>
  <w:num w:numId="53">
    <w:abstractNumId w:val="46"/>
  </w:num>
  <w:num w:numId="54">
    <w:abstractNumId w:val="46"/>
  </w:num>
  <w:num w:numId="55">
    <w:abstractNumId w:val="46"/>
  </w:num>
  <w:num w:numId="56">
    <w:abstractNumId w:val="46"/>
  </w:num>
  <w:num w:numId="57">
    <w:abstractNumId w:val="76"/>
  </w:num>
  <w:num w:numId="58">
    <w:abstractNumId w:val="76"/>
  </w:num>
  <w:num w:numId="59">
    <w:abstractNumId w:val="72"/>
  </w:num>
  <w:num w:numId="60">
    <w:abstractNumId w:val="63"/>
  </w:num>
  <w:num w:numId="61">
    <w:abstractNumId w:val="60"/>
  </w:num>
  <w:num w:numId="62">
    <w:abstractNumId w:val="79"/>
  </w:num>
  <w:num w:numId="63">
    <w:abstractNumId w:val="46"/>
  </w:num>
  <w:num w:numId="64">
    <w:abstractNumId w:val="46"/>
  </w:num>
  <w:num w:numId="65">
    <w:abstractNumId w:val="46"/>
  </w:num>
  <w:num w:numId="66">
    <w:abstractNumId w:val="46"/>
  </w:num>
  <w:num w:numId="67">
    <w:abstractNumId w:val="46"/>
  </w:num>
  <w:num w:numId="68">
    <w:abstractNumId w:val="46"/>
  </w:num>
  <w:num w:numId="69">
    <w:abstractNumId w:val="46"/>
  </w:num>
  <w:num w:numId="70">
    <w:abstractNumId w:val="46"/>
  </w:num>
  <w:num w:numId="71">
    <w:abstractNumId w:val="46"/>
  </w:num>
  <w:num w:numId="72">
    <w:abstractNumId w:val="46"/>
  </w:num>
  <w:num w:numId="73">
    <w:abstractNumId w:val="46"/>
  </w:num>
  <w:num w:numId="74">
    <w:abstractNumId w:val="46"/>
  </w:num>
  <w:num w:numId="75">
    <w:abstractNumId w:val="46"/>
  </w:num>
  <w:num w:numId="76">
    <w:abstractNumId w:val="46"/>
  </w:num>
  <w:num w:numId="77">
    <w:abstractNumId w:val="46"/>
  </w:num>
  <w:num w:numId="78">
    <w:abstractNumId w:val="57"/>
  </w:num>
  <w:num w:numId="79">
    <w:abstractNumId w:val="57"/>
  </w:num>
  <w:num w:numId="80">
    <w:abstractNumId w:val="57"/>
  </w:num>
  <w:num w:numId="81">
    <w:abstractNumId w:val="57"/>
  </w:num>
  <w:num w:numId="82">
    <w:abstractNumId w:val="55"/>
  </w:num>
  <w:num w:numId="83">
    <w:abstractNumId w:val="24"/>
  </w:num>
  <w:num w:numId="84">
    <w:abstractNumId w:val="82"/>
  </w:num>
  <w:num w:numId="85">
    <w:abstractNumId w:val="70"/>
  </w:num>
  <w:num w:numId="86">
    <w:abstractNumId w:val="26"/>
  </w:num>
  <w:num w:numId="87">
    <w:abstractNumId w:val="47"/>
  </w:num>
  <w:num w:numId="88">
    <w:abstractNumId w:val="64"/>
  </w:num>
  <w:num w:numId="89">
    <w:abstractNumId w:val="51"/>
  </w:num>
  <w:num w:numId="90">
    <w:abstractNumId w:val="42"/>
  </w:num>
  <w:num w:numId="91">
    <w:abstractNumId w:val="32"/>
  </w:num>
  <w:num w:numId="92">
    <w:abstractNumId w:val="69"/>
  </w:num>
  <w:num w:numId="93">
    <w:abstractNumId w:val="57"/>
  </w:num>
  <w:num w:numId="94">
    <w:abstractNumId w:val="57"/>
  </w:num>
  <w:num w:numId="95">
    <w:abstractNumId w:val="57"/>
  </w:num>
  <w:num w:numId="96">
    <w:abstractNumId w:val="57"/>
  </w:num>
  <w:num w:numId="97">
    <w:abstractNumId w:val="57"/>
  </w:num>
  <w:num w:numId="98">
    <w:abstractNumId w:val="59"/>
  </w:num>
  <w:num w:numId="99">
    <w:abstractNumId w:val="29"/>
  </w:num>
  <w:num w:numId="100">
    <w:abstractNumId w:val="74"/>
  </w:num>
  <w:num w:numId="101">
    <w:abstractNumId w:val="84"/>
  </w:num>
  <w:num w:numId="102">
    <w:abstractNumId w:val="84"/>
  </w:num>
  <w:num w:numId="103">
    <w:abstractNumId w:val="84"/>
  </w:num>
  <w:num w:numId="104">
    <w:abstractNumId w:val="81"/>
  </w:num>
  <w:num w:numId="105">
    <w:abstractNumId w:val="86"/>
  </w:num>
  <w:num w:numId="106">
    <w:abstractNumId w:val="39"/>
  </w:num>
  <w:num w:numId="107">
    <w:abstractNumId w:val="83"/>
  </w:num>
  <w:num w:numId="108">
    <w:abstractNumId w:val="53"/>
  </w:num>
  <w:num w:numId="109">
    <w:abstractNumId w:val="34"/>
  </w:num>
  <w:num w:numId="11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53"/>
  </w:num>
  <w:num w:numId="112">
    <w:abstractNumId w:val="56"/>
  </w:num>
  <w:num w:numId="113">
    <w:abstractNumId w:val="91"/>
  </w:num>
  <w:num w:numId="114">
    <w:abstractNumId w:val="90"/>
  </w:num>
  <w:num w:numId="115">
    <w:abstractNumId w:val="61"/>
  </w:num>
  <w:num w:numId="116">
    <w:abstractNumId w:val="77"/>
  </w:num>
  <w:num w:numId="117">
    <w:abstractNumId w:val="74"/>
  </w:num>
  <w:num w:numId="118">
    <w:abstractNumId w:val="23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edit="trackedChanges" w:enforcement="0"/>
  <w:defaultTabStop w:val="709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4B6"/>
    <w:rsid w:val="000000E0"/>
    <w:rsid w:val="000001AF"/>
    <w:rsid w:val="0000051A"/>
    <w:rsid w:val="000006FE"/>
    <w:rsid w:val="00001470"/>
    <w:rsid w:val="000014C8"/>
    <w:rsid w:val="000015A7"/>
    <w:rsid w:val="00001893"/>
    <w:rsid w:val="000018B0"/>
    <w:rsid w:val="00001DE5"/>
    <w:rsid w:val="00001E82"/>
    <w:rsid w:val="00001F8D"/>
    <w:rsid w:val="00002017"/>
    <w:rsid w:val="0000206E"/>
    <w:rsid w:val="000021A7"/>
    <w:rsid w:val="00002281"/>
    <w:rsid w:val="0000244C"/>
    <w:rsid w:val="00002533"/>
    <w:rsid w:val="00002555"/>
    <w:rsid w:val="00002582"/>
    <w:rsid w:val="00002B41"/>
    <w:rsid w:val="00002DE2"/>
    <w:rsid w:val="00003250"/>
    <w:rsid w:val="00003557"/>
    <w:rsid w:val="000035EA"/>
    <w:rsid w:val="000037BC"/>
    <w:rsid w:val="00003A16"/>
    <w:rsid w:val="00003ABA"/>
    <w:rsid w:val="00003EB1"/>
    <w:rsid w:val="00003FB3"/>
    <w:rsid w:val="00004708"/>
    <w:rsid w:val="00004962"/>
    <w:rsid w:val="00004A87"/>
    <w:rsid w:val="00004C58"/>
    <w:rsid w:val="00004D28"/>
    <w:rsid w:val="00004D5A"/>
    <w:rsid w:val="00004F00"/>
    <w:rsid w:val="00004F7A"/>
    <w:rsid w:val="000051E1"/>
    <w:rsid w:val="00005281"/>
    <w:rsid w:val="0000538E"/>
    <w:rsid w:val="00005449"/>
    <w:rsid w:val="0000556F"/>
    <w:rsid w:val="000058B3"/>
    <w:rsid w:val="000059E3"/>
    <w:rsid w:val="00005DA2"/>
    <w:rsid w:val="00005DDD"/>
    <w:rsid w:val="000060E3"/>
    <w:rsid w:val="00006521"/>
    <w:rsid w:val="00006748"/>
    <w:rsid w:val="00006D0B"/>
    <w:rsid w:val="000070E9"/>
    <w:rsid w:val="000071E9"/>
    <w:rsid w:val="000074F9"/>
    <w:rsid w:val="00007C14"/>
    <w:rsid w:val="00007CA3"/>
    <w:rsid w:val="00007CE2"/>
    <w:rsid w:val="00007EBD"/>
    <w:rsid w:val="00007F6E"/>
    <w:rsid w:val="000103CD"/>
    <w:rsid w:val="000106BB"/>
    <w:rsid w:val="000108F5"/>
    <w:rsid w:val="00010BDC"/>
    <w:rsid w:val="00010CC5"/>
    <w:rsid w:val="00011305"/>
    <w:rsid w:val="0001133C"/>
    <w:rsid w:val="0001141A"/>
    <w:rsid w:val="0001145F"/>
    <w:rsid w:val="0001159D"/>
    <w:rsid w:val="000117C9"/>
    <w:rsid w:val="0001197D"/>
    <w:rsid w:val="000119EC"/>
    <w:rsid w:val="000120B0"/>
    <w:rsid w:val="000126CA"/>
    <w:rsid w:val="0001272D"/>
    <w:rsid w:val="00012E29"/>
    <w:rsid w:val="00012E40"/>
    <w:rsid w:val="000131D3"/>
    <w:rsid w:val="000132EC"/>
    <w:rsid w:val="0001336E"/>
    <w:rsid w:val="00013506"/>
    <w:rsid w:val="0001368B"/>
    <w:rsid w:val="00013B70"/>
    <w:rsid w:val="00013B71"/>
    <w:rsid w:val="00014056"/>
    <w:rsid w:val="00014176"/>
    <w:rsid w:val="0001462F"/>
    <w:rsid w:val="00014AB6"/>
    <w:rsid w:val="00014B89"/>
    <w:rsid w:val="00014C2D"/>
    <w:rsid w:val="00014D62"/>
    <w:rsid w:val="00014F2B"/>
    <w:rsid w:val="00014F7C"/>
    <w:rsid w:val="00015079"/>
    <w:rsid w:val="00015167"/>
    <w:rsid w:val="00015351"/>
    <w:rsid w:val="00015375"/>
    <w:rsid w:val="00015455"/>
    <w:rsid w:val="000156CB"/>
    <w:rsid w:val="00015803"/>
    <w:rsid w:val="00015819"/>
    <w:rsid w:val="00015950"/>
    <w:rsid w:val="00015AF2"/>
    <w:rsid w:val="00015D1C"/>
    <w:rsid w:val="00015F95"/>
    <w:rsid w:val="00015FE7"/>
    <w:rsid w:val="0001613E"/>
    <w:rsid w:val="000162AE"/>
    <w:rsid w:val="00016368"/>
    <w:rsid w:val="000166A4"/>
    <w:rsid w:val="000166C6"/>
    <w:rsid w:val="00016947"/>
    <w:rsid w:val="00016990"/>
    <w:rsid w:val="000170BF"/>
    <w:rsid w:val="000171B5"/>
    <w:rsid w:val="000171C1"/>
    <w:rsid w:val="00017372"/>
    <w:rsid w:val="000175E7"/>
    <w:rsid w:val="0001779F"/>
    <w:rsid w:val="000177FE"/>
    <w:rsid w:val="00017B58"/>
    <w:rsid w:val="00017CC5"/>
    <w:rsid w:val="00020369"/>
    <w:rsid w:val="000204AB"/>
    <w:rsid w:val="00020B42"/>
    <w:rsid w:val="00020D8F"/>
    <w:rsid w:val="00021126"/>
    <w:rsid w:val="00021307"/>
    <w:rsid w:val="00021317"/>
    <w:rsid w:val="0002175E"/>
    <w:rsid w:val="00021D22"/>
    <w:rsid w:val="00021D84"/>
    <w:rsid w:val="00021E42"/>
    <w:rsid w:val="00021F08"/>
    <w:rsid w:val="00021F99"/>
    <w:rsid w:val="00022076"/>
    <w:rsid w:val="0002216D"/>
    <w:rsid w:val="00022178"/>
    <w:rsid w:val="000222B5"/>
    <w:rsid w:val="00022840"/>
    <w:rsid w:val="00022E62"/>
    <w:rsid w:val="00023037"/>
    <w:rsid w:val="0002308E"/>
    <w:rsid w:val="000230BE"/>
    <w:rsid w:val="000239B3"/>
    <w:rsid w:val="00023AE9"/>
    <w:rsid w:val="00023B95"/>
    <w:rsid w:val="00023D16"/>
    <w:rsid w:val="00023EC7"/>
    <w:rsid w:val="000241C1"/>
    <w:rsid w:val="00024289"/>
    <w:rsid w:val="000242FB"/>
    <w:rsid w:val="00024729"/>
    <w:rsid w:val="00024DAD"/>
    <w:rsid w:val="00024F7D"/>
    <w:rsid w:val="00025689"/>
    <w:rsid w:val="0002599C"/>
    <w:rsid w:val="00025A00"/>
    <w:rsid w:val="00025B67"/>
    <w:rsid w:val="00025CA6"/>
    <w:rsid w:val="00025EC5"/>
    <w:rsid w:val="00025F13"/>
    <w:rsid w:val="00026610"/>
    <w:rsid w:val="00026911"/>
    <w:rsid w:val="00026996"/>
    <w:rsid w:val="00026A6B"/>
    <w:rsid w:val="00026AB0"/>
    <w:rsid w:val="00026B91"/>
    <w:rsid w:val="00026EAC"/>
    <w:rsid w:val="000275B4"/>
    <w:rsid w:val="00027749"/>
    <w:rsid w:val="00027C54"/>
    <w:rsid w:val="000303CD"/>
    <w:rsid w:val="00030734"/>
    <w:rsid w:val="000307AB"/>
    <w:rsid w:val="00030D19"/>
    <w:rsid w:val="00030ED7"/>
    <w:rsid w:val="00030F28"/>
    <w:rsid w:val="000311A1"/>
    <w:rsid w:val="00031507"/>
    <w:rsid w:val="0003181D"/>
    <w:rsid w:val="00031999"/>
    <w:rsid w:val="00031B0B"/>
    <w:rsid w:val="00031B48"/>
    <w:rsid w:val="00031E4F"/>
    <w:rsid w:val="00032508"/>
    <w:rsid w:val="00032984"/>
    <w:rsid w:val="00032B51"/>
    <w:rsid w:val="00032B90"/>
    <w:rsid w:val="00032F46"/>
    <w:rsid w:val="00032FD9"/>
    <w:rsid w:val="00033121"/>
    <w:rsid w:val="00033396"/>
    <w:rsid w:val="000333FE"/>
    <w:rsid w:val="0003358B"/>
    <w:rsid w:val="000335C9"/>
    <w:rsid w:val="000339B9"/>
    <w:rsid w:val="00033F75"/>
    <w:rsid w:val="00034053"/>
    <w:rsid w:val="000341E9"/>
    <w:rsid w:val="000344B8"/>
    <w:rsid w:val="00034570"/>
    <w:rsid w:val="000345FB"/>
    <w:rsid w:val="0003468B"/>
    <w:rsid w:val="00034A8F"/>
    <w:rsid w:val="00034AE1"/>
    <w:rsid w:val="00034AE3"/>
    <w:rsid w:val="00034AE5"/>
    <w:rsid w:val="00034DDB"/>
    <w:rsid w:val="000350E4"/>
    <w:rsid w:val="00035172"/>
    <w:rsid w:val="000352F1"/>
    <w:rsid w:val="00035462"/>
    <w:rsid w:val="000354EC"/>
    <w:rsid w:val="000356C6"/>
    <w:rsid w:val="000356CE"/>
    <w:rsid w:val="00035714"/>
    <w:rsid w:val="00035757"/>
    <w:rsid w:val="000357CA"/>
    <w:rsid w:val="00035CC0"/>
    <w:rsid w:val="00035DB7"/>
    <w:rsid w:val="00035DCF"/>
    <w:rsid w:val="00035DD7"/>
    <w:rsid w:val="00035EDF"/>
    <w:rsid w:val="00036519"/>
    <w:rsid w:val="000367CE"/>
    <w:rsid w:val="000368E3"/>
    <w:rsid w:val="00036BC3"/>
    <w:rsid w:val="00036BEA"/>
    <w:rsid w:val="00036CA2"/>
    <w:rsid w:val="00036EC1"/>
    <w:rsid w:val="000371AF"/>
    <w:rsid w:val="00037737"/>
    <w:rsid w:val="00037941"/>
    <w:rsid w:val="00037BA1"/>
    <w:rsid w:val="00037CAD"/>
    <w:rsid w:val="00037E9D"/>
    <w:rsid w:val="0004007D"/>
    <w:rsid w:val="0004009A"/>
    <w:rsid w:val="000402BD"/>
    <w:rsid w:val="000405F4"/>
    <w:rsid w:val="00040624"/>
    <w:rsid w:val="00040669"/>
    <w:rsid w:val="0004077F"/>
    <w:rsid w:val="000409CC"/>
    <w:rsid w:val="00040A19"/>
    <w:rsid w:val="00040B84"/>
    <w:rsid w:val="00040CD3"/>
    <w:rsid w:val="00040D75"/>
    <w:rsid w:val="00040FA2"/>
    <w:rsid w:val="000413DA"/>
    <w:rsid w:val="00041423"/>
    <w:rsid w:val="000418DE"/>
    <w:rsid w:val="000419CF"/>
    <w:rsid w:val="000419EC"/>
    <w:rsid w:val="00041BB9"/>
    <w:rsid w:val="00041D01"/>
    <w:rsid w:val="00041E4E"/>
    <w:rsid w:val="00041ECA"/>
    <w:rsid w:val="000423B9"/>
    <w:rsid w:val="00042705"/>
    <w:rsid w:val="000429FE"/>
    <w:rsid w:val="00042BAD"/>
    <w:rsid w:val="00042C47"/>
    <w:rsid w:val="00042E3E"/>
    <w:rsid w:val="00043301"/>
    <w:rsid w:val="0004351E"/>
    <w:rsid w:val="0004354A"/>
    <w:rsid w:val="000436AC"/>
    <w:rsid w:val="000436ED"/>
    <w:rsid w:val="00043AFF"/>
    <w:rsid w:val="00043BBC"/>
    <w:rsid w:val="00043D45"/>
    <w:rsid w:val="00043D91"/>
    <w:rsid w:val="0004417F"/>
    <w:rsid w:val="000442DD"/>
    <w:rsid w:val="00044465"/>
    <w:rsid w:val="0004459E"/>
    <w:rsid w:val="00044743"/>
    <w:rsid w:val="00044A90"/>
    <w:rsid w:val="0004509B"/>
    <w:rsid w:val="00045372"/>
    <w:rsid w:val="0004547F"/>
    <w:rsid w:val="0004559D"/>
    <w:rsid w:val="000457EE"/>
    <w:rsid w:val="00045814"/>
    <w:rsid w:val="00045B41"/>
    <w:rsid w:val="00045D55"/>
    <w:rsid w:val="00045E4A"/>
    <w:rsid w:val="00045F83"/>
    <w:rsid w:val="000463B0"/>
    <w:rsid w:val="00046534"/>
    <w:rsid w:val="00046552"/>
    <w:rsid w:val="00046A87"/>
    <w:rsid w:val="00046AF5"/>
    <w:rsid w:val="00046BDB"/>
    <w:rsid w:val="00046C7C"/>
    <w:rsid w:val="00046EF5"/>
    <w:rsid w:val="00046F4F"/>
    <w:rsid w:val="000470F1"/>
    <w:rsid w:val="00047105"/>
    <w:rsid w:val="0004710B"/>
    <w:rsid w:val="0004727A"/>
    <w:rsid w:val="0004730E"/>
    <w:rsid w:val="000473DD"/>
    <w:rsid w:val="00047608"/>
    <w:rsid w:val="00047857"/>
    <w:rsid w:val="000479A4"/>
    <w:rsid w:val="00047CE5"/>
    <w:rsid w:val="00047FBC"/>
    <w:rsid w:val="0005004D"/>
    <w:rsid w:val="00050230"/>
    <w:rsid w:val="0005042F"/>
    <w:rsid w:val="0005043D"/>
    <w:rsid w:val="0005047F"/>
    <w:rsid w:val="000506CC"/>
    <w:rsid w:val="000507D2"/>
    <w:rsid w:val="00050BB0"/>
    <w:rsid w:val="00050E2E"/>
    <w:rsid w:val="00050E48"/>
    <w:rsid w:val="0005165D"/>
    <w:rsid w:val="000518CE"/>
    <w:rsid w:val="0005192D"/>
    <w:rsid w:val="00051BAC"/>
    <w:rsid w:val="00051D70"/>
    <w:rsid w:val="00051EAE"/>
    <w:rsid w:val="00052014"/>
    <w:rsid w:val="000520E9"/>
    <w:rsid w:val="0005223C"/>
    <w:rsid w:val="0005239E"/>
    <w:rsid w:val="000526E2"/>
    <w:rsid w:val="0005282F"/>
    <w:rsid w:val="0005285D"/>
    <w:rsid w:val="00052C86"/>
    <w:rsid w:val="00052CC8"/>
    <w:rsid w:val="00052FF5"/>
    <w:rsid w:val="0005381A"/>
    <w:rsid w:val="0005388F"/>
    <w:rsid w:val="00053CEE"/>
    <w:rsid w:val="00053F9C"/>
    <w:rsid w:val="0005463C"/>
    <w:rsid w:val="00054836"/>
    <w:rsid w:val="00054978"/>
    <w:rsid w:val="00054A2F"/>
    <w:rsid w:val="00054A93"/>
    <w:rsid w:val="00054DE2"/>
    <w:rsid w:val="00055026"/>
    <w:rsid w:val="00055094"/>
    <w:rsid w:val="000551CD"/>
    <w:rsid w:val="0005538F"/>
    <w:rsid w:val="000554F1"/>
    <w:rsid w:val="0005572F"/>
    <w:rsid w:val="00055776"/>
    <w:rsid w:val="00055941"/>
    <w:rsid w:val="00055993"/>
    <w:rsid w:val="00055C34"/>
    <w:rsid w:val="00055CDF"/>
    <w:rsid w:val="00055FEC"/>
    <w:rsid w:val="000560BF"/>
    <w:rsid w:val="0005614C"/>
    <w:rsid w:val="00056197"/>
    <w:rsid w:val="00056729"/>
    <w:rsid w:val="0005674F"/>
    <w:rsid w:val="00056B60"/>
    <w:rsid w:val="00056CEE"/>
    <w:rsid w:val="00056F0F"/>
    <w:rsid w:val="00057066"/>
    <w:rsid w:val="00057429"/>
    <w:rsid w:val="000574F3"/>
    <w:rsid w:val="00057874"/>
    <w:rsid w:val="000578D5"/>
    <w:rsid w:val="00057909"/>
    <w:rsid w:val="000579DD"/>
    <w:rsid w:val="00057AF5"/>
    <w:rsid w:val="00057F83"/>
    <w:rsid w:val="00060086"/>
    <w:rsid w:val="0006047C"/>
    <w:rsid w:val="000604E4"/>
    <w:rsid w:val="000605DD"/>
    <w:rsid w:val="00060707"/>
    <w:rsid w:val="0006070D"/>
    <w:rsid w:val="00060A59"/>
    <w:rsid w:val="00060B21"/>
    <w:rsid w:val="00060B7A"/>
    <w:rsid w:val="00060CA0"/>
    <w:rsid w:val="00061078"/>
    <w:rsid w:val="000610DE"/>
    <w:rsid w:val="00061188"/>
    <w:rsid w:val="00061267"/>
    <w:rsid w:val="00061412"/>
    <w:rsid w:val="00061421"/>
    <w:rsid w:val="00061517"/>
    <w:rsid w:val="000616D2"/>
    <w:rsid w:val="00061844"/>
    <w:rsid w:val="000619E8"/>
    <w:rsid w:val="00061A6E"/>
    <w:rsid w:val="000621C4"/>
    <w:rsid w:val="000621E5"/>
    <w:rsid w:val="00062733"/>
    <w:rsid w:val="00062912"/>
    <w:rsid w:val="00062956"/>
    <w:rsid w:val="00062B18"/>
    <w:rsid w:val="00062C8A"/>
    <w:rsid w:val="00062CA4"/>
    <w:rsid w:val="00062D21"/>
    <w:rsid w:val="00062EEE"/>
    <w:rsid w:val="00062F98"/>
    <w:rsid w:val="000630B4"/>
    <w:rsid w:val="000632B3"/>
    <w:rsid w:val="0006340E"/>
    <w:rsid w:val="0006342A"/>
    <w:rsid w:val="00063670"/>
    <w:rsid w:val="00063692"/>
    <w:rsid w:val="0006417F"/>
    <w:rsid w:val="000642AA"/>
    <w:rsid w:val="00064587"/>
    <w:rsid w:val="0006459E"/>
    <w:rsid w:val="00064AD1"/>
    <w:rsid w:val="00064C9E"/>
    <w:rsid w:val="00064CBB"/>
    <w:rsid w:val="00064E8C"/>
    <w:rsid w:val="00064EE0"/>
    <w:rsid w:val="00064EFC"/>
    <w:rsid w:val="000650C5"/>
    <w:rsid w:val="00065153"/>
    <w:rsid w:val="000651AF"/>
    <w:rsid w:val="000652C3"/>
    <w:rsid w:val="00065584"/>
    <w:rsid w:val="000655E0"/>
    <w:rsid w:val="0006573C"/>
    <w:rsid w:val="00065755"/>
    <w:rsid w:val="00065897"/>
    <w:rsid w:val="00065948"/>
    <w:rsid w:val="0006595E"/>
    <w:rsid w:val="000659F7"/>
    <w:rsid w:val="00065BE7"/>
    <w:rsid w:val="00065CEF"/>
    <w:rsid w:val="00065D01"/>
    <w:rsid w:val="00065E97"/>
    <w:rsid w:val="0006611B"/>
    <w:rsid w:val="000662DA"/>
    <w:rsid w:val="00066327"/>
    <w:rsid w:val="00066399"/>
    <w:rsid w:val="0006646E"/>
    <w:rsid w:val="000664D1"/>
    <w:rsid w:val="0006687C"/>
    <w:rsid w:val="00066A34"/>
    <w:rsid w:val="00066C23"/>
    <w:rsid w:val="00066DA6"/>
    <w:rsid w:val="000671C0"/>
    <w:rsid w:val="000672A7"/>
    <w:rsid w:val="00067664"/>
    <w:rsid w:val="000678BD"/>
    <w:rsid w:val="00067A05"/>
    <w:rsid w:val="000701EF"/>
    <w:rsid w:val="0007039B"/>
    <w:rsid w:val="0007041E"/>
    <w:rsid w:val="00070719"/>
    <w:rsid w:val="00070973"/>
    <w:rsid w:val="00070F9A"/>
    <w:rsid w:val="00071077"/>
    <w:rsid w:val="00071231"/>
    <w:rsid w:val="00071297"/>
    <w:rsid w:val="000714F7"/>
    <w:rsid w:val="0007153B"/>
    <w:rsid w:val="00071544"/>
    <w:rsid w:val="00071554"/>
    <w:rsid w:val="00071876"/>
    <w:rsid w:val="000719A1"/>
    <w:rsid w:val="00071A7E"/>
    <w:rsid w:val="00071B0F"/>
    <w:rsid w:val="00071BEB"/>
    <w:rsid w:val="00071D3E"/>
    <w:rsid w:val="00071D77"/>
    <w:rsid w:val="00071FA0"/>
    <w:rsid w:val="00071FAC"/>
    <w:rsid w:val="00072244"/>
    <w:rsid w:val="000724D1"/>
    <w:rsid w:val="0007265E"/>
    <w:rsid w:val="0007270F"/>
    <w:rsid w:val="0007280C"/>
    <w:rsid w:val="00072B0D"/>
    <w:rsid w:val="00072C68"/>
    <w:rsid w:val="000731C5"/>
    <w:rsid w:val="0007327E"/>
    <w:rsid w:val="000733A3"/>
    <w:rsid w:val="00073538"/>
    <w:rsid w:val="00073680"/>
    <w:rsid w:val="000737CB"/>
    <w:rsid w:val="000737F8"/>
    <w:rsid w:val="000738DC"/>
    <w:rsid w:val="00073B6F"/>
    <w:rsid w:val="00073D79"/>
    <w:rsid w:val="00074077"/>
    <w:rsid w:val="00074217"/>
    <w:rsid w:val="000743CD"/>
    <w:rsid w:val="000746AE"/>
    <w:rsid w:val="000747F4"/>
    <w:rsid w:val="0007482F"/>
    <w:rsid w:val="00074A03"/>
    <w:rsid w:val="00074DE3"/>
    <w:rsid w:val="00074E2D"/>
    <w:rsid w:val="00075112"/>
    <w:rsid w:val="000752C4"/>
    <w:rsid w:val="0007533F"/>
    <w:rsid w:val="0007557C"/>
    <w:rsid w:val="00075845"/>
    <w:rsid w:val="00075A37"/>
    <w:rsid w:val="00075E07"/>
    <w:rsid w:val="000761EE"/>
    <w:rsid w:val="000762F5"/>
    <w:rsid w:val="000764B5"/>
    <w:rsid w:val="0007670F"/>
    <w:rsid w:val="00076B81"/>
    <w:rsid w:val="00076C2F"/>
    <w:rsid w:val="00076CE7"/>
    <w:rsid w:val="00076D5C"/>
    <w:rsid w:val="00077124"/>
    <w:rsid w:val="000771AB"/>
    <w:rsid w:val="000772B7"/>
    <w:rsid w:val="00077340"/>
    <w:rsid w:val="000773A2"/>
    <w:rsid w:val="000774E8"/>
    <w:rsid w:val="00077797"/>
    <w:rsid w:val="000778CF"/>
    <w:rsid w:val="00077CF2"/>
    <w:rsid w:val="00077E09"/>
    <w:rsid w:val="00077E22"/>
    <w:rsid w:val="00077FD6"/>
    <w:rsid w:val="0008006E"/>
    <w:rsid w:val="000805F7"/>
    <w:rsid w:val="00080670"/>
    <w:rsid w:val="0008070C"/>
    <w:rsid w:val="0008081D"/>
    <w:rsid w:val="00080987"/>
    <w:rsid w:val="00080A88"/>
    <w:rsid w:val="00080BDC"/>
    <w:rsid w:val="00081049"/>
    <w:rsid w:val="0008107B"/>
    <w:rsid w:val="00081252"/>
    <w:rsid w:val="00081293"/>
    <w:rsid w:val="00081583"/>
    <w:rsid w:val="000818E7"/>
    <w:rsid w:val="0008190E"/>
    <w:rsid w:val="00081A29"/>
    <w:rsid w:val="00081D13"/>
    <w:rsid w:val="00081D1A"/>
    <w:rsid w:val="00081F4F"/>
    <w:rsid w:val="00082142"/>
    <w:rsid w:val="0008256D"/>
    <w:rsid w:val="0008257C"/>
    <w:rsid w:val="0008265C"/>
    <w:rsid w:val="000827E2"/>
    <w:rsid w:val="00082D54"/>
    <w:rsid w:val="00082D78"/>
    <w:rsid w:val="00082F70"/>
    <w:rsid w:val="00083255"/>
    <w:rsid w:val="0008333E"/>
    <w:rsid w:val="00083451"/>
    <w:rsid w:val="00083500"/>
    <w:rsid w:val="000839DB"/>
    <w:rsid w:val="00083D63"/>
    <w:rsid w:val="00083DD1"/>
    <w:rsid w:val="00083E09"/>
    <w:rsid w:val="00083E22"/>
    <w:rsid w:val="000841E6"/>
    <w:rsid w:val="000844B8"/>
    <w:rsid w:val="00084944"/>
    <w:rsid w:val="00084981"/>
    <w:rsid w:val="00084B54"/>
    <w:rsid w:val="00084B7C"/>
    <w:rsid w:val="00084C19"/>
    <w:rsid w:val="00084DB6"/>
    <w:rsid w:val="00084EF7"/>
    <w:rsid w:val="00084F0B"/>
    <w:rsid w:val="00085976"/>
    <w:rsid w:val="000859C1"/>
    <w:rsid w:val="00085CD6"/>
    <w:rsid w:val="00085CE0"/>
    <w:rsid w:val="00085E8F"/>
    <w:rsid w:val="00086075"/>
    <w:rsid w:val="000866DD"/>
    <w:rsid w:val="000869BB"/>
    <w:rsid w:val="00086CCE"/>
    <w:rsid w:val="00086D9A"/>
    <w:rsid w:val="00086F80"/>
    <w:rsid w:val="000873AE"/>
    <w:rsid w:val="000873EB"/>
    <w:rsid w:val="00087547"/>
    <w:rsid w:val="00087775"/>
    <w:rsid w:val="00087A15"/>
    <w:rsid w:val="00087F45"/>
    <w:rsid w:val="00087F6D"/>
    <w:rsid w:val="00087F7C"/>
    <w:rsid w:val="00090032"/>
    <w:rsid w:val="00090437"/>
    <w:rsid w:val="000908DD"/>
    <w:rsid w:val="00090904"/>
    <w:rsid w:val="00090B5D"/>
    <w:rsid w:val="00090D1B"/>
    <w:rsid w:val="00090DB1"/>
    <w:rsid w:val="0009145E"/>
    <w:rsid w:val="00091541"/>
    <w:rsid w:val="00091674"/>
    <w:rsid w:val="00091826"/>
    <w:rsid w:val="00091892"/>
    <w:rsid w:val="0009198E"/>
    <w:rsid w:val="00091AA3"/>
    <w:rsid w:val="00091C50"/>
    <w:rsid w:val="00091E1B"/>
    <w:rsid w:val="0009212F"/>
    <w:rsid w:val="0009215A"/>
    <w:rsid w:val="000921C8"/>
    <w:rsid w:val="0009282C"/>
    <w:rsid w:val="0009291D"/>
    <w:rsid w:val="00092970"/>
    <w:rsid w:val="00092A21"/>
    <w:rsid w:val="00092DAF"/>
    <w:rsid w:val="00092E1C"/>
    <w:rsid w:val="00092ED4"/>
    <w:rsid w:val="00093025"/>
    <w:rsid w:val="000931E0"/>
    <w:rsid w:val="000932C9"/>
    <w:rsid w:val="000932F8"/>
    <w:rsid w:val="000936B5"/>
    <w:rsid w:val="0009374E"/>
    <w:rsid w:val="000938C1"/>
    <w:rsid w:val="00093913"/>
    <w:rsid w:val="000939FA"/>
    <w:rsid w:val="00093C39"/>
    <w:rsid w:val="00093EFF"/>
    <w:rsid w:val="00094075"/>
    <w:rsid w:val="0009443E"/>
    <w:rsid w:val="00094606"/>
    <w:rsid w:val="000948E4"/>
    <w:rsid w:val="00094965"/>
    <w:rsid w:val="00094B8B"/>
    <w:rsid w:val="00094C62"/>
    <w:rsid w:val="00094DF7"/>
    <w:rsid w:val="00094F9F"/>
    <w:rsid w:val="000951CB"/>
    <w:rsid w:val="00095287"/>
    <w:rsid w:val="000953D9"/>
    <w:rsid w:val="00095BCC"/>
    <w:rsid w:val="00095C4E"/>
    <w:rsid w:val="00096011"/>
    <w:rsid w:val="000960A0"/>
    <w:rsid w:val="00096280"/>
    <w:rsid w:val="000962B9"/>
    <w:rsid w:val="000963B7"/>
    <w:rsid w:val="000966A4"/>
    <w:rsid w:val="00096870"/>
    <w:rsid w:val="00096B08"/>
    <w:rsid w:val="00096C15"/>
    <w:rsid w:val="00096E23"/>
    <w:rsid w:val="00096EB6"/>
    <w:rsid w:val="00096EC1"/>
    <w:rsid w:val="0009705C"/>
    <w:rsid w:val="000972B7"/>
    <w:rsid w:val="00097418"/>
    <w:rsid w:val="000974D2"/>
    <w:rsid w:val="000977CE"/>
    <w:rsid w:val="00097806"/>
    <w:rsid w:val="0009795B"/>
    <w:rsid w:val="00097CD1"/>
    <w:rsid w:val="00097DBE"/>
    <w:rsid w:val="00097E8B"/>
    <w:rsid w:val="000A01FB"/>
    <w:rsid w:val="000A0321"/>
    <w:rsid w:val="000A0580"/>
    <w:rsid w:val="000A059B"/>
    <w:rsid w:val="000A074F"/>
    <w:rsid w:val="000A0799"/>
    <w:rsid w:val="000A07BA"/>
    <w:rsid w:val="000A0C95"/>
    <w:rsid w:val="000A0CF9"/>
    <w:rsid w:val="000A0DC8"/>
    <w:rsid w:val="000A0FA7"/>
    <w:rsid w:val="000A1250"/>
    <w:rsid w:val="000A189C"/>
    <w:rsid w:val="000A19F8"/>
    <w:rsid w:val="000A1B9F"/>
    <w:rsid w:val="000A1E42"/>
    <w:rsid w:val="000A1E51"/>
    <w:rsid w:val="000A2294"/>
    <w:rsid w:val="000A2542"/>
    <w:rsid w:val="000A2834"/>
    <w:rsid w:val="000A2AD7"/>
    <w:rsid w:val="000A30F5"/>
    <w:rsid w:val="000A3423"/>
    <w:rsid w:val="000A3714"/>
    <w:rsid w:val="000A3832"/>
    <w:rsid w:val="000A3B8D"/>
    <w:rsid w:val="000A402D"/>
    <w:rsid w:val="000A405B"/>
    <w:rsid w:val="000A43FE"/>
    <w:rsid w:val="000A4432"/>
    <w:rsid w:val="000A4568"/>
    <w:rsid w:val="000A48A8"/>
    <w:rsid w:val="000A4A3D"/>
    <w:rsid w:val="000A515A"/>
    <w:rsid w:val="000A5271"/>
    <w:rsid w:val="000A54BF"/>
    <w:rsid w:val="000A55F1"/>
    <w:rsid w:val="000A5761"/>
    <w:rsid w:val="000A57C7"/>
    <w:rsid w:val="000A581E"/>
    <w:rsid w:val="000A58D3"/>
    <w:rsid w:val="000A59C7"/>
    <w:rsid w:val="000A5A7A"/>
    <w:rsid w:val="000A5AE5"/>
    <w:rsid w:val="000A5B2E"/>
    <w:rsid w:val="000A5B8D"/>
    <w:rsid w:val="000A604E"/>
    <w:rsid w:val="000A61C1"/>
    <w:rsid w:val="000A61F5"/>
    <w:rsid w:val="000A65B7"/>
    <w:rsid w:val="000A66F1"/>
    <w:rsid w:val="000A6BEF"/>
    <w:rsid w:val="000A6E7E"/>
    <w:rsid w:val="000A7000"/>
    <w:rsid w:val="000A7201"/>
    <w:rsid w:val="000A7378"/>
    <w:rsid w:val="000A7384"/>
    <w:rsid w:val="000A7947"/>
    <w:rsid w:val="000A7A97"/>
    <w:rsid w:val="000A7AD2"/>
    <w:rsid w:val="000B0018"/>
    <w:rsid w:val="000B0245"/>
    <w:rsid w:val="000B0392"/>
    <w:rsid w:val="000B03ED"/>
    <w:rsid w:val="000B041E"/>
    <w:rsid w:val="000B04F4"/>
    <w:rsid w:val="000B06F3"/>
    <w:rsid w:val="000B0955"/>
    <w:rsid w:val="000B098E"/>
    <w:rsid w:val="000B0AE5"/>
    <w:rsid w:val="000B0CB9"/>
    <w:rsid w:val="000B0D92"/>
    <w:rsid w:val="000B0F33"/>
    <w:rsid w:val="000B0F38"/>
    <w:rsid w:val="000B10CD"/>
    <w:rsid w:val="000B11EC"/>
    <w:rsid w:val="000B15B6"/>
    <w:rsid w:val="000B1607"/>
    <w:rsid w:val="000B1613"/>
    <w:rsid w:val="000B1643"/>
    <w:rsid w:val="000B16AF"/>
    <w:rsid w:val="000B16FE"/>
    <w:rsid w:val="000B1749"/>
    <w:rsid w:val="000B1D26"/>
    <w:rsid w:val="000B1F9F"/>
    <w:rsid w:val="000B1FD7"/>
    <w:rsid w:val="000B205F"/>
    <w:rsid w:val="000B256E"/>
    <w:rsid w:val="000B28F5"/>
    <w:rsid w:val="000B2919"/>
    <w:rsid w:val="000B294A"/>
    <w:rsid w:val="000B2A26"/>
    <w:rsid w:val="000B2CAB"/>
    <w:rsid w:val="000B2CFC"/>
    <w:rsid w:val="000B3112"/>
    <w:rsid w:val="000B3384"/>
    <w:rsid w:val="000B3703"/>
    <w:rsid w:val="000B38E3"/>
    <w:rsid w:val="000B3C64"/>
    <w:rsid w:val="000B3DE8"/>
    <w:rsid w:val="000B4210"/>
    <w:rsid w:val="000B4213"/>
    <w:rsid w:val="000B424A"/>
    <w:rsid w:val="000B44CC"/>
    <w:rsid w:val="000B4805"/>
    <w:rsid w:val="000B4AD1"/>
    <w:rsid w:val="000B4B5B"/>
    <w:rsid w:val="000B4D32"/>
    <w:rsid w:val="000B4D56"/>
    <w:rsid w:val="000B4D6B"/>
    <w:rsid w:val="000B4F5A"/>
    <w:rsid w:val="000B51A9"/>
    <w:rsid w:val="000B5238"/>
    <w:rsid w:val="000B5290"/>
    <w:rsid w:val="000B52D0"/>
    <w:rsid w:val="000B545C"/>
    <w:rsid w:val="000B5631"/>
    <w:rsid w:val="000B581B"/>
    <w:rsid w:val="000B5E0E"/>
    <w:rsid w:val="000B5F61"/>
    <w:rsid w:val="000B5FA5"/>
    <w:rsid w:val="000B5FBF"/>
    <w:rsid w:val="000B6611"/>
    <w:rsid w:val="000B6677"/>
    <w:rsid w:val="000B69A6"/>
    <w:rsid w:val="000B69F7"/>
    <w:rsid w:val="000B6A2A"/>
    <w:rsid w:val="000B6C6A"/>
    <w:rsid w:val="000B6ED6"/>
    <w:rsid w:val="000B6F3F"/>
    <w:rsid w:val="000B7105"/>
    <w:rsid w:val="000B74DF"/>
    <w:rsid w:val="000B76B2"/>
    <w:rsid w:val="000B77EB"/>
    <w:rsid w:val="000B788E"/>
    <w:rsid w:val="000B7A8B"/>
    <w:rsid w:val="000B7AB3"/>
    <w:rsid w:val="000B7BC7"/>
    <w:rsid w:val="000B7D94"/>
    <w:rsid w:val="000B7DB0"/>
    <w:rsid w:val="000B7EC7"/>
    <w:rsid w:val="000C033B"/>
    <w:rsid w:val="000C0404"/>
    <w:rsid w:val="000C0470"/>
    <w:rsid w:val="000C053C"/>
    <w:rsid w:val="000C091A"/>
    <w:rsid w:val="000C0E6C"/>
    <w:rsid w:val="000C0EDC"/>
    <w:rsid w:val="000C1109"/>
    <w:rsid w:val="000C13A0"/>
    <w:rsid w:val="000C13E6"/>
    <w:rsid w:val="000C18EE"/>
    <w:rsid w:val="000C1A32"/>
    <w:rsid w:val="000C1B40"/>
    <w:rsid w:val="000C1C3D"/>
    <w:rsid w:val="000C1D2B"/>
    <w:rsid w:val="000C20FD"/>
    <w:rsid w:val="000C223A"/>
    <w:rsid w:val="000C24FD"/>
    <w:rsid w:val="000C26E9"/>
    <w:rsid w:val="000C2872"/>
    <w:rsid w:val="000C2989"/>
    <w:rsid w:val="000C2CDA"/>
    <w:rsid w:val="000C31DD"/>
    <w:rsid w:val="000C32EA"/>
    <w:rsid w:val="000C35CD"/>
    <w:rsid w:val="000C362B"/>
    <w:rsid w:val="000C369F"/>
    <w:rsid w:val="000C3A26"/>
    <w:rsid w:val="000C3AFE"/>
    <w:rsid w:val="000C3B8F"/>
    <w:rsid w:val="000C3C7F"/>
    <w:rsid w:val="000C4179"/>
    <w:rsid w:val="000C43E8"/>
    <w:rsid w:val="000C4424"/>
    <w:rsid w:val="000C452A"/>
    <w:rsid w:val="000C460F"/>
    <w:rsid w:val="000C46DA"/>
    <w:rsid w:val="000C4B70"/>
    <w:rsid w:val="000C4BB5"/>
    <w:rsid w:val="000C4D14"/>
    <w:rsid w:val="000C51B2"/>
    <w:rsid w:val="000C532A"/>
    <w:rsid w:val="000C5589"/>
    <w:rsid w:val="000C55C6"/>
    <w:rsid w:val="000C5727"/>
    <w:rsid w:val="000C5B61"/>
    <w:rsid w:val="000C5B94"/>
    <w:rsid w:val="000C6222"/>
    <w:rsid w:val="000C636B"/>
    <w:rsid w:val="000C637D"/>
    <w:rsid w:val="000C68B3"/>
    <w:rsid w:val="000C6D6B"/>
    <w:rsid w:val="000C7554"/>
    <w:rsid w:val="000C7617"/>
    <w:rsid w:val="000C76D3"/>
    <w:rsid w:val="000C7853"/>
    <w:rsid w:val="000C7DA9"/>
    <w:rsid w:val="000C7DE7"/>
    <w:rsid w:val="000C7DF3"/>
    <w:rsid w:val="000C7E2F"/>
    <w:rsid w:val="000C7E67"/>
    <w:rsid w:val="000C7EDF"/>
    <w:rsid w:val="000C7F02"/>
    <w:rsid w:val="000D0097"/>
    <w:rsid w:val="000D00F9"/>
    <w:rsid w:val="000D02E3"/>
    <w:rsid w:val="000D080B"/>
    <w:rsid w:val="000D08A8"/>
    <w:rsid w:val="000D0B28"/>
    <w:rsid w:val="000D0BEF"/>
    <w:rsid w:val="000D0EEE"/>
    <w:rsid w:val="000D0F27"/>
    <w:rsid w:val="000D1002"/>
    <w:rsid w:val="000D1129"/>
    <w:rsid w:val="000D159A"/>
    <w:rsid w:val="000D15CA"/>
    <w:rsid w:val="000D1611"/>
    <w:rsid w:val="000D173C"/>
    <w:rsid w:val="000D17EB"/>
    <w:rsid w:val="000D1B54"/>
    <w:rsid w:val="000D2221"/>
    <w:rsid w:val="000D240E"/>
    <w:rsid w:val="000D2463"/>
    <w:rsid w:val="000D256C"/>
    <w:rsid w:val="000D2575"/>
    <w:rsid w:val="000D2578"/>
    <w:rsid w:val="000D2952"/>
    <w:rsid w:val="000D29C4"/>
    <w:rsid w:val="000D2A1D"/>
    <w:rsid w:val="000D2A30"/>
    <w:rsid w:val="000D2B94"/>
    <w:rsid w:val="000D2D99"/>
    <w:rsid w:val="000D3187"/>
    <w:rsid w:val="000D3695"/>
    <w:rsid w:val="000D3C49"/>
    <w:rsid w:val="000D3CD4"/>
    <w:rsid w:val="000D3E68"/>
    <w:rsid w:val="000D46B5"/>
    <w:rsid w:val="000D47EC"/>
    <w:rsid w:val="000D48E2"/>
    <w:rsid w:val="000D4BEB"/>
    <w:rsid w:val="000D4C2B"/>
    <w:rsid w:val="000D4FE1"/>
    <w:rsid w:val="000D4FE8"/>
    <w:rsid w:val="000D51C2"/>
    <w:rsid w:val="000D53AF"/>
    <w:rsid w:val="000D5571"/>
    <w:rsid w:val="000D56EC"/>
    <w:rsid w:val="000D5772"/>
    <w:rsid w:val="000D57A8"/>
    <w:rsid w:val="000D59FD"/>
    <w:rsid w:val="000D5C9F"/>
    <w:rsid w:val="000D5DAD"/>
    <w:rsid w:val="000D5DD4"/>
    <w:rsid w:val="000D64C7"/>
    <w:rsid w:val="000D6AAA"/>
    <w:rsid w:val="000D6AB1"/>
    <w:rsid w:val="000D6B7F"/>
    <w:rsid w:val="000D6F9C"/>
    <w:rsid w:val="000D7181"/>
    <w:rsid w:val="000D72A0"/>
    <w:rsid w:val="000D7551"/>
    <w:rsid w:val="000D758E"/>
    <w:rsid w:val="000D75CF"/>
    <w:rsid w:val="000D778B"/>
    <w:rsid w:val="000D787C"/>
    <w:rsid w:val="000D79DC"/>
    <w:rsid w:val="000D7AD0"/>
    <w:rsid w:val="000D7BBA"/>
    <w:rsid w:val="000D7C24"/>
    <w:rsid w:val="000D7C5A"/>
    <w:rsid w:val="000E0162"/>
    <w:rsid w:val="000E01FA"/>
    <w:rsid w:val="000E0451"/>
    <w:rsid w:val="000E0558"/>
    <w:rsid w:val="000E1783"/>
    <w:rsid w:val="000E181A"/>
    <w:rsid w:val="000E1ABF"/>
    <w:rsid w:val="000E1E5F"/>
    <w:rsid w:val="000E2245"/>
    <w:rsid w:val="000E2394"/>
    <w:rsid w:val="000E28AE"/>
    <w:rsid w:val="000E2910"/>
    <w:rsid w:val="000E2988"/>
    <w:rsid w:val="000E29ED"/>
    <w:rsid w:val="000E2D36"/>
    <w:rsid w:val="000E2D7E"/>
    <w:rsid w:val="000E2DB3"/>
    <w:rsid w:val="000E3067"/>
    <w:rsid w:val="000E31A1"/>
    <w:rsid w:val="000E3384"/>
    <w:rsid w:val="000E3433"/>
    <w:rsid w:val="000E3750"/>
    <w:rsid w:val="000E3A06"/>
    <w:rsid w:val="000E3A34"/>
    <w:rsid w:val="000E3F2D"/>
    <w:rsid w:val="000E404D"/>
    <w:rsid w:val="000E4130"/>
    <w:rsid w:val="000E4E9C"/>
    <w:rsid w:val="000E503E"/>
    <w:rsid w:val="000E5064"/>
    <w:rsid w:val="000E587D"/>
    <w:rsid w:val="000E5920"/>
    <w:rsid w:val="000E5A5A"/>
    <w:rsid w:val="000E6160"/>
    <w:rsid w:val="000E62A6"/>
    <w:rsid w:val="000E63A5"/>
    <w:rsid w:val="000E6414"/>
    <w:rsid w:val="000E65E7"/>
    <w:rsid w:val="000E667F"/>
    <w:rsid w:val="000E68FF"/>
    <w:rsid w:val="000E6A34"/>
    <w:rsid w:val="000E6B3B"/>
    <w:rsid w:val="000E6C1B"/>
    <w:rsid w:val="000E6DD1"/>
    <w:rsid w:val="000E6DDE"/>
    <w:rsid w:val="000E6E24"/>
    <w:rsid w:val="000E7145"/>
    <w:rsid w:val="000E7558"/>
    <w:rsid w:val="000E7667"/>
    <w:rsid w:val="000E77AB"/>
    <w:rsid w:val="000E78EF"/>
    <w:rsid w:val="000E7ABE"/>
    <w:rsid w:val="000E7AD2"/>
    <w:rsid w:val="000E7E59"/>
    <w:rsid w:val="000F03CA"/>
    <w:rsid w:val="000F07E9"/>
    <w:rsid w:val="000F0813"/>
    <w:rsid w:val="000F0AA3"/>
    <w:rsid w:val="000F0BE6"/>
    <w:rsid w:val="000F0BFA"/>
    <w:rsid w:val="000F0D1A"/>
    <w:rsid w:val="000F0D94"/>
    <w:rsid w:val="000F0E51"/>
    <w:rsid w:val="000F10D1"/>
    <w:rsid w:val="000F13F1"/>
    <w:rsid w:val="000F157E"/>
    <w:rsid w:val="000F1690"/>
    <w:rsid w:val="000F18C9"/>
    <w:rsid w:val="000F19D7"/>
    <w:rsid w:val="000F1D79"/>
    <w:rsid w:val="000F1E8C"/>
    <w:rsid w:val="000F2110"/>
    <w:rsid w:val="000F2609"/>
    <w:rsid w:val="000F2E44"/>
    <w:rsid w:val="000F311D"/>
    <w:rsid w:val="000F3145"/>
    <w:rsid w:val="000F3187"/>
    <w:rsid w:val="000F31AE"/>
    <w:rsid w:val="000F3412"/>
    <w:rsid w:val="000F35C2"/>
    <w:rsid w:val="000F376E"/>
    <w:rsid w:val="000F378A"/>
    <w:rsid w:val="000F3850"/>
    <w:rsid w:val="000F391F"/>
    <w:rsid w:val="000F395B"/>
    <w:rsid w:val="000F3B97"/>
    <w:rsid w:val="000F3DBD"/>
    <w:rsid w:val="000F4070"/>
    <w:rsid w:val="000F437E"/>
    <w:rsid w:val="000F462E"/>
    <w:rsid w:val="000F4689"/>
    <w:rsid w:val="000F472B"/>
    <w:rsid w:val="000F4D8F"/>
    <w:rsid w:val="000F513B"/>
    <w:rsid w:val="000F5153"/>
    <w:rsid w:val="000F51C5"/>
    <w:rsid w:val="000F51CF"/>
    <w:rsid w:val="000F53DE"/>
    <w:rsid w:val="000F545C"/>
    <w:rsid w:val="000F551D"/>
    <w:rsid w:val="000F5A3B"/>
    <w:rsid w:val="000F5BD1"/>
    <w:rsid w:val="000F5BFD"/>
    <w:rsid w:val="000F5EAB"/>
    <w:rsid w:val="000F5F4C"/>
    <w:rsid w:val="000F5FC4"/>
    <w:rsid w:val="000F60FE"/>
    <w:rsid w:val="000F610A"/>
    <w:rsid w:val="000F61AD"/>
    <w:rsid w:val="000F61DB"/>
    <w:rsid w:val="000F6432"/>
    <w:rsid w:val="000F681C"/>
    <w:rsid w:val="000F68FE"/>
    <w:rsid w:val="000F6986"/>
    <w:rsid w:val="000F74A2"/>
    <w:rsid w:val="000F757C"/>
    <w:rsid w:val="000F75D2"/>
    <w:rsid w:val="000F779B"/>
    <w:rsid w:val="000F77E6"/>
    <w:rsid w:val="000F792B"/>
    <w:rsid w:val="000F7983"/>
    <w:rsid w:val="000F7B00"/>
    <w:rsid w:val="000F7BA3"/>
    <w:rsid w:val="000F7D7B"/>
    <w:rsid w:val="000F7FA6"/>
    <w:rsid w:val="000F7FE8"/>
    <w:rsid w:val="00100291"/>
    <w:rsid w:val="001002AA"/>
    <w:rsid w:val="00100419"/>
    <w:rsid w:val="00100626"/>
    <w:rsid w:val="00100750"/>
    <w:rsid w:val="00100B83"/>
    <w:rsid w:val="00100BC8"/>
    <w:rsid w:val="00100FE3"/>
    <w:rsid w:val="00101159"/>
    <w:rsid w:val="00101282"/>
    <w:rsid w:val="00101528"/>
    <w:rsid w:val="00101C4F"/>
    <w:rsid w:val="00101DAB"/>
    <w:rsid w:val="001025CD"/>
    <w:rsid w:val="0010269A"/>
    <w:rsid w:val="00102772"/>
    <w:rsid w:val="001027F6"/>
    <w:rsid w:val="0010280A"/>
    <w:rsid w:val="00102895"/>
    <w:rsid w:val="0010295B"/>
    <w:rsid w:val="00102979"/>
    <w:rsid w:val="001029EC"/>
    <w:rsid w:val="00102C5C"/>
    <w:rsid w:val="00102D94"/>
    <w:rsid w:val="00103082"/>
    <w:rsid w:val="001031B5"/>
    <w:rsid w:val="001033D4"/>
    <w:rsid w:val="001033EE"/>
    <w:rsid w:val="001036C6"/>
    <w:rsid w:val="001036E9"/>
    <w:rsid w:val="0010371F"/>
    <w:rsid w:val="00103903"/>
    <w:rsid w:val="001039DE"/>
    <w:rsid w:val="001039DF"/>
    <w:rsid w:val="00103DE9"/>
    <w:rsid w:val="00103E7E"/>
    <w:rsid w:val="00103F04"/>
    <w:rsid w:val="00104363"/>
    <w:rsid w:val="001044AB"/>
    <w:rsid w:val="00104BA7"/>
    <w:rsid w:val="00104BBE"/>
    <w:rsid w:val="001050E6"/>
    <w:rsid w:val="0010524B"/>
    <w:rsid w:val="00105AF7"/>
    <w:rsid w:val="00105F5B"/>
    <w:rsid w:val="0010623C"/>
    <w:rsid w:val="0010659C"/>
    <w:rsid w:val="001065E3"/>
    <w:rsid w:val="001069D9"/>
    <w:rsid w:val="00106AD9"/>
    <w:rsid w:val="00106BDB"/>
    <w:rsid w:val="00106F4A"/>
    <w:rsid w:val="00107036"/>
    <w:rsid w:val="00107784"/>
    <w:rsid w:val="00107819"/>
    <w:rsid w:val="001078E1"/>
    <w:rsid w:val="00107928"/>
    <w:rsid w:val="00107CEB"/>
    <w:rsid w:val="00110449"/>
    <w:rsid w:val="001104D9"/>
    <w:rsid w:val="00110500"/>
    <w:rsid w:val="001106CC"/>
    <w:rsid w:val="001107ED"/>
    <w:rsid w:val="00110815"/>
    <w:rsid w:val="00110926"/>
    <w:rsid w:val="00110AEF"/>
    <w:rsid w:val="00110BB4"/>
    <w:rsid w:val="00110E8E"/>
    <w:rsid w:val="00110F25"/>
    <w:rsid w:val="0011122E"/>
    <w:rsid w:val="0011126B"/>
    <w:rsid w:val="00111294"/>
    <w:rsid w:val="001116D7"/>
    <w:rsid w:val="001119CD"/>
    <w:rsid w:val="00111F96"/>
    <w:rsid w:val="00112033"/>
    <w:rsid w:val="0011206B"/>
    <w:rsid w:val="00112138"/>
    <w:rsid w:val="00112179"/>
    <w:rsid w:val="001126D0"/>
    <w:rsid w:val="00112798"/>
    <w:rsid w:val="00112881"/>
    <w:rsid w:val="00112B3C"/>
    <w:rsid w:val="00112C9C"/>
    <w:rsid w:val="00112D1D"/>
    <w:rsid w:val="00113594"/>
    <w:rsid w:val="001138A9"/>
    <w:rsid w:val="00113980"/>
    <w:rsid w:val="00113B7E"/>
    <w:rsid w:val="00113D2C"/>
    <w:rsid w:val="00113D7C"/>
    <w:rsid w:val="00114061"/>
    <w:rsid w:val="00114118"/>
    <w:rsid w:val="0011424E"/>
    <w:rsid w:val="00114577"/>
    <w:rsid w:val="0011478D"/>
    <w:rsid w:val="001147A3"/>
    <w:rsid w:val="00114A7A"/>
    <w:rsid w:val="00114B77"/>
    <w:rsid w:val="00114BF3"/>
    <w:rsid w:val="00114E91"/>
    <w:rsid w:val="0011507D"/>
    <w:rsid w:val="0011534E"/>
    <w:rsid w:val="00115585"/>
    <w:rsid w:val="00115872"/>
    <w:rsid w:val="0011590B"/>
    <w:rsid w:val="00115C7E"/>
    <w:rsid w:val="00115F7D"/>
    <w:rsid w:val="001162CA"/>
    <w:rsid w:val="00116398"/>
    <w:rsid w:val="00116725"/>
    <w:rsid w:val="001168C3"/>
    <w:rsid w:val="001168ED"/>
    <w:rsid w:val="001171B5"/>
    <w:rsid w:val="0011733F"/>
    <w:rsid w:val="001174CA"/>
    <w:rsid w:val="00117578"/>
    <w:rsid w:val="00117584"/>
    <w:rsid w:val="00117663"/>
    <w:rsid w:val="0011779C"/>
    <w:rsid w:val="0011796F"/>
    <w:rsid w:val="00117B51"/>
    <w:rsid w:val="00117BB1"/>
    <w:rsid w:val="00117D05"/>
    <w:rsid w:val="00117F64"/>
    <w:rsid w:val="00117FB0"/>
    <w:rsid w:val="0012012C"/>
    <w:rsid w:val="00120418"/>
    <w:rsid w:val="00120914"/>
    <w:rsid w:val="00120960"/>
    <w:rsid w:val="00120987"/>
    <w:rsid w:val="00120CB5"/>
    <w:rsid w:val="00120EAF"/>
    <w:rsid w:val="00121103"/>
    <w:rsid w:val="001214B2"/>
    <w:rsid w:val="0012150F"/>
    <w:rsid w:val="001216DF"/>
    <w:rsid w:val="0012194E"/>
    <w:rsid w:val="00121A54"/>
    <w:rsid w:val="00121AE2"/>
    <w:rsid w:val="00121D8B"/>
    <w:rsid w:val="00121E05"/>
    <w:rsid w:val="001221A4"/>
    <w:rsid w:val="00122559"/>
    <w:rsid w:val="00122898"/>
    <w:rsid w:val="00122A1A"/>
    <w:rsid w:val="00122C43"/>
    <w:rsid w:val="00122FB8"/>
    <w:rsid w:val="0012304D"/>
    <w:rsid w:val="00123205"/>
    <w:rsid w:val="001233B2"/>
    <w:rsid w:val="001235F5"/>
    <w:rsid w:val="001238C3"/>
    <w:rsid w:val="00123959"/>
    <w:rsid w:val="00123A67"/>
    <w:rsid w:val="00123BD9"/>
    <w:rsid w:val="00123E79"/>
    <w:rsid w:val="001241D1"/>
    <w:rsid w:val="0012475F"/>
    <w:rsid w:val="00124812"/>
    <w:rsid w:val="00124BCF"/>
    <w:rsid w:val="00124FE9"/>
    <w:rsid w:val="0012536C"/>
    <w:rsid w:val="001253EE"/>
    <w:rsid w:val="0012541F"/>
    <w:rsid w:val="001255D9"/>
    <w:rsid w:val="001258FB"/>
    <w:rsid w:val="00125A5C"/>
    <w:rsid w:val="00125C5E"/>
    <w:rsid w:val="00125EEF"/>
    <w:rsid w:val="0012601A"/>
    <w:rsid w:val="00126136"/>
    <w:rsid w:val="00126163"/>
    <w:rsid w:val="001261A5"/>
    <w:rsid w:val="0012622E"/>
    <w:rsid w:val="00126423"/>
    <w:rsid w:val="001265AA"/>
    <w:rsid w:val="001265B4"/>
    <w:rsid w:val="00126749"/>
    <w:rsid w:val="001269D4"/>
    <w:rsid w:val="00126A5B"/>
    <w:rsid w:val="00126DAB"/>
    <w:rsid w:val="00126E21"/>
    <w:rsid w:val="00127247"/>
    <w:rsid w:val="001276CD"/>
    <w:rsid w:val="00127724"/>
    <w:rsid w:val="00127A7E"/>
    <w:rsid w:val="00127CE8"/>
    <w:rsid w:val="00127D8B"/>
    <w:rsid w:val="00127E15"/>
    <w:rsid w:val="001301A5"/>
    <w:rsid w:val="001307D8"/>
    <w:rsid w:val="00130A59"/>
    <w:rsid w:val="00130B8B"/>
    <w:rsid w:val="00130F6F"/>
    <w:rsid w:val="00130F77"/>
    <w:rsid w:val="0013113A"/>
    <w:rsid w:val="00131166"/>
    <w:rsid w:val="001312E7"/>
    <w:rsid w:val="00131350"/>
    <w:rsid w:val="0013179A"/>
    <w:rsid w:val="00131868"/>
    <w:rsid w:val="0013188E"/>
    <w:rsid w:val="00131A14"/>
    <w:rsid w:val="00131A42"/>
    <w:rsid w:val="00131DBF"/>
    <w:rsid w:val="0013208F"/>
    <w:rsid w:val="001321DD"/>
    <w:rsid w:val="00132383"/>
    <w:rsid w:val="00132663"/>
    <w:rsid w:val="0013296E"/>
    <w:rsid w:val="00133138"/>
    <w:rsid w:val="00133194"/>
    <w:rsid w:val="001332C8"/>
    <w:rsid w:val="00133386"/>
    <w:rsid w:val="0013349C"/>
    <w:rsid w:val="00133777"/>
    <w:rsid w:val="00133AEF"/>
    <w:rsid w:val="00134117"/>
    <w:rsid w:val="0013415F"/>
    <w:rsid w:val="00134504"/>
    <w:rsid w:val="0013496B"/>
    <w:rsid w:val="00134A36"/>
    <w:rsid w:val="00134B7A"/>
    <w:rsid w:val="00134C17"/>
    <w:rsid w:val="00134F4E"/>
    <w:rsid w:val="00134FF1"/>
    <w:rsid w:val="001352A6"/>
    <w:rsid w:val="0013548B"/>
    <w:rsid w:val="00135500"/>
    <w:rsid w:val="00135657"/>
    <w:rsid w:val="001356C2"/>
    <w:rsid w:val="001356DC"/>
    <w:rsid w:val="00135D9A"/>
    <w:rsid w:val="0013610D"/>
    <w:rsid w:val="0013635F"/>
    <w:rsid w:val="0013666C"/>
    <w:rsid w:val="0013666D"/>
    <w:rsid w:val="001366A6"/>
    <w:rsid w:val="00136BC6"/>
    <w:rsid w:val="0013746E"/>
    <w:rsid w:val="00137626"/>
    <w:rsid w:val="00137653"/>
    <w:rsid w:val="001377DD"/>
    <w:rsid w:val="00137B27"/>
    <w:rsid w:val="00137BFC"/>
    <w:rsid w:val="00137D86"/>
    <w:rsid w:val="00137EA1"/>
    <w:rsid w:val="00137FBE"/>
    <w:rsid w:val="0014053E"/>
    <w:rsid w:val="0014060F"/>
    <w:rsid w:val="00140638"/>
    <w:rsid w:val="00140A26"/>
    <w:rsid w:val="00140AA7"/>
    <w:rsid w:val="00140B5F"/>
    <w:rsid w:val="00140C34"/>
    <w:rsid w:val="00141029"/>
    <w:rsid w:val="001411BE"/>
    <w:rsid w:val="0014126C"/>
    <w:rsid w:val="001413A2"/>
    <w:rsid w:val="00141AB1"/>
    <w:rsid w:val="00141B97"/>
    <w:rsid w:val="00142415"/>
    <w:rsid w:val="00142468"/>
    <w:rsid w:val="00142719"/>
    <w:rsid w:val="0014271F"/>
    <w:rsid w:val="00142AF4"/>
    <w:rsid w:val="00142D9F"/>
    <w:rsid w:val="00142FFA"/>
    <w:rsid w:val="00143376"/>
    <w:rsid w:val="001436DB"/>
    <w:rsid w:val="0014386B"/>
    <w:rsid w:val="00143AE7"/>
    <w:rsid w:val="00143AFC"/>
    <w:rsid w:val="00143DB6"/>
    <w:rsid w:val="00143E4A"/>
    <w:rsid w:val="00143EDB"/>
    <w:rsid w:val="00144398"/>
    <w:rsid w:val="0014447D"/>
    <w:rsid w:val="001444F7"/>
    <w:rsid w:val="0014470F"/>
    <w:rsid w:val="00144B9D"/>
    <w:rsid w:val="00144BF2"/>
    <w:rsid w:val="00144C44"/>
    <w:rsid w:val="00144DEB"/>
    <w:rsid w:val="00144E8A"/>
    <w:rsid w:val="00144ED5"/>
    <w:rsid w:val="00144FCD"/>
    <w:rsid w:val="001450A0"/>
    <w:rsid w:val="001450C7"/>
    <w:rsid w:val="00145742"/>
    <w:rsid w:val="0014577E"/>
    <w:rsid w:val="00145795"/>
    <w:rsid w:val="00145A25"/>
    <w:rsid w:val="00145B24"/>
    <w:rsid w:val="00145B36"/>
    <w:rsid w:val="00145E61"/>
    <w:rsid w:val="00145EA4"/>
    <w:rsid w:val="001461B9"/>
    <w:rsid w:val="001463A4"/>
    <w:rsid w:val="0014641C"/>
    <w:rsid w:val="0014658B"/>
    <w:rsid w:val="0014686A"/>
    <w:rsid w:val="001469B2"/>
    <w:rsid w:val="00146B25"/>
    <w:rsid w:val="00146B2F"/>
    <w:rsid w:val="00146C84"/>
    <w:rsid w:val="00147920"/>
    <w:rsid w:val="00147D6E"/>
    <w:rsid w:val="00147F77"/>
    <w:rsid w:val="00150006"/>
    <w:rsid w:val="00150057"/>
    <w:rsid w:val="0015005C"/>
    <w:rsid w:val="00150B99"/>
    <w:rsid w:val="00150C46"/>
    <w:rsid w:val="00150D4C"/>
    <w:rsid w:val="001512FD"/>
    <w:rsid w:val="00151447"/>
    <w:rsid w:val="00151472"/>
    <w:rsid w:val="001515CA"/>
    <w:rsid w:val="001519FC"/>
    <w:rsid w:val="00151B49"/>
    <w:rsid w:val="001524C5"/>
    <w:rsid w:val="00152649"/>
    <w:rsid w:val="001526DC"/>
    <w:rsid w:val="00152844"/>
    <w:rsid w:val="00152875"/>
    <w:rsid w:val="00152957"/>
    <w:rsid w:val="001529EE"/>
    <w:rsid w:val="00152A0A"/>
    <w:rsid w:val="00152DC2"/>
    <w:rsid w:val="00152DF8"/>
    <w:rsid w:val="00152F32"/>
    <w:rsid w:val="00153169"/>
    <w:rsid w:val="001533D2"/>
    <w:rsid w:val="001535D8"/>
    <w:rsid w:val="00153B1E"/>
    <w:rsid w:val="00153B80"/>
    <w:rsid w:val="00153CFF"/>
    <w:rsid w:val="00153DFD"/>
    <w:rsid w:val="0015413F"/>
    <w:rsid w:val="00154216"/>
    <w:rsid w:val="00154D07"/>
    <w:rsid w:val="00154DAC"/>
    <w:rsid w:val="001550E0"/>
    <w:rsid w:val="00155272"/>
    <w:rsid w:val="00155508"/>
    <w:rsid w:val="001555F3"/>
    <w:rsid w:val="0015561B"/>
    <w:rsid w:val="001558B1"/>
    <w:rsid w:val="00155D90"/>
    <w:rsid w:val="00155EF5"/>
    <w:rsid w:val="00156148"/>
    <w:rsid w:val="00156432"/>
    <w:rsid w:val="0015666D"/>
    <w:rsid w:val="001566E7"/>
    <w:rsid w:val="00156DD6"/>
    <w:rsid w:val="00156F18"/>
    <w:rsid w:val="00156F95"/>
    <w:rsid w:val="001570EC"/>
    <w:rsid w:val="0015761D"/>
    <w:rsid w:val="00157ACC"/>
    <w:rsid w:val="00157AD5"/>
    <w:rsid w:val="00157C43"/>
    <w:rsid w:val="00157C80"/>
    <w:rsid w:val="0016003C"/>
    <w:rsid w:val="001600BA"/>
    <w:rsid w:val="00160265"/>
    <w:rsid w:val="001603F7"/>
    <w:rsid w:val="0016047B"/>
    <w:rsid w:val="0016083B"/>
    <w:rsid w:val="001609D0"/>
    <w:rsid w:val="00160ABD"/>
    <w:rsid w:val="00160AE6"/>
    <w:rsid w:val="00160B2D"/>
    <w:rsid w:val="00160CC9"/>
    <w:rsid w:val="00160FEE"/>
    <w:rsid w:val="00161056"/>
    <w:rsid w:val="001619CF"/>
    <w:rsid w:val="00161AC9"/>
    <w:rsid w:val="00161F0B"/>
    <w:rsid w:val="00162184"/>
    <w:rsid w:val="00162237"/>
    <w:rsid w:val="00162250"/>
    <w:rsid w:val="001625D7"/>
    <w:rsid w:val="00162761"/>
    <w:rsid w:val="00162840"/>
    <w:rsid w:val="00162BFA"/>
    <w:rsid w:val="00162C7A"/>
    <w:rsid w:val="00162CB2"/>
    <w:rsid w:val="00162E80"/>
    <w:rsid w:val="00162F46"/>
    <w:rsid w:val="00163057"/>
    <w:rsid w:val="001630E3"/>
    <w:rsid w:val="00163390"/>
    <w:rsid w:val="001633B3"/>
    <w:rsid w:val="00163790"/>
    <w:rsid w:val="00163868"/>
    <w:rsid w:val="00163C0C"/>
    <w:rsid w:val="00163C14"/>
    <w:rsid w:val="00163D82"/>
    <w:rsid w:val="00163EE7"/>
    <w:rsid w:val="00164207"/>
    <w:rsid w:val="00164B0D"/>
    <w:rsid w:val="00164B50"/>
    <w:rsid w:val="00164D4D"/>
    <w:rsid w:val="00164DE0"/>
    <w:rsid w:val="00164E57"/>
    <w:rsid w:val="00164F4D"/>
    <w:rsid w:val="0016501A"/>
    <w:rsid w:val="001651E9"/>
    <w:rsid w:val="00165515"/>
    <w:rsid w:val="00165520"/>
    <w:rsid w:val="00165536"/>
    <w:rsid w:val="00165764"/>
    <w:rsid w:val="00165823"/>
    <w:rsid w:val="00165860"/>
    <w:rsid w:val="00165A63"/>
    <w:rsid w:val="0016601E"/>
    <w:rsid w:val="001664D5"/>
    <w:rsid w:val="00166785"/>
    <w:rsid w:val="0016689F"/>
    <w:rsid w:val="00166967"/>
    <w:rsid w:val="00166B38"/>
    <w:rsid w:val="00166C5F"/>
    <w:rsid w:val="00166C96"/>
    <w:rsid w:val="001670AB"/>
    <w:rsid w:val="00167321"/>
    <w:rsid w:val="00167462"/>
    <w:rsid w:val="00167582"/>
    <w:rsid w:val="001676FC"/>
    <w:rsid w:val="00167821"/>
    <w:rsid w:val="00167869"/>
    <w:rsid w:val="001678B0"/>
    <w:rsid w:val="001678C2"/>
    <w:rsid w:val="00167A1A"/>
    <w:rsid w:val="00167C04"/>
    <w:rsid w:val="00170426"/>
    <w:rsid w:val="001705E9"/>
    <w:rsid w:val="001709CF"/>
    <w:rsid w:val="00170BAB"/>
    <w:rsid w:val="00170C50"/>
    <w:rsid w:val="00170E83"/>
    <w:rsid w:val="001711A4"/>
    <w:rsid w:val="001716CA"/>
    <w:rsid w:val="001716F9"/>
    <w:rsid w:val="001716FB"/>
    <w:rsid w:val="001717F2"/>
    <w:rsid w:val="0017181E"/>
    <w:rsid w:val="00171821"/>
    <w:rsid w:val="001719A1"/>
    <w:rsid w:val="00171A7E"/>
    <w:rsid w:val="00171D58"/>
    <w:rsid w:val="00172200"/>
    <w:rsid w:val="00172301"/>
    <w:rsid w:val="001723C0"/>
    <w:rsid w:val="0017296D"/>
    <w:rsid w:val="00172A9E"/>
    <w:rsid w:val="00172AD4"/>
    <w:rsid w:val="00172D7C"/>
    <w:rsid w:val="001730D9"/>
    <w:rsid w:val="00173168"/>
    <w:rsid w:val="001735AB"/>
    <w:rsid w:val="00173D60"/>
    <w:rsid w:val="00173E0B"/>
    <w:rsid w:val="00173E56"/>
    <w:rsid w:val="00174624"/>
    <w:rsid w:val="001746FC"/>
    <w:rsid w:val="00174858"/>
    <w:rsid w:val="001748CB"/>
    <w:rsid w:val="00175097"/>
    <w:rsid w:val="00175229"/>
    <w:rsid w:val="00175248"/>
    <w:rsid w:val="001752DF"/>
    <w:rsid w:val="0017561D"/>
    <w:rsid w:val="001758C9"/>
    <w:rsid w:val="0017593C"/>
    <w:rsid w:val="00175B20"/>
    <w:rsid w:val="00175E72"/>
    <w:rsid w:val="00175E8E"/>
    <w:rsid w:val="00176084"/>
    <w:rsid w:val="001760DC"/>
    <w:rsid w:val="001760E1"/>
    <w:rsid w:val="00176436"/>
    <w:rsid w:val="001768C9"/>
    <w:rsid w:val="00176925"/>
    <w:rsid w:val="00176A7E"/>
    <w:rsid w:val="00176B0D"/>
    <w:rsid w:val="00176C39"/>
    <w:rsid w:val="00176C5B"/>
    <w:rsid w:val="00176C80"/>
    <w:rsid w:val="00176F1E"/>
    <w:rsid w:val="00176F98"/>
    <w:rsid w:val="00177096"/>
    <w:rsid w:val="00177298"/>
    <w:rsid w:val="0017735D"/>
    <w:rsid w:val="00177978"/>
    <w:rsid w:val="001779CE"/>
    <w:rsid w:val="00177AB6"/>
    <w:rsid w:val="00177BC2"/>
    <w:rsid w:val="001800FD"/>
    <w:rsid w:val="00180177"/>
    <w:rsid w:val="001803AA"/>
    <w:rsid w:val="00180456"/>
    <w:rsid w:val="001808DD"/>
    <w:rsid w:val="00180F27"/>
    <w:rsid w:val="00180F34"/>
    <w:rsid w:val="00181525"/>
    <w:rsid w:val="0018179A"/>
    <w:rsid w:val="0018180B"/>
    <w:rsid w:val="001819BE"/>
    <w:rsid w:val="00181CF8"/>
    <w:rsid w:val="00181D12"/>
    <w:rsid w:val="00181DC7"/>
    <w:rsid w:val="001829A2"/>
    <w:rsid w:val="00182D25"/>
    <w:rsid w:val="0018313D"/>
    <w:rsid w:val="00183A14"/>
    <w:rsid w:val="00183B8C"/>
    <w:rsid w:val="00183D4B"/>
    <w:rsid w:val="001840EB"/>
    <w:rsid w:val="001841A2"/>
    <w:rsid w:val="0018497A"/>
    <w:rsid w:val="00184998"/>
    <w:rsid w:val="00184BC2"/>
    <w:rsid w:val="00184D13"/>
    <w:rsid w:val="00184D1B"/>
    <w:rsid w:val="00184EB4"/>
    <w:rsid w:val="00184FD3"/>
    <w:rsid w:val="00185101"/>
    <w:rsid w:val="001851ED"/>
    <w:rsid w:val="001856F5"/>
    <w:rsid w:val="0018581C"/>
    <w:rsid w:val="00185EF2"/>
    <w:rsid w:val="00185F6A"/>
    <w:rsid w:val="00185FD3"/>
    <w:rsid w:val="00186210"/>
    <w:rsid w:val="00186330"/>
    <w:rsid w:val="0018656C"/>
    <w:rsid w:val="00186ADC"/>
    <w:rsid w:val="00186C26"/>
    <w:rsid w:val="00186CB4"/>
    <w:rsid w:val="00186CC6"/>
    <w:rsid w:val="00186DDF"/>
    <w:rsid w:val="001870DD"/>
    <w:rsid w:val="0018723A"/>
    <w:rsid w:val="001872BC"/>
    <w:rsid w:val="00187642"/>
    <w:rsid w:val="001876A9"/>
    <w:rsid w:val="00187810"/>
    <w:rsid w:val="001879EC"/>
    <w:rsid w:val="00187B79"/>
    <w:rsid w:val="00187D02"/>
    <w:rsid w:val="00187D54"/>
    <w:rsid w:val="00187EA2"/>
    <w:rsid w:val="00190089"/>
    <w:rsid w:val="0019022A"/>
    <w:rsid w:val="0019067D"/>
    <w:rsid w:val="00190A42"/>
    <w:rsid w:val="00190A4C"/>
    <w:rsid w:val="00190A81"/>
    <w:rsid w:val="00190EC8"/>
    <w:rsid w:val="00191046"/>
    <w:rsid w:val="00191147"/>
    <w:rsid w:val="00191420"/>
    <w:rsid w:val="00191A22"/>
    <w:rsid w:val="00191DA5"/>
    <w:rsid w:val="00191E4A"/>
    <w:rsid w:val="00192016"/>
    <w:rsid w:val="0019208B"/>
    <w:rsid w:val="001920AA"/>
    <w:rsid w:val="00192246"/>
    <w:rsid w:val="00192482"/>
    <w:rsid w:val="0019270D"/>
    <w:rsid w:val="00192874"/>
    <w:rsid w:val="001928D0"/>
    <w:rsid w:val="00192B7E"/>
    <w:rsid w:val="00192CDD"/>
    <w:rsid w:val="00192D62"/>
    <w:rsid w:val="00193006"/>
    <w:rsid w:val="00193022"/>
    <w:rsid w:val="00193027"/>
    <w:rsid w:val="00193028"/>
    <w:rsid w:val="0019304F"/>
    <w:rsid w:val="001930FD"/>
    <w:rsid w:val="001932B5"/>
    <w:rsid w:val="001935D5"/>
    <w:rsid w:val="001935E9"/>
    <w:rsid w:val="00193752"/>
    <w:rsid w:val="00193B43"/>
    <w:rsid w:val="00193CCA"/>
    <w:rsid w:val="00194671"/>
    <w:rsid w:val="001946C1"/>
    <w:rsid w:val="001947D0"/>
    <w:rsid w:val="00194BCD"/>
    <w:rsid w:val="00194CDA"/>
    <w:rsid w:val="00194D09"/>
    <w:rsid w:val="00194F78"/>
    <w:rsid w:val="00194F7D"/>
    <w:rsid w:val="00195227"/>
    <w:rsid w:val="00195972"/>
    <w:rsid w:val="00195BA9"/>
    <w:rsid w:val="00195D5E"/>
    <w:rsid w:val="00195D71"/>
    <w:rsid w:val="0019619B"/>
    <w:rsid w:val="0019649B"/>
    <w:rsid w:val="0019649C"/>
    <w:rsid w:val="001964EB"/>
    <w:rsid w:val="00196A9C"/>
    <w:rsid w:val="00196BBB"/>
    <w:rsid w:val="0019714A"/>
    <w:rsid w:val="00197305"/>
    <w:rsid w:val="0019764D"/>
    <w:rsid w:val="001977F2"/>
    <w:rsid w:val="00197ACC"/>
    <w:rsid w:val="00197BB2"/>
    <w:rsid w:val="00197D84"/>
    <w:rsid w:val="001A028D"/>
    <w:rsid w:val="001A02F7"/>
    <w:rsid w:val="001A0438"/>
    <w:rsid w:val="001A0534"/>
    <w:rsid w:val="001A065A"/>
    <w:rsid w:val="001A06DF"/>
    <w:rsid w:val="001A072D"/>
    <w:rsid w:val="001A0762"/>
    <w:rsid w:val="001A0998"/>
    <w:rsid w:val="001A09E7"/>
    <w:rsid w:val="001A0F88"/>
    <w:rsid w:val="001A0FC5"/>
    <w:rsid w:val="001A10BC"/>
    <w:rsid w:val="001A1152"/>
    <w:rsid w:val="001A11C3"/>
    <w:rsid w:val="001A1274"/>
    <w:rsid w:val="001A1277"/>
    <w:rsid w:val="001A139F"/>
    <w:rsid w:val="001A1468"/>
    <w:rsid w:val="001A1483"/>
    <w:rsid w:val="001A158F"/>
    <w:rsid w:val="001A178B"/>
    <w:rsid w:val="001A1790"/>
    <w:rsid w:val="001A192C"/>
    <w:rsid w:val="001A1CF1"/>
    <w:rsid w:val="001A1DC8"/>
    <w:rsid w:val="001A1F1F"/>
    <w:rsid w:val="001A1FC5"/>
    <w:rsid w:val="001A2043"/>
    <w:rsid w:val="001A20EF"/>
    <w:rsid w:val="001A216F"/>
    <w:rsid w:val="001A232A"/>
    <w:rsid w:val="001A2349"/>
    <w:rsid w:val="001A248D"/>
    <w:rsid w:val="001A253A"/>
    <w:rsid w:val="001A2786"/>
    <w:rsid w:val="001A27A3"/>
    <w:rsid w:val="001A2CD0"/>
    <w:rsid w:val="001A2D21"/>
    <w:rsid w:val="001A2D67"/>
    <w:rsid w:val="001A2DEA"/>
    <w:rsid w:val="001A3059"/>
    <w:rsid w:val="001A306D"/>
    <w:rsid w:val="001A30F7"/>
    <w:rsid w:val="001A3253"/>
    <w:rsid w:val="001A3396"/>
    <w:rsid w:val="001A339C"/>
    <w:rsid w:val="001A395D"/>
    <w:rsid w:val="001A3CE6"/>
    <w:rsid w:val="001A3E45"/>
    <w:rsid w:val="001A3FD8"/>
    <w:rsid w:val="001A4063"/>
    <w:rsid w:val="001A4420"/>
    <w:rsid w:val="001A4B06"/>
    <w:rsid w:val="001A4F75"/>
    <w:rsid w:val="001A4FD7"/>
    <w:rsid w:val="001A50A9"/>
    <w:rsid w:val="001A51B2"/>
    <w:rsid w:val="001A5223"/>
    <w:rsid w:val="001A54DC"/>
    <w:rsid w:val="001A564C"/>
    <w:rsid w:val="001A56DE"/>
    <w:rsid w:val="001A5700"/>
    <w:rsid w:val="001A5B0E"/>
    <w:rsid w:val="001A5E33"/>
    <w:rsid w:val="001A5FA2"/>
    <w:rsid w:val="001A6252"/>
    <w:rsid w:val="001A6953"/>
    <w:rsid w:val="001A6C11"/>
    <w:rsid w:val="001A6FB6"/>
    <w:rsid w:val="001A70F6"/>
    <w:rsid w:val="001A74B3"/>
    <w:rsid w:val="001A7938"/>
    <w:rsid w:val="001A7A84"/>
    <w:rsid w:val="001A7B08"/>
    <w:rsid w:val="001A7E17"/>
    <w:rsid w:val="001A7E44"/>
    <w:rsid w:val="001B0782"/>
    <w:rsid w:val="001B07E4"/>
    <w:rsid w:val="001B0967"/>
    <w:rsid w:val="001B0A9B"/>
    <w:rsid w:val="001B0B4D"/>
    <w:rsid w:val="001B0B4E"/>
    <w:rsid w:val="001B0C67"/>
    <w:rsid w:val="001B0C6D"/>
    <w:rsid w:val="001B0E65"/>
    <w:rsid w:val="001B12E8"/>
    <w:rsid w:val="001B167B"/>
    <w:rsid w:val="001B16A0"/>
    <w:rsid w:val="001B1919"/>
    <w:rsid w:val="001B19E1"/>
    <w:rsid w:val="001B1DAD"/>
    <w:rsid w:val="001B1E7D"/>
    <w:rsid w:val="001B2102"/>
    <w:rsid w:val="001B21A4"/>
    <w:rsid w:val="001B26FF"/>
    <w:rsid w:val="001B28E5"/>
    <w:rsid w:val="001B2AA8"/>
    <w:rsid w:val="001B2E65"/>
    <w:rsid w:val="001B2FD7"/>
    <w:rsid w:val="001B31D7"/>
    <w:rsid w:val="001B36A2"/>
    <w:rsid w:val="001B3B67"/>
    <w:rsid w:val="001B3C1A"/>
    <w:rsid w:val="001B40B6"/>
    <w:rsid w:val="001B41BD"/>
    <w:rsid w:val="001B42F2"/>
    <w:rsid w:val="001B43BA"/>
    <w:rsid w:val="001B4972"/>
    <w:rsid w:val="001B4C84"/>
    <w:rsid w:val="001B4E83"/>
    <w:rsid w:val="001B4F0C"/>
    <w:rsid w:val="001B50DB"/>
    <w:rsid w:val="001B5252"/>
    <w:rsid w:val="001B5436"/>
    <w:rsid w:val="001B5A50"/>
    <w:rsid w:val="001B5CDA"/>
    <w:rsid w:val="001B5D07"/>
    <w:rsid w:val="001B61B5"/>
    <w:rsid w:val="001B630A"/>
    <w:rsid w:val="001B630C"/>
    <w:rsid w:val="001B6650"/>
    <w:rsid w:val="001B675D"/>
    <w:rsid w:val="001B68FC"/>
    <w:rsid w:val="001B6AD6"/>
    <w:rsid w:val="001B6BB8"/>
    <w:rsid w:val="001B6E8C"/>
    <w:rsid w:val="001B6F3C"/>
    <w:rsid w:val="001B7749"/>
    <w:rsid w:val="001B796E"/>
    <w:rsid w:val="001B7AF3"/>
    <w:rsid w:val="001B7D46"/>
    <w:rsid w:val="001C0382"/>
    <w:rsid w:val="001C0ABC"/>
    <w:rsid w:val="001C0CCE"/>
    <w:rsid w:val="001C1097"/>
    <w:rsid w:val="001C134E"/>
    <w:rsid w:val="001C15C4"/>
    <w:rsid w:val="001C1885"/>
    <w:rsid w:val="001C18B7"/>
    <w:rsid w:val="001C1986"/>
    <w:rsid w:val="001C19E4"/>
    <w:rsid w:val="001C1A6B"/>
    <w:rsid w:val="001C1BB1"/>
    <w:rsid w:val="001C1E80"/>
    <w:rsid w:val="001C2278"/>
    <w:rsid w:val="001C232D"/>
    <w:rsid w:val="001C24D7"/>
    <w:rsid w:val="001C275F"/>
    <w:rsid w:val="001C27FE"/>
    <w:rsid w:val="001C2926"/>
    <w:rsid w:val="001C2A7E"/>
    <w:rsid w:val="001C2B66"/>
    <w:rsid w:val="001C2C50"/>
    <w:rsid w:val="001C31D3"/>
    <w:rsid w:val="001C34E2"/>
    <w:rsid w:val="001C37C1"/>
    <w:rsid w:val="001C380F"/>
    <w:rsid w:val="001C3A4F"/>
    <w:rsid w:val="001C3DA8"/>
    <w:rsid w:val="001C4017"/>
    <w:rsid w:val="001C4257"/>
    <w:rsid w:val="001C42C0"/>
    <w:rsid w:val="001C4429"/>
    <w:rsid w:val="001C44C8"/>
    <w:rsid w:val="001C47E3"/>
    <w:rsid w:val="001C48B4"/>
    <w:rsid w:val="001C493F"/>
    <w:rsid w:val="001C49AB"/>
    <w:rsid w:val="001C4B2F"/>
    <w:rsid w:val="001C50AB"/>
    <w:rsid w:val="001C51B3"/>
    <w:rsid w:val="001C531B"/>
    <w:rsid w:val="001C5366"/>
    <w:rsid w:val="001C544B"/>
    <w:rsid w:val="001C5492"/>
    <w:rsid w:val="001C56B2"/>
    <w:rsid w:val="001C5F8E"/>
    <w:rsid w:val="001C6516"/>
    <w:rsid w:val="001C6637"/>
    <w:rsid w:val="001C6779"/>
    <w:rsid w:val="001C6826"/>
    <w:rsid w:val="001C6851"/>
    <w:rsid w:val="001C68B1"/>
    <w:rsid w:val="001C6A61"/>
    <w:rsid w:val="001C6C8B"/>
    <w:rsid w:val="001C6C97"/>
    <w:rsid w:val="001C6D8A"/>
    <w:rsid w:val="001C750E"/>
    <w:rsid w:val="001C7546"/>
    <w:rsid w:val="001C76E7"/>
    <w:rsid w:val="001C7719"/>
    <w:rsid w:val="001C7767"/>
    <w:rsid w:val="001C7BE8"/>
    <w:rsid w:val="001C7E8D"/>
    <w:rsid w:val="001C7E93"/>
    <w:rsid w:val="001C7F62"/>
    <w:rsid w:val="001D059D"/>
    <w:rsid w:val="001D085E"/>
    <w:rsid w:val="001D0868"/>
    <w:rsid w:val="001D0AE2"/>
    <w:rsid w:val="001D0C24"/>
    <w:rsid w:val="001D115D"/>
    <w:rsid w:val="001D1179"/>
    <w:rsid w:val="001D1398"/>
    <w:rsid w:val="001D148A"/>
    <w:rsid w:val="001D1845"/>
    <w:rsid w:val="001D1A1F"/>
    <w:rsid w:val="001D1ED8"/>
    <w:rsid w:val="001D207E"/>
    <w:rsid w:val="001D20D7"/>
    <w:rsid w:val="001D2361"/>
    <w:rsid w:val="001D23B8"/>
    <w:rsid w:val="001D25DC"/>
    <w:rsid w:val="001D2EAD"/>
    <w:rsid w:val="001D30AA"/>
    <w:rsid w:val="001D30CC"/>
    <w:rsid w:val="001D30F8"/>
    <w:rsid w:val="001D328B"/>
    <w:rsid w:val="001D3335"/>
    <w:rsid w:val="001D361E"/>
    <w:rsid w:val="001D3636"/>
    <w:rsid w:val="001D3846"/>
    <w:rsid w:val="001D3850"/>
    <w:rsid w:val="001D3918"/>
    <w:rsid w:val="001D3C94"/>
    <w:rsid w:val="001D3E7F"/>
    <w:rsid w:val="001D3EC9"/>
    <w:rsid w:val="001D4174"/>
    <w:rsid w:val="001D423D"/>
    <w:rsid w:val="001D43D9"/>
    <w:rsid w:val="001D49A9"/>
    <w:rsid w:val="001D54ED"/>
    <w:rsid w:val="001D5537"/>
    <w:rsid w:val="001D559B"/>
    <w:rsid w:val="001D56C6"/>
    <w:rsid w:val="001D56CD"/>
    <w:rsid w:val="001D5737"/>
    <w:rsid w:val="001D595F"/>
    <w:rsid w:val="001D6393"/>
    <w:rsid w:val="001D6397"/>
    <w:rsid w:val="001D63CE"/>
    <w:rsid w:val="001D69BB"/>
    <w:rsid w:val="001D6A74"/>
    <w:rsid w:val="001D6A9A"/>
    <w:rsid w:val="001D6B7B"/>
    <w:rsid w:val="001D6CD5"/>
    <w:rsid w:val="001D6D1A"/>
    <w:rsid w:val="001D6E23"/>
    <w:rsid w:val="001D6F12"/>
    <w:rsid w:val="001D7337"/>
    <w:rsid w:val="001D7648"/>
    <w:rsid w:val="001D76A0"/>
    <w:rsid w:val="001D76AB"/>
    <w:rsid w:val="001D7B2B"/>
    <w:rsid w:val="001D7B4B"/>
    <w:rsid w:val="001D7E65"/>
    <w:rsid w:val="001E00C5"/>
    <w:rsid w:val="001E05A7"/>
    <w:rsid w:val="001E06D1"/>
    <w:rsid w:val="001E0703"/>
    <w:rsid w:val="001E0983"/>
    <w:rsid w:val="001E09A3"/>
    <w:rsid w:val="001E0BD0"/>
    <w:rsid w:val="001E0C15"/>
    <w:rsid w:val="001E0D78"/>
    <w:rsid w:val="001E10F0"/>
    <w:rsid w:val="001E1435"/>
    <w:rsid w:val="001E16EA"/>
    <w:rsid w:val="001E1736"/>
    <w:rsid w:val="001E2023"/>
    <w:rsid w:val="001E20AE"/>
    <w:rsid w:val="001E229D"/>
    <w:rsid w:val="001E230B"/>
    <w:rsid w:val="001E2E27"/>
    <w:rsid w:val="001E2E42"/>
    <w:rsid w:val="001E2FFB"/>
    <w:rsid w:val="001E3428"/>
    <w:rsid w:val="001E34A7"/>
    <w:rsid w:val="001E3B56"/>
    <w:rsid w:val="001E3E84"/>
    <w:rsid w:val="001E4149"/>
    <w:rsid w:val="001E45A6"/>
    <w:rsid w:val="001E4828"/>
    <w:rsid w:val="001E4CE6"/>
    <w:rsid w:val="001E4E1D"/>
    <w:rsid w:val="001E4E27"/>
    <w:rsid w:val="001E4F4C"/>
    <w:rsid w:val="001E55A0"/>
    <w:rsid w:val="001E55C3"/>
    <w:rsid w:val="001E55EA"/>
    <w:rsid w:val="001E5A36"/>
    <w:rsid w:val="001E5A99"/>
    <w:rsid w:val="001E6035"/>
    <w:rsid w:val="001E67A8"/>
    <w:rsid w:val="001E67B3"/>
    <w:rsid w:val="001E6879"/>
    <w:rsid w:val="001E6962"/>
    <w:rsid w:val="001E6B86"/>
    <w:rsid w:val="001E6CD3"/>
    <w:rsid w:val="001E6CFE"/>
    <w:rsid w:val="001E76CD"/>
    <w:rsid w:val="001E7BBC"/>
    <w:rsid w:val="001E7D60"/>
    <w:rsid w:val="001F0152"/>
    <w:rsid w:val="001F0282"/>
    <w:rsid w:val="001F02E8"/>
    <w:rsid w:val="001F0619"/>
    <w:rsid w:val="001F0C9C"/>
    <w:rsid w:val="001F0CB2"/>
    <w:rsid w:val="001F0D0D"/>
    <w:rsid w:val="001F0D31"/>
    <w:rsid w:val="001F0F38"/>
    <w:rsid w:val="001F0F74"/>
    <w:rsid w:val="001F109B"/>
    <w:rsid w:val="001F118A"/>
    <w:rsid w:val="001F1266"/>
    <w:rsid w:val="001F12CB"/>
    <w:rsid w:val="001F148D"/>
    <w:rsid w:val="001F161F"/>
    <w:rsid w:val="001F16CB"/>
    <w:rsid w:val="001F171C"/>
    <w:rsid w:val="001F1785"/>
    <w:rsid w:val="001F191E"/>
    <w:rsid w:val="001F1AA9"/>
    <w:rsid w:val="001F1B85"/>
    <w:rsid w:val="001F1BC5"/>
    <w:rsid w:val="001F1D3F"/>
    <w:rsid w:val="001F1EA0"/>
    <w:rsid w:val="001F2078"/>
    <w:rsid w:val="001F2603"/>
    <w:rsid w:val="001F2956"/>
    <w:rsid w:val="001F2997"/>
    <w:rsid w:val="001F2A7F"/>
    <w:rsid w:val="001F2B37"/>
    <w:rsid w:val="001F2E3A"/>
    <w:rsid w:val="001F304B"/>
    <w:rsid w:val="001F3653"/>
    <w:rsid w:val="001F367D"/>
    <w:rsid w:val="001F3A07"/>
    <w:rsid w:val="001F3F55"/>
    <w:rsid w:val="001F447B"/>
    <w:rsid w:val="001F4654"/>
    <w:rsid w:val="001F480A"/>
    <w:rsid w:val="001F4852"/>
    <w:rsid w:val="001F48B4"/>
    <w:rsid w:val="001F4909"/>
    <w:rsid w:val="001F4B8A"/>
    <w:rsid w:val="001F4EBE"/>
    <w:rsid w:val="001F544F"/>
    <w:rsid w:val="001F58EC"/>
    <w:rsid w:val="001F5B5F"/>
    <w:rsid w:val="001F5EFF"/>
    <w:rsid w:val="001F5F74"/>
    <w:rsid w:val="001F61E3"/>
    <w:rsid w:val="001F651C"/>
    <w:rsid w:val="001F654B"/>
    <w:rsid w:val="001F67CB"/>
    <w:rsid w:val="001F685E"/>
    <w:rsid w:val="001F6A68"/>
    <w:rsid w:val="001F6B22"/>
    <w:rsid w:val="001F720A"/>
    <w:rsid w:val="001F748E"/>
    <w:rsid w:val="001F7513"/>
    <w:rsid w:val="001F7597"/>
    <w:rsid w:val="001F75DB"/>
    <w:rsid w:val="001F76FB"/>
    <w:rsid w:val="001F77C4"/>
    <w:rsid w:val="001F7858"/>
    <w:rsid w:val="001F7AA5"/>
    <w:rsid w:val="001F7BB8"/>
    <w:rsid w:val="001F7C8C"/>
    <w:rsid w:val="00200007"/>
    <w:rsid w:val="002002A8"/>
    <w:rsid w:val="002002EF"/>
    <w:rsid w:val="002004C8"/>
    <w:rsid w:val="00200607"/>
    <w:rsid w:val="0020066A"/>
    <w:rsid w:val="0020091A"/>
    <w:rsid w:val="00200C49"/>
    <w:rsid w:val="00200D64"/>
    <w:rsid w:val="002010E3"/>
    <w:rsid w:val="00201341"/>
    <w:rsid w:val="002013A7"/>
    <w:rsid w:val="0020154B"/>
    <w:rsid w:val="00201678"/>
    <w:rsid w:val="00201728"/>
    <w:rsid w:val="00201956"/>
    <w:rsid w:val="00201AE9"/>
    <w:rsid w:val="00201C2F"/>
    <w:rsid w:val="00201D8B"/>
    <w:rsid w:val="002022A4"/>
    <w:rsid w:val="002023F0"/>
    <w:rsid w:val="00202700"/>
    <w:rsid w:val="0020278F"/>
    <w:rsid w:val="00202801"/>
    <w:rsid w:val="00202842"/>
    <w:rsid w:val="0020284C"/>
    <w:rsid w:val="0020294A"/>
    <w:rsid w:val="00202A49"/>
    <w:rsid w:val="00202B2C"/>
    <w:rsid w:val="00202C0C"/>
    <w:rsid w:val="00202CDB"/>
    <w:rsid w:val="00202DB9"/>
    <w:rsid w:val="00202F85"/>
    <w:rsid w:val="00203025"/>
    <w:rsid w:val="0020322A"/>
    <w:rsid w:val="00203392"/>
    <w:rsid w:val="00203397"/>
    <w:rsid w:val="00203530"/>
    <w:rsid w:val="00203711"/>
    <w:rsid w:val="00203B38"/>
    <w:rsid w:val="00203D15"/>
    <w:rsid w:val="00203DEE"/>
    <w:rsid w:val="00203E6B"/>
    <w:rsid w:val="00203EF6"/>
    <w:rsid w:val="002040C3"/>
    <w:rsid w:val="0020439F"/>
    <w:rsid w:val="00204A0F"/>
    <w:rsid w:val="00204CEC"/>
    <w:rsid w:val="00204EE1"/>
    <w:rsid w:val="00205120"/>
    <w:rsid w:val="00205266"/>
    <w:rsid w:val="002054D0"/>
    <w:rsid w:val="0020559D"/>
    <w:rsid w:val="00205B5A"/>
    <w:rsid w:val="00205D08"/>
    <w:rsid w:val="002061E6"/>
    <w:rsid w:val="00206452"/>
    <w:rsid w:val="002065B8"/>
    <w:rsid w:val="0020664D"/>
    <w:rsid w:val="00206792"/>
    <w:rsid w:val="00206AD2"/>
    <w:rsid w:val="00206CF0"/>
    <w:rsid w:val="00206D51"/>
    <w:rsid w:val="00206D82"/>
    <w:rsid w:val="0020702A"/>
    <w:rsid w:val="002070A0"/>
    <w:rsid w:val="00207225"/>
    <w:rsid w:val="0020748D"/>
    <w:rsid w:val="0020763F"/>
    <w:rsid w:val="00210825"/>
    <w:rsid w:val="00210BFB"/>
    <w:rsid w:val="00211067"/>
    <w:rsid w:val="002110AD"/>
    <w:rsid w:val="00211170"/>
    <w:rsid w:val="00211212"/>
    <w:rsid w:val="00211614"/>
    <w:rsid w:val="0021185C"/>
    <w:rsid w:val="002118ED"/>
    <w:rsid w:val="0021197A"/>
    <w:rsid w:val="00211A03"/>
    <w:rsid w:val="00211A90"/>
    <w:rsid w:val="00211F2F"/>
    <w:rsid w:val="002121C5"/>
    <w:rsid w:val="00212239"/>
    <w:rsid w:val="002123BC"/>
    <w:rsid w:val="00212653"/>
    <w:rsid w:val="0021275D"/>
    <w:rsid w:val="00212AF8"/>
    <w:rsid w:val="00212B94"/>
    <w:rsid w:val="00212C3E"/>
    <w:rsid w:val="00213368"/>
    <w:rsid w:val="002133E9"/>
    <w:rsid w:val="00213B96"/>
    <w:rsid w:val="00213C34"/>
    <w:rsid w:val="00213E94"/>
    <w:rsid w:val="00213E9C"/>
    <w:rsid w:val="002140E4"/>
    <w:rsid w:val="002141E2"/>
    <w:rsid w:val="00214243"/>
    <w:rsid w:val="00214408"/>
    <w:rsid w:val="0021487C"/>
    <w:rsid w:val="00214EB1"/>
    <w:rsid w:val="00214FDD"/>
    <w:rsid w:val="00215214"/>
    <w:rsid w:val="002153D3"/>
    <w:rsid w:val="00215471"/>
    <w:rsid w:val="00215E38"/>
    <w:rsid w:val="00215E8E"/>
    <w:rsid w:val="002163ED"/>
    <w:rsid w:val="00216A09"/>
    <w:rsid w:val="00216C61"/>
    <w:rsid w:val="00216D48"/>
    <w:rsid w:val="00216E71"/>
    <w:rsid w:val="00217202"/>
    <w:rsid w:val="0021734E"/>
    <w:rsid w:val="002175E1"/>
    <w:rsid w:val="002175E6"/>
    <w:rsid w:val="00217DA1"/>
    <w:rsid w:val="00220147"/>
    <w:rsid w:val="00220275"/>
    <w:rsid w:val="00220394"/>
    <w:rsid w:val="00220524"/>
    <w:rsid w:val="002209F1"/>
    <w:rsid w:val="00220B70"/>
    <w:rsid w:val="00220C9F"/>
    <w:rsid w:val="00220D4F"/>
    <w:rsid w:val="00220D8D"/>
    <w:rsid w:val="00220E6A"/>
    <w:rsid w:val="00221092"/>
    <w:rsid w:val="002212E0"/>
    <w:rsid w:val="002212F1"/>
    <w:rsid w:val="00221448"/>
    <w:rsid w:val="002214D7"/>
    <w:rsid w:val="00221562"/>
    <w:rsid w:val="002215FD"/>
    <w:rsid w:val="00221729"/>
    <w:rsid w:val="00221C7E"/>
    <w:rsid w:val="00221D4A"/>
    <w:rsid w:val="00221E50"/>
    <w:rsid w:val="00221F0C"/>
    <w:rsid w:val="00222205"/>
    <w:rsid w:val="00222694"/>
    <w:rsid w:val="00222855"/>
    <w:rsid w:val="002228A4"/>
    <w:rsid w:val="00222A65"/>
    <w:rsid w:val="00222B49"/>
    <w:rsid w:val="00222EE3"/>
    <w:rsid w:val="00222F0C"/>
    <w:rsid w:val="00223025"/>
    <w:rsid w:val="002230BE"/>
    <w:rsid w:val="00223325"/>
    <w:rsid w:val="002233A9"/>
    <w:rsid w:val="002233BE"/>
    <w:rsid w:val="0022347F"/>
    <w:rsid w:val="0022383B"/>
    <w:rsid w:val="00223A7B"/>
    <w:rsid w:val="00223E22"/>
    <w:rsid w:val="00223E66"/>
    <w:rsid w:val="00223E83"/>
    <w:rsid w:val="00223E9F"/>
    <w:rsid w:val="0022403E"/>
    <w:rsid w:val="00224079"/>
    <w:rsid w:val="0022413C"/>
    <w:rsid w:val="00224149"/>
    <w:rsid w:val="00224381"/>
    <w:rsid w:val="0022450A"/>
    <w:rsid w:val="0022466E"/>
    <w:rsid w:val="002246FC"/>
    <w:rsid w:val="00224956"/>
    <w:rsid w:val="0022507E"/>
    <w:rsid w:val="002251D2"/>
    <w:rsid w:val="002251F6"/>
    <w:rsid w:val="00225390"/>
    <w:rsid w:val="002254CB"/>
    <w:rsid w:val="002255D4"/>
    <w:rsid w:val="00225831"/>
    <w:rsid w:val="0022598C"/>
    <w:rsid w:val="00225CC9"/>
    <w:rsid w:val="00225CCE"/>
    <w:rsid w:val="00225E22"/>
    <w:rsid w:val="00225EFC"/>
    <w:rsid w:val="00225F12"/>
    <w:rsid w:val="00226300"/>
    <w:rsid w:val="00226645"/>
    <w:rsid w:val="002266AA"/>
    <w:rsid w:val="002266FA"/>
    <w:rsid w:val="00226A6C"/>
    <w:rsid w:val="00226B28"/>
    <w:rsid w:val="00226B3A"/>
    <w:rsid w:val="00226D52"/>
    <w:rsid w:val="00226FF8"/>
    <w:rsid w:val="0022709A"/>
    <w:rsid w:val="00227349"/>
    <w:rsid w:val="002274EA"/>
    <w:rsid w:val="00227603"/>
    <w:rsid w:val="002277DA"/>
    <w:rsid w:val="00227A54"/>
    <w:rsid w:val="00227B4A"/>
    <w:rsid w:val="00227BB7"/>
    <w:rsid w:val="00227E57"/>
    <w:rsid w:val="002304AE"/>
    <w:rsid w:val="002304D8"/>
    <w:rsid w:val="0023057D"/>
    <w:rsid w:val="00230A00"/>
    <w:rsid w:val="00230A2E"/>
    <w:rsid w:val="00230C9A"/>
    <w:rsid w:val="00230D20"/>
    <w:rsid w:val="00230E1E"/>
    <w:rsid w:val="00230EAA"/>
    <w:rsid w:val="00231C5E"/>
    <w:rsid w:val="00231C9B"/>
    <w:rsid w:val="00231EAC"/>
    <w:rsid w:val="00231EF8"/>
    <w:rsid w:val="00231F13"/>
    <w:rsid w:val="00232152"/>
    <w:rsid w:val="00232209"/>
    <w:rsid w:val="002322F8"/>
    <w:rsid w:val="002323A1"/>
    <w:rsid w:val="00232509"/>
    <w:rsid w:val="00232557"/>
    <w:rsid w:val="002325C0"/>
    <w:rsid w:val="00232637"/>
    <w:rsid w:val="002328C4"/>
    <w:rsid w:val="00232AE5"/>
    <w:rsid w:val="00232AF8"/>
    <w:rsid w:val="00232B3A"/>
    <w:rsid w:val="00232B71"/>
    <w:rsid w:val="00232EFF"/>
    <w:rsid w:val="00233370"/>
    <w:rsid w:val="0023348A"/>
    <w:rsid w:val="0023372C"/>
    <w:rsid w:val="00233DA8"/>
    <w:rsid w:val="00233FBD"/>
    <w:rsid w:val="00234238"/>
    <w:rsid w:val="002342AE"/>
    <w:rsid w:val="0023431A"/>
    <w:rsid w:val="00234357"/>
    <w:rsid w:val="00234411"/>
    <w:rsid w:val="00234482"/>
    <w:rsid w:val="00234603"/>
    <w:rsid w:val="00234807"/>
    <w:rsid w:val="00234A3C"/>
    <w:rsid w:val="00234B21"/>
    <w:rsid w:val="00234D66"/>
    <w:rsid w:val="00234F67"/>
    <w:rsid w:val="002350EA"/>
    <w:rsid w:val="002351C6"/>
    <w:rsid w:val="00235715"/>
    <w:rsid w:val="00235B05"/>
    <w:rsid w:val="00235F33"/>
    <w:rsid w:val="002362CD"/>
    <w:rsid w:val="0023633D"/>
    <w:rsid w:val="00236755"/>
    <w:rsid w:val="00236761"/>
    <w:rsid w:val="002367D2"/>
    <w:rsid w:val="00236937"/>
    <w:rsid w:val="00236958"/>
    <w:rsid w:val="00236980"/>
    <w:rsid w:val="00236B2B"/>
    <w:rsid w:val="0023702F"/>
    <w:rsid w:val="00237177"/>
    <w:rsid w:val="002377A8"/>
    <w:rsid w:val="00237D04"/>
    <w:rsid w:val="00237DF5"/>
    <w:rsid w:val="00237F87"/>
    <w:rsid w:val="00237F96"/>
    <w:rsid w:val="002400CF"/>
    <w:rsid w:val="002400F4"/>
    <w:rsid w:val="002401D4"/>
    <w:rsid w:val="002402E0"/>
    <w:rsid w:val="00240593"/>
    <w:rsid w:val="00240618"/>
    <w:rsid w:val="00240643"/>
    <w:rsid w:val="0024087E"/>
    <w:rsid w:val="00240C53"/>
    <w:rsid w:val="00240D73"/>
    <w:rsid w:val="00240D90"/>
    <w:rsid w:val="00241113"/>
    <w:rsid w:val="00241149"/>
    <w:rsid w:val="0024127C"/>
    <w:rsid w:val="00241493"/>
    <w:rsid w:val="002414A4"/>
    <w:rsid w:val="00241518"/>
    <w:rsid w:val="0024155E"/>
    <w:rsid w:val="0024160A"/>
    <w:rsid w:val="0024167D"/>
    <w:rsid w:val="002416A0"/>
    <w:rsid w:val="00241BD9"/>
    <w:rsid w:val="00241C82"/>
    <w:rsid w:val="0024212C"/>
    <w:rsid w:val="00242137"/>
    <w:rsid w:val="00242292"/>
    <w:rsid w:val="0024243B"/>
    <w:rsid w:val="002428B3"/>
    <w:rsid w:val="00242A9C"/>
    <w:rsid w:val="00242AFD"/>
    <w:rsid w:val="00242C23"/>
    <w:rsid w:val="00242DDA"/>
    <w:rsid w:val="00242E89"/>
    <w:rsid w:val="00242F4B"/>
    <w:rsid w:val="00243039"/>
    <w:rsid w:val="002430BD"/>
    <w:rsid w:val="00243244"/>
    <w:rsid w:val="002435AD"/>
    <w:rsid w:val="00243943"/>
    <w:rsid w:val="00243A0A"/>
    <w:rsid w:val="00243B1C"/>
    <w:rsid w:val="00243BBE"/>
    <w:rsid w:val="00243D48"/>
    <w:rsid w:val="00243D7D"/>
    <w:rsid w:val="00244262"/>
    <w:rsid w:val="002442BF"/>
    <w:rsid w:val="00244641"/>
    <w:rsid w:val="0024471E"/>
    <w:rsid w:val="00244D5D"/>
    <w:rsid w:val="00244E00"/>
    <w:rsid w:val="002451EC"/>
    <w:rsid w:val="00245375"/>
    <w:rsid w:val="00245671"/>
    <w:rsid w:val="0024569D"/>
    <w:rsid w:val="00245C1A"/>
    <w:rsid w:val="00245F7B"/>
    <w:rsid w:val="00246043"/>
    <w:rsid w:val="00246215"/>
    <w:rsid w:val="002462AF"/>
    <w:rsid w:val="0024633A"/>
    <w:rsid w:val="002465F7"/>
    <w:rsid w:val="00246FF7"/>
    <w:rsid w:val="0024718E"/>
    <w:rsid w:val="00247211"/>
    <w:rsid w:val="00247420"/>
    <w:rsid w:val="002477BD"/>
    <w:rsid w:val="0024784D"/>
    <w:rsid w:val="00247887"/>
    <w:rsid w:val="002500C3"/>
    <w:rsid w:val="00250355"/>
    <w:rsid w:val="0025043D"/>
    <w:rsid w:val="0025082E"/>
    <w:rsid w:val="0025091A"/>
    <w:rsid w:val="00250ABC"/>
    <w:rsid w:val="00250B49"/>
    <w:rsid w:val="00250D46"/>
    <w:rsid w:val="00250E72"/>
    <w:rsid w:val="00250F14"/>
    <w:rsid w:val="00250F92"/>
    <w:rsid w:val="0025101F"/>
    <w:rsid w:val="002512C7"/>
    <w:rsid w:val="00251450"/>
    <w:rsid w:val="0025145C"/>
    <w:rsid w:val="002515DC"/>
    <w:rsid w:val="00251752"/>
    <w:rsid w:val="002517ED"/>
    <w:rsid w:val="002519BB"/>
    <w:rsid w:val="00251BDD"/>
    <w:rsid w:val="00251EA0"/>
    <w:rsid w:val="00251EAA"/>
    <w:rsid w:val="00252035"/>
    <w:rsid w:val="002520C1"/>
    <w:rsid w:val="0025233B"/>
    <w:rsid w:val="0025236C"/>
    <w:rsid w:val="002523F8"/>
    <w:rsid w:val="00252421"/>
    <w:rsid w:val="00252516"/>
    <w:rsid w:val="00252522"/>
    <w:rsid w:val="00252C35"/>
    <w:rsid w:val="00252CE6"/>
    <w:rsid w:val="00252E13"/>
    <w:rsid w:val="0025321D"/>
    <w:rsid w:val="002533F9"/>
    <w:rsid w:val="00253439"/>
    <w:rsid w:val="002534AE"/>
    <w:rsid w:val="002534E1"/>
    <w:rsid w:val="0025354C"/>
    <w:rsid w:val="00253691"/>
    <w:rsid w:val="002536C5"/>
    <w:rsid w:val="00253804"/>
    <w:rsid w:val="0025387E"/>
    <w:rsid w:val="00253A94"/>
    <w:rsid w:val="00253B8F"/>
    <w:rsid w:val="00253E7C"/>
    <w:rsid w:val="00253E85"/>
    <w:rsid w:val="00253FF8"/>
    <w:rsid w:val="00254238"/>
    <w:rsid w:val="002542B2"/>
    <w:rsid w:val="0025459D"/>
    <w:rsid w:val="0025478B"/>
    <w:rsid w:val="00254B82"/>
    <w:rsid w:val="00254F55"/>
    <w:rsid w:val="002554A3"/>
    <w:rsid w:val="002554A6"/>
    <w:rsid w:val="002554DA"/>
    <w:rsid w:val="0025564C"/>
    <w:rsid w:val="0025598D"/>
    <w:rsid w:val="00255A19"/>
    <w:rsid w:val="00255BB6"/>
    <w:rsid w:val="00255C53"/>
    <w:rsid w:val="00255E20"/>
    <w:rsid w:val="002562D1"/>
    <w:rsid w:val="00256583"/>
    <w:rsid w:val="002566C4"/>
    <w:rsid w:val="0025688B"/>
    <w:rsid w:val="00256D20"/>
    <w:rsid w:val="002573B6"/>
    <w:rsid w:val="00257741"/>
    <w:rsid w:val="00257B22"/>
    <w:rsid w:val="00257DA5"/>
    <w:rsid w:val="00257E3D"/>
    <w:rsid w:val="00257F35"/>
    <w:rsid w:val="0026004B"/>
    <w:rsid w:val="00260744"/>
    <w:rsid w:val="002608E2"/>
    <w:rsid w:val="00260981"/>
    <w:rsid w:val="00260A30"/>
    <w:rsid w:val="00260F99"/>
    <w:rsid w:val="00260FD6"/>
    <w:rsid w:val="0026126F"/>
    <w:rsid w:val="00261364"/>
    <w:rsid w:val="002613B3"/>
    <w:rsid w:val="0026166F"/>
    <w:rsid w:val="00261670"/>
    <w:rsid w:val="00261750"/>
    <w:rsid w:val="00261818"/>
    <w:rsid w:val="002618F1"/>
    <w:rsid w:val="0026193F"/>
    <w:rsid w:val="00261A2E"/>
    <w:rsid w:val="00261C52"/>
    <w:rsid w:val="00261E82"/>
    <w:rsid w:val="00261F5B"/>
    <w:rsid w:val="00262384"/>
    <w:rsid w:val="00262569"/>
    <w:rsid w:val="00262738"/>
    <w:rsid w:val="002629BF"/>
    <w:rsid w:val="00262A05"/>
    <w:rsid w:val="00262C22"/>
    <w:rsid w:val="00262C35"/>
    <w:rsid w:val="00262E01"/>
    <w:rsid w:val="0026339F"/>
    <w:rsid w:val="002633D3"/>
    <w:rsid w:val="00263556"/>
    <w:rsid w:val="002635D3"/>
    <w:rsid w:val="0026391C"/>
    <w:rsid w:val="0026396C"/>
    <w:rsid w:val="00263982"/>
    <w:rsid w:val="00263B2A"/>
    <w:rsid w:val="00263BA7"/>
    <w:rsid w:val="00263C6D"/>
    <w:rsid w:val="00263C77"/>
    <w:rsid w:val="00263FA7"/>
    <w:rsid w:val="00263FD5"/>
    <w:rsid w:val="00264054"/>
    <w:rsid w:val="00264076"/>
    <w:rsid w:val="00264174"/>
    <w:rsid w:val="00264287"/>
    <w:rsid w:val="002643A5"/>
    <w:rsid w:val="0026481D"/>
    <w:rsid w:val="0026496B"/>
    <w:rsid w:val="002649C1"/>
    <w:rsid w:val="00264F8D"/>
    <w:rsid w:val="00265080"/>
    <w:rsid w:val="002650DD"/>
    <w:rsid w:val="00265548"/>
    <w:rsid w:val="00265A79"/>
    <w:rsid w:val="00265BE8"/>
    <w:rsid w:val="00265C35"/>
    <w:rsid w:val="00265D7C"/>
    <w:rsid w:val="00265E6C"/>
    <w:rsid w:val="0026606F"/>
    <w:rsid w:val="0026617E"/>
    <w:rsid w:val="002663C8"/>
    <w:rsid w:val="002664B3"/>
    <w:rsid w:val="00266862"/>
    <w:rsid w:val="00266B37"/>
    <w:rsid w:val="00266BCD"/>
    <w:rsid w:val="00266C58"/>
    <w:rsid w:val="00266DC8"/>
    <w:rsid w:val="00266E92"/>
    <w:rsid w:val="00267413"/>
    <w:rsid w:val="002677F5"/>
    <w:rsid w:val="002679BE"/>
    <w:rsid w:val="00267B04"/>
    <w:rsid w:val="00267CF1"/>
    <w:rsid w:val="00267D37"/>
    <w:rsid w:val="00267FEC"/>
    <w:rsid w:val="0027021A"/>
    <w:rsid w:val="00270284"/>
    <w:rsid w:val="002703DF"/>
    <w:rsid w:val="00270504"/>
    <w:rsid w:val="002707FA"/>
    <w:rsid w:val="00270B68"/>
    <w:rsid w:val="0027102D"/>
    <w:rsid w:val="0027179E"/>
    <w:rsid w:val="00271E0A"/>
    <w:rsid w:val="00271F12"/>
    <w:rsid w:val="002724E7"/>
    <w:rsid w:val="002725C7"/>
    <w:rsid w:val="00272649"/>
    <w:rsid w:val="002728BC"/>
    <w:rsid w:val="00272C45"/>
    <w:rsid w:val="00272F9F"/>
    <w:rsid w:val="00272FC6"/>
    <w:rsid w:val="00272FFA"/>
    <w:rsid w:val="002731EE"/>
    <w:rsid w:val="0027347D"/>
    <w:rsid w:val="002735BE"/>
    <w:rsid w:val="00273BFF"/>
    <w:rsid w:val="00273E25"/>
    <w:rsid w:val="00273EFC"/>
    <w:rsid w:val="00273FBC"/>
    <w:rsid w:val="00273FF9"/>
    <w:rsid w:val="0027416D"/>
    <w:rsid w:val="0027419C"/>
    <w:rsid w:val="0027430A"/>
    <w:rsid w:val="0027450E"/>
    <w:rsid w:val="0027458C"/>
    <w:rsid w:val="00274648"/>
    <w:rsid w:val="00274C8F"/>
    <w:rsid w:val="00274D97"/>
    <w:rsid w:val="00274FEA"/>
    <w:rsid w:val="002751BE"/>
    <w:rsid w:val="002753AF"/>
    <w:rsid w:val="002754FA"/>
    <w:rsid w:val="00275575"/>
    <w:rsid w:val="002756DD"/>
    <w:rsid w:val="002759A4"/>
    <w:rsid w:val="00275A08"/>
    <w:rsid w:val="00275B5F"/>
    <w:rsid w:val="002761A1"/>
    <w:rsid w:val="002761E5"/>
    <w:rsid w:val="002761FA"/>
    <w:rsid w:val="00276271"/>
    <w:rsid w:val="00276287"/>
    <w:rsid w:val="0027634F"/>
    <w:rsid w:val="00276470"/>
    <w:rsid w:val="002766DB"/>
    <w:rsid w:val="00276845"/>
    <w:rsid w:val="00276CA2"/>
    <w:rsid w:val="00276FE8"/>
    <w:rsid w:val="002770AD"/>
    <w:rsid w:val="00277229"/>
    <w:rsid w:val="002773D5"/>
    <w:rsid w:val="0027770B"/>
    <w:rsid w:val="00277BA3"/>
    <w:rsid w:val="00277D94"/>
    <w:rsid w:val="00277EF9"/>
    <w:rsid w:val="00277F9C"/>
    <w:rsid w:val="0028005D"/>
    <w:rsid w:val="0028009D"/>
    <w:rsid w:val="002801F3"/>
    <w:rsid w:val="0028048C"/>
    <w:rsid w:val="002806E0"/>
    <w:rsid w:val="00280919"/>
    <w:rsid w:val="00280CA6"/>
    <w:rsid w:val="00280DA5"/>
    <w:rsid w:val="00280DFB"/>
    <w:rsid w:val="0028127F"/>
    <w:rsid w:val="0028148E"/>
    <w:rsid w:val="002814B4"/>
    <w:rsid w:val="00281678"/>
    <w:rsid w:val="00281721"/>
    <w:rsid w:val="00281791"/>
    <w:rsid w:val="00281848"/>
    <w:rsid w:val="002819A1"/>
    <w:rsid w:val="00281C76"/>
    <w:rsid w:val="00281D2B"/>
    <w:rsid w:val="002820BB"/>
    <w:rsid w:val="00282217"/>
    <w:rsid w:val="002822DF"/>
    <w:rsid w:val="00282564"/>
    <w:rsid w:val="0028256F"/>
    <w:rsid w:val="002825EE"/>
    <w:rsid w:val="002828B5"/>
    <w:rsid w:val="00282AAB"/>
    <w:rsid w:val="00282B05"/>
    <w:rsid w:val="00282EEA"/>
    <w:rsid w:val="00283151"/>
    <w:rsid w:val="0028316A"/>
    <w:rsid w:val="00283185"/>
    <w:rsid w:val="00283215"/>
    <w:rsid w:val="00283402"/>
    <w:rsid w:val="00283441"/>
    <w:rsid w:val="00283600"/>
    <w:rsid w:val="002837A4"/>
    <w:rsid w:val="002838BB"/>
    <w:rsid w:val="00283A67"/>
    <w:rsid w:val="002843D7"/>
    <w:rsid w:val="0028464A"/>
    <w:rsid w:val="00284714"/>
    <w:rsid w:val="00284971"/>
    <w:rsid w:val="00284E5B"/>
    <w:rsid w:val="0028516A"/>
    <w:rsid w:val="002854D1"/>
    <w:rsid w:val="00285BFE"/>
    <w:rsid w:val="00285C1D"/>
    <w:rsid w:val="00285C5D"/>
    <w:rsid w:val="00285FC1"/>
    <w:rsid w:val="00286056"/>
    <w:rsid w:val="00286187"/>
    <w:rsid w:val="002861FF"/>
    <w:rsid w:val="00286207"/>
    <w:rsid w:val="0028620F"/>
    <w:rsid w:val="00286244"/>
    <w:rsid w:val="002863E2"/>
    <w:rsid w:val="00286516"/>
    <w:rsid w:val="002867E9"/>
    <w:rsid w:val="00286853"/>
    <w:rsid w:val="00286A30"/>
    <w:rsid w:val="00286AAA"/>
    <w:rsid w:val="00286C2C"/>
    <w:rsid w:val="00286DDC"/>
    <w:rsid w:val="00287080"/>
    <w:rsid w:val="002870D8"/>
    <w:rsid w:val="00287257"/>
    <w:rsid w:val="002874EF"/>
    <w:rsid w:val="00287CF7"/>
    <w:rsid w:val="00290094"/>
    <w:rsid w:val="002900CE"/>
    <w:rsid w:val="0029066B"/>
    <w:rsid w:val="00290A39"/>
    <w:rsid w:val="00290F00"/>
    <w:rsid w:val="002910C8"/>
    <w:rsid w:val="002911CB"/>
    <w:rsid w:val="0029130F"/>
    <w:rsid w:val="00291314"/>
    <w:rsid w:val="002913E6"/>
    <w:rsid w:val="0029147E"/>
    <w:rsid w:val="00291537"/>
    <w:rsid w:val="002918E0"/>
    <w:rsid w:val="002918F9"/>
    <w:rsid w:val="00291BD4"/>
    <w:rsid w:val="00291E8F"/>
    <w:rsid w:val="00292097"/>
    <w:rsid w:val="0029209D"/>
    <w:rsid w:val="0029241D"/>
    <w:rsid w:val="00292423"/>
    <w:rsid w:val="002924E7"/>
    <w:rsid w:val="00292C53"/>
    <w:rsid w:val="00292CA4"/>
    <w:rsid w:val="00292CE0"/>
    <w:rsid w:val="00292FA1"/>
    <w:rsid w:val="00292FE3"/>
    <w:rsid w:val="0029310B"/>
    <w:rsid w:val="00293177"/>
    <w:rsid w:val="00293375"/>
    <w:rsid w:val="00293472"/>
    <w:rsid w:val="00293712"/>
    <w:rsid w:val="00293B34"/>
    <w:rsid w:val="00293B66"/>
    <w:rsid w:val="00293D2F"/>
    <w:rsid w:val="00294133"/>
    <w:rsid w:val="0029432D"/>
    <w:rsid w:val="00294437"/>
    <w:rsid w:val="002947B5"/>
    <w:rsid w:val="00294A1C"/>
    <w:rsid w:val="00294A44"/>
    <w:rsid w:val="00294BBB"/>
    <w:rsid w:val="00294CE7"/>
    <w:rsid w:val="00294E65"/>
    <w:rsid w:val="00295351"/>
    <w:rsid w:val="00295451"/>
    <w:rsid w:val="00295492"/>
    <w:rsid w:val="002959A0"/>
    <w:rsid w:val="00295AE1"/>
    <w:rsid w:val="00295AE3"/>
    <w:rsid w:val="002960A2"/>
    <w:rsid w:val="002961EC"/>
    <w:rsid w:val="002963C7"/>
    <w:rsid w:val="002963DF"/>
    <w:rsid w:val="002967D4"/>
    <w:rsid w:val="0029699E"/>
    <w:rsid w:val="00296B9D"/>
    <w:rsid w:val="00296BA9"/>
    <w:rsid w:val="00296FC2"/>
    <w:rsid w:val="00297214"/>
    <w:rsid w:val="0029729D"/>
    <w:rsid w:val="00297771"/>
    <w:rsid w:val="002977B4"/>
    <w:rsid w:val="00297B1A"/>
    <w:rsid w:val="00297C18"/>
    <w:rsid w:val="00297F49"/>
    <w:rsid w:val="002A0812"/>
    <w:rsid w:val="002A085F"/>
    <w:rsid w:val="002A0876"/>
    <w:rsid w:val="002A0D64"/>
    <w:rsid w:val="002A0EEE"/>
    <w:rsid w:val="002A1015"/>
    <w:rsid w:val="002A103B"/>
    <w:rsid w:val="002A1148"/>
    <w:rsid w:val="002A1176"/>
    <w:rsid w:val="002A1745"/>
    <w:rsid w:val="002A1809"/>
    <w:rsid w:val="002A189F"/>
    <w:rsid w:val="002A1A60"/>
    <w:rsid w:val="002A1B92"/>
    <w:rsid w:val="002A1D54"/>
    <w:rsid w:val="002A1EB4"/>
    <w:rsid w:val="002A26F0"/>
    <w:rsid w:val="002A2712"/>
    <w:rsid w:val="002A2850"/>
    <w:rsid w:val="002A290B"/>
    <w:rsid w:val="002A2BC2"/>
    <w:rsid w:val="002A2D60"/>
    <w:rsid w:val="002A305B"/>
    <w:rsid w:val="002A309D"/>
    <w:rsid w:val="002A325F"/>
    <w:rsid w:val="002A3600"/>
    <w:rsid w:val="002A3733"/>
    <w:rsid w:val="002A39E7"/>
    <w:rsid w:val="002A3C1D"/>
    <w:rsid w:val="002A3C24"/>
    <w:rsid w:val="002A3C55"/>
    <w:rsid w:val="002A3CE4"/>
    <w:rsid w:val="002A3D27"/>
    <w:rsid w:val="002A4007"/>
    <w:rsid w:val="002A4494"/>
    <w:rsid w:val="002A44A2"/>
    <w:rsid w:val="002A4541"/>
    <w:rsid w:val="002A4623"/>
    <w:rsid w:val="002A477F"/>
    <w:rsid w:val="002A4799"/>
    <w:rsid w:val="002A4925"/>
    <w:rsid w:val="002A4AD6"/>
    <w:rsid w:val="002A4C2A"/>
    <w:rsid w:val="002A4C82"/>
    <w:rsid w:val="002A4ECB"/>
    <w:rsid w:val="002A4FDA"/>
    <w:rsid w:val="002A5244"/>
    <w:rsid w:val="002A5253"/>
    <w:rsid w:val="002A536F"/>
    <w:rsid w:val="002A546B"/>
    <w:rsid w:val="002A5613"/>
    <w:rsid w:val="002A57BF"/>
    <w:rsid w:val="002A58C8"/>
    <w:rsid w:val="002A5A57"/>
    <w:rsid w:val="002A5DB6"/>
    <w:rsid w:val="002A5E3E"/>
    <w:rsid w:val="002A6009"/>
    <w:rsid w:val="002A6593"/>
    <w:rsid w:val="002A6881"/>
    <w:rsid w:val="002A68D5"/>
    <w:rsid w:val="002A6D2F"/>
    <w:rsid w:val="002A6DF2"/>
    <w:rsid w:val="002A6DF4"/>
    <w:rsid w:val="002A6F1D"/>
    <w:rsid w:val="002A6F31"/>
    <w:rsid w:val="002A6F9B"/>
    <w:rsid w:val="002A7150"/>
    <w:rsid w:val="002A7317"/>
    <w:rsid w:val="002A7487"/>
    <w:rsid w:val="002A74E0"/>
    <w:rsid w:val="002A76F9"/>
    <w:rsid w:val="002A770B"/>
    <w:rsid w:val="002A77DC"/>
    <w:rsid w:val="002A7DB9"/>
    <w:rsid w:val="002A7FA3"/>
    <w:rsid w:val="002A7FB9"/>
    <w:rsid w:val="002B0134"/>
    <w:rsid w:val="002B01DF"/>
    <w:rsid w:val="002B02F4"/>
    <w:rsid w:val="002B04CA"/>
    <w:rsid w:val="002B06C6"/>
    <w:rsid w:val="002B0757"/>
    <w:rsid w:val="002B078D"/>
    <w:rsid w:val="002B0958"/>
    <w:rsid w:val="002B09DF"/>
    <w:rsid w:val="002B0E7A"/>
    <w:rsid w:val="002B0F50"/>
    <w:rsid w:val="002B1184"/>
    <w:rsid w:val="002B1324"/>
    <w:rsid w:val="002B15EA"/>
    <w:rsid w:val="002B1967"/>
    <w:rsid w:val="002B19CD"/>
    <w:rsid w:val="002B1E43"/>
    <w:rsid w:val="002B2288"/>
    <w:rsid w:val="002B22F1"/>
    <w:rsid w:val="002B24F3"/>
    <w:rsid w:val="002B2518"/>
    <w:rsid w:val="002B2728"/>
    <w:rsid w:val="002B273B"/>
    <w:rsid w:val="002B2984"/>
    <w:rsid w:val="002B2B79"/>
    <w:rsid w:val="002B30EE"/>
    <w:rsid w:val="002B3273"/>
    <w:rsid w:val="002B3368"/>
    <w:rsid w:val="002B347A"/>
    <w:rsid w:val="002B3486"/>
    <w:rsid w:val="002B36F8"/>
    <w:rsid w:val="002B3919"/>
    <w:rsid w:val="002B39C4"/>
    <w:rsid w:val="002B39EF"/>
    <w:rsid w:val="002B3B4C"/>
    <w:rsid w:val="002B3E32"/>
    <w:rsid w:val="002B3FBF"/>
    <w:rsid w:val="002B4322"/>
    <w:rsid w:val="002B4508"/>
    <w:rsid w:val="002B4595"/>
    <w:rsid w:val="002B4765"/>
    <w:rsid w:val="002B498E"/>
    <w:rsid w:val="002B4CD5"/>
    <w:rsid w:val="002B4D49"/>
    <w:rsid w:val="002B508B"/>
    <w:rsid w:val="002B544E"/>
    <w:rsid w:val="002B5714"/>
    <w:rsid w:val="002B5C59"/>
    <w:rsid w:val="002B5C9D"/>
    <w:rsid w:val="002B62A6"/>
    <w:rsid w:val="002B667C"/>
    <w:rsid w:val="002B6AC5"/>
    <w:rsid w:val="002B6CC2"/>
    <w:rsid w:val="002B70B2"/>
    <w:rsid w:val="002B72A7"/>
    <w:rsid w:val="002B7544"/>
    <w:rsid w:val="002B7A1B"/>
    <w:rsid w:val="002B7A8C"/>
    <w:rsid w:val="002B7B64"/>
    <w:rsid w:val="002B7E09"/>
    <w:rsid w:val="002B7E3F"/>
    <w:rsid w:val="002C02B6"/>
    <w:rsid w:val="002C03C8"/>
    <w:rsid w:val="002C04FA"/>
    <w:rsid w:val="002C0537"/>
    <w:rsid w:val="002C0539"/>
    <w:rsid w:val="002C05FD"/>
    <w:rsid w:val="002C063A"/>
    <w:rsid w:val="002C080C"/>
    <w:rsid w:val="002C0925"/>
    <w:rsid w:val="002C09B0"/>
    <w:rsid w:val="002C0AA8"/>
    <w:rsid w:val="002C0E08"/>
    <w:rsid w:val="002C0F36"/>
    <w:rsid w:val="002C0F90"/>
    <w:rsid w:val="002C11E9"/>
    <w:rsid w:val="002C11F4"/>
    <w:rsid w:val="002C12A2"/>
    <w:rsid w:val="002C153C"/>
    <w:rsid w:val="002C1683"/>
    <w:rsid w:val="002C18F0"/>
    <w:rsid w:val="002C1A88"/>
    <w:rsid w:val="002C1AD2"/>
    <w:rsid w:val="002C1D0C"/>
    <w:rsid w:val="002C1F06"/>
    <w:rsid w:val="002C208E"/>
    <w:rsid w:val="002C2153"/>
    <w:rsid w:val="002C2307"/>
    <w:rsid w:val="002C2436"/>
    <w:rsid w:val="002C2739"/>
    <w:rsid w:val="002C27B2"/>
    <w:rsid w:val="002C2D38"/>
    <w:rsid w:val="002C2F00"/>
    <w:rsid w:val="002C32C4"/>
    <w:rsid w:val="002C341A"/>
    <w:rsid w:val="002C353E"/>
    <w:rsid w:val="002C3720"/>
    <w:rsid w:val="002C3848"/>
    <w:rsid w:val="002C38D9"/>
    <w:rsid w:val="002C3A2E"/>
    <w:rsid w:val="002C3BE8"/>
    <w:rsid w:val="002C3C40"/>
    <w:rsid w:val="002C3DC8"/>
    <w:rsid w:val="002C3E50"/>
    <w:rsid w:val="002C3F43"/>
    <w:rsid w:val="002C4098"/>
    <w:rsid w:val="002C4477"/>
    <w:rsid w:val="002C4657"/>
    <w:rsid w:val="002C4999"/>
    <w:rsid w:val="002C4A02"/>
    <w:rsid w:val="002C4B94"/>
    <w:rsid w:val="002C4D47"/>
    <w:rsid w:val="002C522B"/>
    <w:rsid w:val="002C5497"/>
    <w:rsid w:val="002C566C"/>
    <w:rsid w:val="002C577A"/>
    <w:rsid w:val="002C5D97"/>
    <w:rsid w:val="002C5F56"/>
    <w:rsid w:val="002C5F8D"/>
    <w:rsid w:val="002C6501"/>
    <w:rsid w:val="002C6576"/>
    <w:rsid w:val="002C65A8"/>
    <w:rsid w:val="002C6AAB"/>
    <w:rsid w:val="002C6B1E"/>
    <w:rsid w:val="002C6B96"/>
    <w:rsid w:val="002C6BB2"/>
    <w:rsid w:val="002C6CDA"/>
    <w:rsid w:val="002C6DC5"/>
    <w:rsid w:val="002C6FFD"/>
    <w:rsid w:val="002C72D8"/>
    <w:rsid w:val="002C74C7"/>
    <w:rsid w:val="002C76D4"/>
    <w:rsid w:val="002C76E3"/>
    <w:rsid w:val="002C7990"/>
    <w:rsid w:val="002C7E67"/>
    <w:rsid w:val="002C7FE5"/>
    <w:rsid w:val="002D0193"/>
    <w:rsid w:val="002D0244"/>
    <w:rsid w:val="002D04CA"/>
    <w:rsid w:val="002D0537"/>
    <w:rsid w:val="002D0930"/>
    <w:rsid w:val="002D0ABC"/>
    <w:rsid w:val="002D0B14"/>
    <w:rsid w:val="002D0B3E"/>
    <w:rsid w:val="002D0B70"/>
    <w:rsid w:val="002D117A"/>
    <w:rsid w:val="002D1555"/>
    <w:rsid w:val="002D16E7"/>
    <w:rsid w:val="002D17A2"/>
    <w:rsid w:val="002D17C3"/>
    <w:rsid w:val="002D17F9"/>
    <w:rsid w:val="002D1856"/>
    <w:rsid w:val="002D1BB5"/>
    <w:rsid w:val="002D205E"/>
    <w:rsid w:val="002D2248"/>
    <w:rsid w:val="002D23DB"/>
    <w:rsid w:val="002D2567"/>
    <w:rsid w:val="002D2708"/>
    <w:rsid w:val="002D2AA2"/>
    <w:rsid w:val="002D2AD5"/>
    <w:rsid w:val="002D2DBA"/>
    <w:rsid w:val="002D2DCA"/>
    <w:rsid w:val="002D31F9"/>
    <w:rsid w:val="002D330B"/>
    <w:rsid w:val="002D3635"/>
    <w:rsid w:val="002D3883"/>
    <w:rsid w:val="002D3ADC"/>
    <w:rsid w:val="002D3FD9"/>
    <w:rsid w:val="002D42C9"/>
    <w:rsid w:val="002D45FB"/>
    <w:rsid w:val="002D4797"/>
    <w:rsid w:val="002D4BC6"/>
    <w:rsid w:val="002D509A"/>
    <w:rsid w:val="002D5163"/>
    <w:rsid w:val="002D53FD"/>
    <w:rsid w:val="002D5940"/>
    <w:rsid w:val="002D5B87"/>
    <w:rsid w:val="002D5EE1"/>
    <w:rsid w:val="002D5F63"/>
    <w:rsid w:val="002D6A83"/>
    <w:rsid w:val="002D6AA5"/>
    <w:rsid w:val="002D6C7A"/>
    <w:rsid w:val="002D6CD3"/>
    <w:rsid w:val="002D6D5E"/>
    <w:rsid w:val="002D6DEF"/>
    <w:rsid w:val="002D6FEC"/>
    <w:rsid w:val="002D7028"/>
    <w:rsid w:val="002D756E"/>
    <w:rsid w:val="002D7627"/>
    <w:rsid w:val="002D7A0D"/>
    <w:rsid w:val="002D7FB4"/>
    <w:rsid w:val="002D7FE2"/>
    <w:rsid w:val="002E0871"/>
    <w:rsid w:val="002E08B7"/>
    <w:rsid w:val="002E08C5"/>
    <w:rsid w:val="002E0904"/>
    <w:rsid w:val="002E1198"/>
    <w:rsid w:val="002E125A"/>
    <w:rsid w:val="002E1484"/>
    <w:rsid w:val="002E1830"/>
    <w:rsid w:val="002E1880"/>
    <w:rsid w:val="002E197D"/>
    <w:rsid w:val="002E1B1C"/>
    <w:rsid w:val="002E1C24"/>
    <w:rsid w:val="002E1CCC"/>
    <w:rsid w:val="002E1D83"/>
    <w:rsid w:val="002E1DCE"/>
    <w:rsid w:val="002E1E4F"/>
    <w:rsid w:val="002E1EF6"/>
    <w:rsid w:val="002E21CF"/>
    <w:rsid w:val="002E2459"/>
    <w:rsid w:val="002E25D0"/>
    <w:rsid w:val="002E2663"/>
    <w:rsid w:val="002E28B9"/>
    <w:rsid w:val="002E2F04"/>
    <w:rsid w:val="002E2FAB"/>
    <w:rsid w:val="002E3250"/>
    <w:rsid w:val="002E333B"/>
    <w:rsid w:val="002E339E"/>
    <w:rsid w:val="002E33C3"/>
    <w:rsid w:val="002E3709"/>
    <w:rsid w:val="002E3830"/>
    <w:rsid w:val="002E38A5"/>
    <w:rsid w:val="002E3A25"/>
    <w:rsid w:val="002E3C7E"/>
    <w:rsid w:val="002E4270"/>
    <w:rsid w:val="002E4275"/>
    <w:rsid w:val="002E466A"/>
    <w:rsid w:val="002E4791"/>
    <w:rsid w:val="002E47B0"/>
    <w:rsid w:val="002E48AB"/>
    <w:rsid w:val="002E49B4"/>
    <w:rsid w:val="002E4AB2"/>
    <w:rsid w:val="002E4C4C"/>
    <w:rsid w:val="002E4D51"/>
    <w:rsid w:val="002E4D5C"/>
    <w:rsid w:val="002E4DC0"/>
    <w:rsid w:val="002E4E08"/>
    <w:rsid w:val="002E4F45"/>
    <w:rsid w:val="002E4FEC"/>
    <w:rsid w:val="002E50CC"/>
    <w:rsid w:val="002E57F2"/>
    <w:rsid w:val="002E59ED"/>
    <w:rsid w:val="002E5C38"/>
    <w:rsid w:val="002E5E64"/>
    <w:rsid w:val="002E61FD"/>
    <w:rsid w:val="002E6742"/>
    <w:rsid w:val="002E6897"/>
    <w:rsid w:val="002E68F4"/>
    <w:rsid w:val="002E6A3D"/>
    <w:rsid w:val="002E6A3F"/>
    <w:rsid w:val="002E6E36"/>
    <w:rsid w:val="002E7165"/>
    <w:rsid w:val="002E72AC"/>
    <w:rsid w:val="002E72BF"/>
    <w:rsid w:val="002E7420"/>
    <w:rsid w:val="002E78FB"/>
    <w:rsid w:val="002E7ABC"/>
    <w:rsid w:val="002E7B80"/>
    <w:rsid w:val="002F031D"/>
    <w:rsid w:val="002F0367"/>
    <w:rsid w:val="002F03A0"/>
    <w:rsid w:val="002F03BA"/>
    <w:rsid w:val="002F0728"/>
    <w:rsid w:val="002F093F"/>
    <w:rsid w:val="002F09CE"/>
    <w:rsid w:val="002F0C43"/>
    <w:rsid w:val="002F0E5B"/>
    <w:rsid w:val="002F1347"/>
    <w:rsid w:val="002F13A6"/>
    <w:rsid w:val="002F1567"/>
    <w:rsid w:val="002F1623"/>
    <w:rsid w:val="002F1777"/>
    <w:rsid w:val="002F1C75"/>
    <w:rsid w:val="002F1F20"/>
    <w:rsid w:val="002F233F"/>
    <w:rsid w:val="002F23F5"/>
    <w:rsid w:val="002F2A0E"/>
    <w:rsid w:val="002F2EFB"/>
    <w:rsid w:val="002F31C5"/>
    <w:rsid w:val="002F3312"/>
    <w:rsid w:val="002F3982"/>
    <w:rsid w:val="002F3ADD"/>
    <w:rsid w:val="002F434C"/>
    <w:rsid w:val="002F4393"/>
    <w:rsid w:val="002F443C"/>
    <w:rsid w:val="002F443F"/>
    <w:rsid w:val="002F44E3"/>
    <w:rsid w:val="002F4DEE"/>
    <w:rsid w:val="002F4E7A"/>
    <w:rsid w:val="002F518A"/>
    <w:rsid w:val="002F52D1"/>
    <w:rsid w:val="002F56A0"/>
    <w:rsid w:val="002F57D8"/>
    <w:rsid w:val="002F5958"/>
    <w:rsid w:val="002F5CAE"/>
    <w:rsid w:val="002F5CF7"/>
    <w:rsid w:val="002F5D71"/>
    <w:rsid w:val="002F5D74"/>
    <w:rsid w:val="002F5DE7"/>
    <w:rsid w:val="002F61F5"/>
    <w:rsid w:val="002F6206"/>
    <w:rsid w:val="002F6239"/>
    <w:rsid w:val="002F63EB"/>
    <w:rsid w:val="002F640B"/>
    <w:rsid w:val="002F6419"/>
    <w:rsid w:val="002F653A"/>
    <w:rsid w:val="002F65BE"/>
    <w:rsid w:val="002F6816"/>
    <w:rsid w:val="002F6948"/>
    <w:rsid w:val="002F69B0"/>
    <w:rsid w:val="002F6B04"/>
    <w:rsid w:val="002F6B33"/>
    <w:rsid w:val="002F6D28"/>
    <w:rsid w:val="002F6DB5"/>
    <w:rsid w:val="002F70AE"/>
    <w:rsid w:val="002F734D"/>
    <w:rsid w:val="002F73DD"/>
    <w:rsid w:val="002F7617"/>
    <w:rsid w:val="002F7786"/>
    <w:rsid w:val="002F792D"/>
    <w:rsid w:val="002F793B"/>
    <w:rsid w:val="002F7C69"/>
    <w:rsid w:val="002F7DA9"/>
    <w:rsid w:val="002F7F4E"/>
    <w:rsid w:val="002F7F79"/>
    <w:rsid w:val="003000ED"/>
    <w:rsid w:val="00300144"/>
    <w:rsid w:val="0030028B"/>
    <w:rsid w:val="00300382"/>
    <w:rsid w:val="0030040E"/>
    <w:rsid w:val="003005D9"/>
    <w:rsid w:val="00300654"/>
    <w:rsid w:val="003008C1"/>
    <w:rsid w:val="00300B17"/>
    <w:rsid w:val="00300B40"/>
    <w:rsid w:val="00300D20"/>
    <w:rsid w:val="00300F3E"/>
    <w:rsid w:val="0030108E"/>
    <w:rsid w:val="003010E9"/>
    <w:rsid w:val="003011D2"/>
    <w:rsid w:val="003012E5"/>
    <w:rsid w:val="003013A2"/>
    <w:rsid w:val="003017E0"/>
    <w:rsid w:val="003018C5"/>
    <w:rsid w:val="003018DB"/>
    <w:rsid w:val="003018EE"/>
    <w:rsid w:val="003019C8"/>
    <w:rsid w:val="003019EC"/>
    <w:rsid w:val="00301D84"/>
    <w:rsid w:val="00301F1B"/>
    <w:rsid w:val="00302063"/>
    <w:rsid w:val="0030231D"/>
    <w:rsid w:val="00302906"/>
    <w:rsid w:val="00302BE2"/>
    <w:rsid w:val="00302E7F"/>
    <w:rsid w:val="00302ED2"/>
    <w:rsid w:val="00302F4D"/>
    <w:rsid w:val="00303DB1"/>
    <w:rsid w:val="00303EDA"/>
    <w:rsid w:val="00304166"/>
    <w:rsid w:val="00304669"/>
    <w:rsid w:val="00304723"/>
    <w:rsid w:val="00304858"/>
    <w:rsid w:val="00304884"/>
    <w:rsid w:val="003048CB"/>
    <w:rsid w:val="00304C75"/>
    <w:rsid w:val="00304CA6"/>
    <w:rsid w:val="00305105"/>
    <w:rsid w:val="00305218"/>
    <w:rsid w:val="00305294"/>
    <w:rsid w:val="00305316"/>
    <w:rsid w:val="00305390"/>
    <w:rsid w:val="003054B7"/>
    <w:rsid w:val="00305A45"/>
    <w:rsid w:val="00305AB5"/>
    <w:rsid w:val="00306107"/>
    <w:rsid w:val="003062B3"/>
    <w:rsid w:val="003062EE"/>
    <w:rsid w:val="00306383"/>
    <w:rsid w:val="0030660E"/>
    <w:rsid w:val="003069EC"/>
    <w:rsid w:val="00306B64"/>
    <w:rsid w:val="00306C52"/>
    <w:rsid w:val="00306E0D"/>
    <w:rsid w:val="0030715D"/>
    <w:rsid w:val="0030716C"/>
    <w:rsid w:val="003072CD"/>
    <w:rsid w:val="003072E2"/>
    <w:rsid w:val="00307557"/>
    <w:rsid w:val="003077B1"/>
    <w:rsid w:val="00307835"/>
    <w:rsid w:val="00307983"/>
    <w:rsid w:val="00307B4F"/>
    <w:rsid w:val="00307DD1"/>
    <w:rsid w:val="003102A7"/>
    <w:rsid w:val="00310376"/>
    <w:rsid w:val="003104BD"/>
    <w:rsid w:val="003107BC"/>
    <w:rsid w:val="00310992"/>
    <w:rsid w:val="00310A68"/>
    <w:rsid w:val="00310ADF"/>
    <w:rsid w:val="00310DF8"/>
    <w:rsid w:val="00310EC8"/>
    <w:rsid w:val="00311013"/>
    <w:rsid w:val="003112B1"/>
    <w:rsid w:val="00311535"/>
    <w:rsid w:val="00311707"/>
    <w:rsid w:val="003117AF"/>
    <w:rsid w:val="003119E4"/>
    <w:rsid w:val="00311A6A"/>
    <w:rsid w:val="00311E39"/>
    <w:rsid w:val="00311E66"/>
    <w:rsid w:val="003121B1"/>
    <w:rsid w:val="00312719"/>
    <w:rsid w:val="00312D68"/>
    <w:rsid w:val="00312DFB"/>
    <w:rsid w:val="0031309D"/>
    <w:rsid w:val="003130B5"/>
    <w:rsid w:val="003131C0"/>
    <w:rsid w:val="003133A6"/>
    <w:rsid w:val="00313ABA"/>
    <w:rsid w:val="00313B14"/>
    <w:rsid w:val="00313D9E"/>
    <w:rsid w:val="00313F83"/>
    <w:rsid w:val="00313FB3"/>
    <w:rsid w:val="00313FEC"/>
    <w:rsid w:val="003140B9"/>
    <w:rsid w:val="003145F0"/>
    <w:rsid w:val="00314C94"/>
    <w:rsid w:val="00314D91"/>
    <w:rsid w:val="00314DFB"/>
    <w:rsid w:val="0031500A"/>
    <w:rsid w:val="00315265"/>
    <w:rsid w:val="00315414"/>
    <w:rsid w:val="003154E3"/>
    <w:rsid w:val="00315AD2"/>
    <w:rsid w:val="00315B17"/>
    <w:rsid w:val="00315CF7"/>
    <w:rsid w:val="00315D4A"/>
    <w:rsid w:val="00315DE6"/>
    <w:rsid w:val="00316208"/>
    <w:rsid w:val="00316358"/>
    <w:rsid w:val="00316804"/>
    <w:rsid w:val="00316913"/>
    <w:rsid w:val="0031699D"/>
    <w:rsid w:val="00316BCD"/>
    <w:rsid w:val="00316D67"/>
    <w:rsid w:val="00316D86"/>
    <w:rsid w:val="00316EA4"/>
    <w:rsid w:val="00317079"/>
    <w:rsid w:val="003171AB"/>
    <w:rsid w:val="0031742D"/>
    <w:rsid w:val="00317A20"/>
    <w:rsid w:val="00317EA8"/>
    <w:rsid w:val="00317EB1"/>
    <w:rsid w:val="00320789"/>
    <w:rsid w:val="00320A47"/>
    <w:rsid w:val="00320C2B"/>
    <w:rsid w:val="00320CE6"/>
    <w:rsid w:val="00320EC9"/>
    <w:rsid w:val="00320FF4"/>
    <w:rsid w:val="00321079"/>
    <w:rsid w:val="003210B2"/>
    <w:rsid w:val="00321666"/>
    <w:rsid w:val="003216B6"/>
    <w:rsid w:val="00321C67"/>
    <w:rsid w:val="00321D41"/>
    <w:rsid w:val="00321FAB"/>
    <w:rsid w:val="003223C3"/>
    <w:rsid w:val="0032269D"/>
    <w:rsid w:val="0032286A"/>
    <w:rsid w:val="0032302C"/>
    <w:rsid w:val="003230A0"/>
    <w:rsid w:val="0032315D"/>
    <w:rsid w:val="003234B3"/>
    <w:rsid w:val="00323528"/>
    <w:rsid w:val="0032368C"/>
    <w:rsid w:val="00323746"/>
    <w:rsid w:val="003238C7"/>
    <w:rsid w:val="00323AA2"/>
    <w:rsid w:val="00323CED"/>
    <w:rsid w:val="00323F07"/>
    <w:rsid w:val="00324200"/>
    <w:rsid w:val="00324282"/>
    <w:rsid w:val="00324366"/>
    <w:rsid w:val="00324577"/>
    <w:rsid w:val="00325055"/>
    <w:rsid w:val="0032513E"/>
    <w:rsid w:val="00325153"/>
    <w:rsid w:val="003253B3"/>
    <w:rsid w:val="003257A5"/>
    <w:rsid w:val="00325C27"/>
    <w:rsid w:val="00325F81"/>
    <w:rsid w:val="0032611D"/>
    <w:rsid w:val="0032647D"/>
    <w:rsid w:val="003264D3"/>
    <w:rsid w:val="0032680E"/>
    <w:rsid w:val="00326D89"/>
    <w:rsid w:val="00326F31"/>
    <w:rsid w:val="00326F51"/>
    <w:rsid w:val="00327448"/>
    <w:rsid w:val="0032749D"/>
    <w:rsid w:val="00327768"/>
    <w:rsid w:val="003278BA"/>
    <w:rsid w:val="00327A33"/>
    <w:rsid w:val="00327A80"/>
    <w:rsid w:val="00327AEC"/>
    <w:rsid w:val="00327BA0"/>
    <w:rsid w:val="00327E19"/>
    <w:rsid w:val="00327EE9"/>
    <w:rsid w:val="003301D3"/>
    <w:rsid w:val="00330332"/>
    <w:rsid w:val="00330851"/>
    <w:rsid w:val="00330A0E"/>
    <w:rsid w:val="00330E43"/>
    <w:rsid w:val="003311D3"/>
    <w:rsid w:val="00331261"/>
    <w:rsid w:val="003312DF"/>
    <w:rsid w:val="003312F4"/>
    <w:rsid w:val="003312FB"/>
    <w:rsid w:val="00331365"/>
    <w:rsid w:val="00331651"/>
    <w:rsid w:val="003316D1"/>
    <w:rsid w:val="003318E5"/>
    <w:rsid w:val="00331B55"/>
    <w:rsid w:val="00331BAD"/>
    <w:rsid w:val="00331C1B"/>
    <w:rsid w:val="00331DC9"/>
    <w:rsid w:val="00331E3D"/>
    <w:rsid w:val="00331F96"/>
    <w:rsid w:val="003321A5"/>
    <w:rsid w:val="00332DAA"/>
    <w:rsid w:val="00332E14"/>
    <w:rsid w:val="00332FB4"/>
    <w:rsid w:val="003330F0"/>
    <w:rsid w:val="00333349"/>
    <w:rsid w:val="003334F1"/>
    <w:rsid w:val="003335CF"/>
    <w:rsid w:val="00333CB3"/>
    <w:rsid w:val="00333D87"/>
    <w:rsid w:val="00333EB5"/>
    <w:rsid w:val="00334061"/>
    <w:rsid w:val="00334067"/>
    <w:rsid w:val="0033438B"/>
    <w:rsid w:val="003343D4"/>
    <w:rsid w:val="0033445E"/>
    <w:rsid w:val="00334DFD"/>
    <w:rsid w:val="00334EF7"/>
    <w:rsid w:val="00334FFE"/>
    <w:rsid w:val="003351A8"/>
    <w:rsid w:val="0033534B"/>
    <w:rsid w:val="003353D8"/>
    <w:rsid w:val="00335421"/>
    <w:rsid w:val="0033543D"/>
    <w:rsid w:val="003354EE"/>
    <w:rsid w:val="00335597"/>
    <w:rsid w:val="0033581C"/>
    <w:rsid w:val="003358C9"/>
    <w:rsid w:val="00335ACA"/>
    <w:rsid w:val="00335E7E"/>
    <w:rsid w:val="003361C3"/>
    <w:rsid w:val="0033627C"/>
    <w:rsid w:val="0033628B"/>
    <w:rsid w:val="00336539"/>
    <w:rsid w:val="0033656A"/>
    <w:rsid w:val="00336AF2"/>
    <w:rsid w:val="00336C43"/>
    <w:rsid w:val="00336D26"/>
    <w:rsid w:val="00336F01"/>
    <w:rsid w:val="003370C6"/>
    <w:rsid w:val="00337112"/>
    <w:rsid w:val="003371BD"/>
    <w:rsid w:val="003374BD"/>
    <w:rsid w:val="0033766F"/>
    <w:rsid w:val="00337705"/>
    <w:rsid w:val="003378DA"/>
    <w:rsid w:val="00337A25"/>
    <w:rsid w:val="00337ABE"/>
    <w:rsid w:val="00337F9E"/>
    <w:rsid w:val="00340063"/>
    <w:rsid w:val="003405A8"/>
    <w:rsid w:val="00340A47"/>
    <w:rsid w:val="00340D02"/>
    <w:rsid w:val="00340E03"/>
    <w:rsid w:val="00340F84"/>
    <w:rsid w:val="0034100A"/>
    <w:rsid w:val="0034140B"/>
    <w:rsid w:val="00341413"/>
    <w:rsid w:val="003416AA"/>
    <w:rsid w:val="00341821"/>
    <w:rsid w:val="003418A9"/>
    <w:rsid w:val="00341B11"/>
    <w:rsid w:val="00341C73"/>
    <w:rsid w:val="00341FF1"/>
    <w:rsid w:val="0034201D"/>
    <w:rsid w:val="00342219"/>
    <w:rsid w:val="00342264"/>
    <w:rsid w:val="00342326"/>
    <w:rsid w:val="003423F9"/>
    <w:rsid w:val="0034266D"/>
    <w:rsid w:val="0034281F"/>
    <w:rsid w:val="0034295A"/>
    <w:rsid w:val="003429A2"/>
    <w:rsid w:val="00342A07"/>
    <w:rsid w:val="00343310"/>
    <w:rsid w:val="00343368"/>
    <w:rsid w:val="003433B0"/>
    <w:rsid w:val="003433F3"/>
    <w:rsid w:val="0034343D"/>
    <w:rsid w:val="00343540"/>
    <w:rsid w:val="00343597"/>
    <w:rsid w:val="003435B0"/>
    <w:rsid w:val="003439B1"/>
    <w:rsid w:val="003439BA"/>
    <w:rsid w:val="00343AE8"/>
    <w:rsid w:val="00343BA4"/>
    <w:rsid w:val="00344013"/>
    <w:rsid w:val="0034428A"/>
    <w:rsid w:val="00344671"/>
    <w:rsid w:val="003447F4"/>
    <w:rsid w:val="00344826"/>
    <w:rsid w:val="00344D35"/>
    <w:rsid w:val="0034533B"/>
    <w:rsid w:val="0034550A"/>
    <w:rsid w:val="003456CA"/>
    <w:rsid w:val="00345AD8"/>
    <w:rsid w:val="00345C48"/>
    <w:rsid w:val="00345F10"/>
    <w:rsid w:val="00346139"/>
    <w:rsid w:val="003463F5"/>
    <w:rsid w:val="00346637"/>
    <w:rsid w:val="00346638"/>
    <w:rsid w:val="003466DB"/>
    <w:rsid w:val="00346770"/>
    <w:rsid w:val="00346947"/>
    <w:rsid w:val="00346A50"/>
    <w:rsid w:val="00346B82"/>
    <w:rsid w:val="00346C8D"/>
    <w:rsid w:val="00346CF4"/>
    <w:rsid w:val="003471CC"/>
    <w:rsid w:val="00347244"/>
    <w:rsid w:val="00347368"/>
    <w:rsid w:val="00347426"/>
    <w:rsid w:val="00347667"/>
    <w:rsid w:val="003476B3"/>
    <w:rsid w:val="003477E9"/>
    <w:rsid w:val="003478F2"/>
    <w:rsid w:val="00347C04"/>
    <w:rsid w:val="00347CAB"/>
    <w:rsid w:val="00347CBF"/>
    <w:rsid w:val="00347DFE"/>
    <w:rsid w:val="0035022F"/>
    <w:rsid w:val="0035069C"/>
    <w:rsid w:val="003507E3"/>
    <w:rsid w:val="00350A29"/>
    <w:rsid w:val="00350B65"/>
    <w:rsid w:val="00350CB9"/>
    <w:rsid w:val="00350F2B"/>
    <w:rsid w:val="00350F3F"/>
    <w:rsid w:val="00351226"/>
    <w:rsid w:val="00351292"/>
    <w:rsid w:val="003512CE"/>
    <w:rsid w:val="00351A51"/>
    <w:rsid w:val="00351E5C"/>
    <w:rsid w:val="00351F13"/>
    <w:rsid w:val="00352171"/>
    <w:rsid w:val="00352306"/>
    <w:rsid w:val="0035250F"/>
    <w:rsid w:val="00352B21"/>
    <w:rsid w:val="00353098"/>
    <w:rsid w:val="003532A4"/>
    <w:rsid w:val="0035368C"/>
    <w:rsid w:val="00353765"/>
    <w:rsid w:val="003538E2"/>
    <w:rsid w:val="0035396B"/>
    <w:rsid w:val="003539DF"/>
    <w:rsid w:val="00353A56"/>
    <w:rsid w:val="00353A8C"/>
    <w:rsid w:val="00353A9A"/>
    <w:rsid w:val="00353B21"/>
    <w:rsid w:val="00353BF1"/>
    <w:rsid w:val="00353EF7"/>
    <w:rsid w:val="0035404D"/>
    <w:rsid w:val="003540F3"/>
    <w:rsid w:val="003542D5"/>
    <w:rsid w:val="003544B1"/>
    <w:rsid w:val="0035455D"/>
    <w:rsid w:val="003549F6"/>
    <w:rsid w:val="00354A06"/>
    <w:rsid w:val="00354A11"/>
    <w:rsid w:val="00354A24"/>
    <w:rsid w:val="00354AB7"/>
    <w:rsid w:val="00354CC6"/>
    <w:rsid w:val="00354FAE"/>
    <w:rsid w:val="00355506"/>
    <w:rsid w:val="00355764"/>
    <w:rsid w:val="00355877"/>
    <w:rsid w:val="0035589E"/>
    <w:rsid w:val="00355B7B"/>
    <w:rsid w:val="00355CCD"/>
    <w:rsid w:val="00355DE7"/>
    <w:rsid w:val="0035619A"/>
    <w:rsid w:val="00356216"/>
    <w:rsid w:val="003562AA"/>
    <w:rsid w:val="00356356"/>
    <w:rsid w:val="003563EC"/>
    <w:rsid w:val="00356528"/>
    <w:rsid w:val="003566BB"/>
    <w:rsid w:val="00356748"/>
    <w:rsid w:val="00356AB7"/>
    <w:rsid w:val="00356D22"/>
    <w:rsid w:val="003571B6"/>
    <w:rsid w:val="00357362"/>
    <w:rsid w:val="003573E1"/>
    <w:rsid w:val="003576C0"/>
    <w:rsid w:val="003577CD"/>
    <w:rsid w:val="003578A8"/>
    <w:rsid w:val="00357A79"/>
    <w:rsid w:val="00357B2E"/>
    <w:rsid w:val="00357C5F"/>
    <w:rsid w:val="00357D55"/>
    <w:rsid w:val="0036004E"/>
    <w:rsid w:val="003601C1"/>
    <w:rsid w:val="00360DB7"/>
    <w:rsid w:val="00360DE4"/>
    <w:rsid w:val="00360E73"/>
    <w:rsid w:val="003615F3"/>
    <w:rsid w:val="003617CA"/>
    <w:rsid w:val="00361805"/>
    <w:rsid w:val="00361CD6"/>
    <w:rsid w:val="00361CEC"/>
    <w:rsid w:val="00361FE0"/>
    <w:rsid w:val="003621BB"/>
    <w:rsid w:val="003621D0"/>
    <w:rsid w:val="003621E9"/>
    <w:rsid w:val="00362315"/>
    <w:rsid w:val="00362325"/>
    <w:rsid w:val="00362560"/>
    <w:rsid w:val="00362785"/>
    <w:rsid w:val="00362791"/>
    <w:rsid w:val="00362843"/>
    <w:rsid w:val="00362AD2"/>
    <w:rsid w:val="00362B78"/>
    <w:rsid w:val="00362C42"/>
    <w:rsid w:val="00362C53"/>
    <w:rsid w:val="00362CAF"/>
    <w:rsid w:val="00362F31"/>
    <w:rsid w:val="00363181"/>
    <w:rsid w:val="0036318E"/>
    <w:rsid w:val="003632A4"/>
    <w:rsid w:val="003633DA"/>
    <w:rsid w:val="00363623"/>
    <w:rsid w:val="00363670"/>
    <w:rsid w:val="0036380E"/>
    <w:rsid w:val="00363E2B"/>
    <w:rsid w:val="00363FA0"/>
    <w:rsid w:val="00363FE0"/>
    <w:rsid w:val="00363FEB"/>
    <w:rsid w:val="00364251"/>
    <w:rsid w:val="0036462C"/>
    <w:rsid w:val="003648DF"/>
    <w:rsid w:val="00364FE9"/>
    <w:rsid w:val="003651AA"/>
    <w:rsid w:val="003651FE"/>
    <w:rsid w:val="003656DA"/>
    <w:rsid w:val="00365817"/>
    <w:rsid w:val="003659CB"/>
    <w:rsid w:val="00365CFA"/>
    <w:rsid w:val="00365F43"/>
    <w:rsid w:val="00366094"/>
    <w:rsid w:val="0036675C"/>
    <w:rsid w:val="00366815"/>
    <w:rsid w:val="00366908"/>
    <w:rsid w:val="0036693F"/>
    <w:rsid w:val="00366A68"/>
    <w:rsid w:val="00366A85"/>
    <w:rsid w:val="00366B30"/>
    <w:rsid w:val="00366E58"/>
    <w:rsid w:val="0036705A"/>
    <w:rsid w:val="00367259"/>
    <w:rsid w:val="00367383"/>
    <w:rsid w:val="003674BE"/>
    <w:rsid w:val="003674CA"/>
    <w:rsid w:val="003678D6"/>
    <w:rsid w:val="003678F0"/>
    <w:rsid w:val="00367B6B"/>
    <w:rsid w:val="00367C54"/>
    <w:rsid w:val="00367D4E"/>
    <w:rsid w:val="00370016"/>
    <w:rsid w:val="003700C5"/>
    <w:rsid w:val="0037075F"/>
    <w:rsid w:val="003707B4"/>
    <w:rsid w:val="00370E75"/>
    <w:rsid w:val="003713E3"/>
    <w:rsid w:val="0037143E"/>
    <w:rsid w:val="00371943"/>
    <w:rsid w:val="0037198D"/>
    <w:rsid w:val="00371A01"/>
    <w:rsid w:val="00371FE9"/>
    <w:rsid w:val="003722A2"/>
    <w:rsid w:val="003726E0"/>
    <w:rsid w:val="00372781"/>
    <w:rsid w:val="00372789"/>
    <w:rsid w:val="0037284B"/>
    <w:rsid w:val="00372B69"/>
    <w:rsid w:val="00372B8D"/>
    <w:rsid w:val="00372FA1"/>
    <w:rsid w:val="00373127"/>
    <w:rsid w:val="003733FC"/>
    <w:rsid w:val="003736B5"/>
    <w:rsid w:val="0037383B"/>
    <w:rsid w:val="00373A98"/>
    <w:rsid w:val="00373C5D"/>
    <w:rsid w:val="0037401A"/>
    <w:rsid w:val="003741A2"/>
    <w:rsid w:val="00374852"/>
    <w:rsid w:val="0037499E"/>
    <w:rsid w:val="00375058"/>
    <w:rsid w:val="0037560D"/>
    <w:rsid w:val="0037561F"/>
    <w:rsid w:val="003756C3"/>
    <w:rsid w:val="00375B5A"/>
    <w:rsid w:val="00375B7A"/>
    <w:rsid w:val="00375D46"/>
    <w:rsid w:val="00375E27"/>
    <w:rsid w:val="003760A6"/>
    <w:rsid w:val="003763FC"/>
    <w:rsid w:val="00376773"/>
    <w:rsid w:val="00376831"/>
    <w:rsid w:val="00376E3A"/>
    <w:rsid w:val="00376EA4"/>
    <w:rsid w:val="00376FD6"/>
    <w:rsid w:val="00377082"/>
    <w:rsid w:val="003770BC"/>
    <w:rsid w:val="0037785D"/>
    <w:rsid w:val="00377A99"/>
    <w:rsid w:val="00377B8C"/>
    <w:rsid w:val="00377F02"/>
    <w:rsid w:val="00377F1C"/>
    <w:rsid w:val="00377F3E"/>
    <w:rsid w:val="00377F82"/>
    <w:rsid w:val="003800E2"/>
    <w:rsid w:val="00380129"/>
    <w:rsid w:val="003802E4"/>
    <w:rsid w:val="00380315"/>
    <w:rsid w:val="003805E2"/>
    <w:rsid w:val="003808A0"/>
    <w:rsid w:val="00380941"/>
    <w:rsid w:val="00380C46"/>
    <w:rsid w:val="00380CA8"/>
    <w:rsid w:val="00380DFB"/>
    <w:rsid w:val="00380EB6"/>
    <w:rsid w:val="00380F02"/>
    <w:rsid w:val="00381286"/>
    <w:rsid w:val="0038142A"/>
    <w:rsid w:val="003819FF"/>
    <w:rsid w:val="00381A2D"/>
    <w:rsid w:val="00381BFA"/>
    <w:rsid w:val="00381CA5"/>
    <w:rsid w:val="00381CDA"/>
    <w:rsid w:val="00381D68"/>
    <w:rsid w:val="003821A2"/>
    <w:rsid w:val="003823E7"/>
    <w:rsid w:val="003824D9"/>
    <w:rsid w:val="00382873"/>
    <w:rsid w:val="0038294F"/>
    <w:rsid w:val="00382D3D"/>
    <w:rsid w:val="00382F09"/>
    <w:rsid w:val="00383491"/>
    <w:rsid w:val="0038352C"/>
    <w:rsid w:val="00383577"/>
    <w:rsid w:val="0038379F"/>
    <w:rsid w:val="003837EA"/>
    <w:rsid w:val="0038380C"/>
    <w:rsid w:val="003838B7"/>
    <w:rsid w:val="00383A1B"/>
    <w:rsid w:val="00383E40"/>
    <w:rsid w:val="00383EA9"/>
    <w:rsid w:val="00383EFC"/>
    <w:rsid w:val="00384226"/>
    <w:rsid w:val="0038438C"/>
    <w:rsid w:val="00384461"/>
    <w:rsid w:val="003844B6"/>
    <w:rsid w:val="00384700"/>
    <w:rsid w:val="00384835"/>
    <w:rsid w:val="00384AB5"/>
    <w:rsid w:val="00385459"/>
    <w:rsid w:val="00385539"/>
    <w:rsid w:val="003855E6"/>
    <w:rsid w:val="0038580A"/>
    <w:rsid w:val="00385C03"/>
    <w:rsid w:val="00385E52"/>
    <w:rsid w:val="003862E1"/>
    <w:rsid w:val="00386331"/>
    <w:rsid w:val="00386599"/>
    <w:rsid w:val="003866D4"/>
    <w:rsid w:val="003866F6"/>
    <w:rsid w:val="00386864"/>
    <w:rsid w:val="00386C85"/>
    <w:rsid w:val="00386D2D"/>
    <w:rsid w:val="00386E6E"/>
    <w:rsid w:val="00387045"/>
    <w:rsid w:val="003870F0"/>
    <w:rsid w:val="003872BD"/>
    <w:rsid w:val="00387374"/>
    <w:rsid w:val="003874AC"/>
    <w:rsid w:val="00387818"/>
    <w:rsid w:val="00387863"/>
    <w:rsid w:val="003878E2"/>
    <w:rsid w:val="003879F5"/>
    <w:rsid w:val="00387A11"/>
    <w:rsid w:val="00387BF2"/>
    <w:rsid w:val="00387CF0"/>
    <w:rsid w:val="00387DBA"/>
    <w:rsid w:val="00390290"/>
    <w:rsid w:val="00390598"/>
    <w:rsid w:val="0039060F"/>
    <w:rsid w:val="003907D7"/>
    <w:rsid w:val="003909BB"/>
    <w:rsid w:val="00390BC6"/>
    <w:rsid w:val="00390E98"/>
    <w:rsid w:val="00391010"/>
    <w:rsid w:val="003910FE"/>
    <w:rsid w:val="00391104"/>
    <w:rsid w:val="00391236"/>
    <w:rsid w:val="0039192B"/>
    <w:rsid w:val="00391C1F"/>
    <w:rsid w:val="00391DD4"/>
    <w:rsid w:val="00391EB4"/>
    <w:rsid w:val="003921D1"/>
    <w:rsid w:val="00392408"/>
    <w:rsid w:val="00392551"/>
    <w:rsid w:val="003926B2"/>
    <w:rsid w:val="0039278A"/>
    <w:rsid w:val="0039286D"/>
    <w:rsid w:val="00392974"/>
    <w:rsid w:val="003930F6"/>
    <w:rsid w:val="00393237"/>
    <w:rsid w:val="003932C4"/>
    <w:rsid w:val="00393422"/>
    <w:rsid w:val="00393562"/>
    <w:rsid w:val="00393608"/>
    <w:rsid w:val="0039395C"/>
    <w:rsid w:val="00393A6C"/>
    <w:rsid w:val="00393AE8"/>
    <w:rsid w:val="00393C1B"/>
    <w:rsid w:val="00393F8F"/>
    <w:rsid w:val="003940CF"/>
    <w:rsid w:val="00394310"/>
    <w:rsid w:val="00394C9D"/>
    <w:rsid w:val="00394D4C"/>
    <w:rsid w:val="00395234"/>
    <w:rsid w:val="0039526E"/>
    <w:rsid w:val="003955BF"/>
    <w:rsid w:val="0039577A"/>
    <w:rsid w:val="00395922"/>
    <w:rsid w:val="00395A73"/>
    <w:rsid w:val="00395B1C"/>
    <w:rsid w:val="00395C97"/>
    <w:rsid w:val="0039628B"/>
    <w:rsid w:val="003962D3"/>
    <w:rsid w:val="003964DF"/>
    <w:rsid w:val="00396732"/>
    <w:rsid w:val="00396872"/>
    <w:rsid w:val="003968CF"/>
    <w:rsid w:val="00396A0E"/>
    <w:rsid w:val="00396B28"/>
    <w:rsid w:val="00396BBF"/>
    <w:rsid w:val="00396CD5"/>
    <w:rsid w:val="00396E1C"/>
    <w:rsid w:val="00396FA4"/>
    <w:rsid w:val="003970B2"/>
    <w:rsid w:val="00397190"/>
    <w:rsid w:val="003971A6"/>
    <w:rsid w:val="003974AF"/>
    <w:rsid w:val="00397600"/>
    <w:rsid w:val="00397933"/>
    <w:rsid w:val="00397D07"/>
    <w:rsid w:val="00397D1B"/>
    <w:rsid w:val="00397D5E"/>
    <w:rsid w:val="00397FF5"/>
    <w:rsid w:val="003A0084"/>
    <w:rsid w:val="003A0176"/>
    <w:rsid w:val="003A030F"/>
    <w:rsid w:val="003A056D"/>
    <w:rsid w:val="003A06AB"/>
    <w:rsid w:val="003A0A3C"/>
    <w:rsid w:val="003A0E1A"/>
    <w:rsid w:val="003A10FF"/>
    <w:rsid w:val="003A11E7"/>
    <w:rsid w:val="003A144C"/>
    <w:rsid w:val="003A1704"/>
    <w:rsid w:val="003A1752"/>
    <w:rsid w:val="003A18E0"/>
    <w:rsid w:val="003A19C0"/>
    <w:rsid w:val="003A1A60"/>
    <w:rsid w:val="003A1ABE"/>
    <w:rsid w:val="003A1C70"/>
    <w:rsid w:val="003A1E9B"/>
    <w:rsid w:val="003A1F06"/>
    <w:rsid w:val="003A2248"/>
    <w:rsid w:val="003A245D"/>
    <w:rsid w:val="003A24E4"/>
    <w:rsid w:val="003A2556"/>
    <w:rsid w:val="003A287B"/>
    <w:rsid w:val="003A29F5"/>
    <w:rsid w:val="003A2CEA"/>
    <w:rsid w:val="003A2E01"/>
    <w:rsid w:val="003A2EEC"/>
    <w:rsid w:val="003A2F0B"/>
    <w:rsid w:val="003A2FF6"/>
    <w:rsid w:val="003A3477"/>
    <w:rsid w:val="003A36AC"/>
    <w:rsid w:val="003A37C4"/>
    <w:rsid w:val="003A385C"/>
    <w:rsid w:val="003A38F9"/>
    <w:rsid w:val="003A3A17"/>
    <w:rsid w:val="003A3BA8"/>
    <w:rsid w:val="003A3D23"/>
    <w:rsid w:val="003A3DDB"/>
    <w:rsid w:val="003A4040"/>
    <w:rsid w:val="003A40EE"/>
    <w:rsid w:val="003A420F"/>
    <w:rsid w:val="003A4514"/>
    <w:rsid w:val="003A4632"/>
    <w:rsid w:val="003A4644"/>
    <w:rsid w:val="003A4653"/>
    <w:rsid w:val="003A46DA"/>
    <w:rsid w:val="003A46F6"/>
    <w:rsid w:val="003A4763"/>
    <w:rsid w:val="003A48A6"/>
    <w:rsid w:val="003A4925"/>
    <w:rsid w:val="003A4D5C"/>
    <w:rsid w:val="003A4DA9"/>
    <w:rsid w:val="003A51E6"/>
    <w:rsid w:val="003A5383"/>
    <w:rsid w:val="003A5564"/>
    <w:rsid w:val="003A5789"/>
    <w:rsid w:val="003A5C1D"/>
    <w:rsid w:val="003A5CE6"/>
    <w:rsid w:val="003A5F53"/>
    <w:rsid w:val="003A611A"/>
    <w:rsid w:val="003A6205"/>
    <w:rsid w:val="003A644C"/>
    <w:rsid w:val="003A661D"/>
    <w:rsid w:val="003A67A9"/>
    <w:rsid w:val="003A683D"/>
    <w:rsid w:val="003A6ABA"/>
    <w:rsid w:val="003A6FA7"/>
    <w:rsid w:val="003A72C1"/>
    <w:rsid w:val="003A73D3"/>
    <w:rsid w:val="003A78EB"/>
    <w:rsid w:val="003A7989"/>
    <w:rsid w:val="003A7C35"/>
    <w:rsid w:val="003A7C4C"/>
    <w:rsid w:val="003A7E00"/>
    <w:rsid w:val="003A7E09"/>
    <w:rsid w:val="003A7EED"/>
    <w:rsid w:val="003A7F69"/>
    <w:rsid w:val="003A7FC2"/>
    <w:rsid w:val="003B018F"/>
    <w:rsid w:val="003B02E8"/>
    <w:rsid w:val="003B060E"/>
    <w:rsid w:val="003B067F"/>
    <w:rsid w:val="003B07BE"/>
    <w:rsid w:val="003B08F9"/>
    <w:rsid w:val="003B0C16"/>
    <w:rsid w:val="003B0C94"/>
    <w:rsid w:val="003B0FC4"/>
    <w:rsid w:val="003B1105"/>
    <w:rsid w:val="003B114D"/>
    <w:rsid w:val="003B11D7"/>
    <w:rsid w:val="003B1275"/>
    <w:rsid w:val="003B12EB"/>
    <w:rsid w:val="003B13FF"/>
    <w:rsid w:val="003B16C9"/>
    <w:rsid w:val="003B17CA"/>
    <w:rsid w:val="003B18C1"/>
    <w:rsid w:val="003B1961"/>
    <w:rsid w:val="003B19CA"/>
    <w:rsid w:val="003B1E16"/>
    <w:rsid w:val="003B1E55"/>
    <w:rsid w:val="003B211B"/>
    <w:rsid w:val="003B221E"/>
    <w:rsid w:val="003B2C81"/>
    <w:rsid w:val="003B2E0E"/>
    <w:rsid w:val="003B2F30"/>
    <w:rsid w:val="003B2F87"/>
    <w:rsid w:val="003B2FCB"/>
    <w:rsid w:val="003B30C4"/>
    <w:rsid w:val="003B311B"/>
    <w:rsid w:val="003B320D"/>
    <w:rsid w:val="003B327E"/>
    <w:rsid w:val="003B3741"/>
    <w:rsid w:val="003B396E"/>
    <w:rsid w:val="003B3AAF"/>
    <w:rsid w:val="003B3B8F"/>
    <w:rsid w:val="003B3B90"/>
    <w:rsid w:val="003B3F28"/>
    <w:rsid w:val="003B42C8"/>
    <w:rsid w:val="003B42F7"/>
    <w:rsid w:val="003B432F"/>
    <w:rsid w:val="003B46E8"/>
    <w:rsid w:val="003B4D97"/>
    <w:rsid w:val="003B4DE7"/>
    <w:rsid w:val="003B507A"/>
    <w:rsid w:val="003B51EB"/>
    <w:rsid w:val="003B5290"/>
    <w:rsid w:val="003B5431"/>
    <w:rsid w:val="003B5470"/>
    <w:rsid w:val="003B549C"/>
    <w:rsid w:val="003B5873"/>
    <w:rsid w:val="003B58FF"/>
    <w:rsid w:val="003B5931"/>
    <w:rsid w:val="003B5B94"/>
    <w:rsid w:val="003B5BF0"/>
    <w:rsid w:val="003B5D97"/>
    <w:rsid w:val="003B6049"/>
    <w:rsid w:val="003B6285"/>
    <w:rsid w:val="003B6480"/>
    <w:rsid w:val="003B6600"/>
    <w:rsid w:val="003B6681"/>
    <w:rsid w:val="003B6703"/>
    <w:rsid w:val="003B677E"/>
    <w:rsid w:val="003B6B3F"/>
    <w:rsid w:val="003B6C31"/>
    <w:rsid w:val="003B6C50"/>
    <w:rsid w:val="003B7028"/>
    <w:rsid w:val="003B70ED"/>
    <w:rsid w:val="003B710C"/>
    <w:rsid w:val="003B7286"/>
    <w:rsid w:val="003B7486"/>
    <w:rsid w:val="003B749B"/>
    <w:rsid w:val="003B79AC"/>
    <w:rsid w:val="003B7AAA"/>
    <w:rsid w:val="003B7F86"/>
    <w:rsid w:val="003C01FC"/>
    <w:rsid w:val="003C03C4"/>
    <w:rsid w:val="003C049B"/>
    <w:rsid w:val="003C04C9"/>
    <w:rsid w:val="003C07BF"/>
    <w:rsid w:val="003C0C62"/>
    <w:rsid w:val="003C0D65"/>
    <w:rsid w:val="003C0F69"/>
    <w:rsid w:val="003C102E"/>
    <w:rsid w:val="003C10A8"/>
    <w:rsid w:val="003C10BE"/>
    <w:rsid w:val="003C1352"/>
    <w:rsid w:val="003C14D4"/>
    <w:rsid w:val="003C153E"/>
    <w:rsid w:val="003C1A2B"/>
    <w:rsid w:val="003C1AB1"/>
    <w:rsid w:val="003C1CDF"/>
    <w:rsid w:val="003C1D18"/>
    <w:rsid w:val="003C220C"/>
    <w:rsid w:val="003C22EC"/>
    <w:rsid w:val="003C2363"/>
    <w:rsid w:val="003C2596"/>
    <w:rsid w:val="003C2674"/>
    <w:rsid w:val="003C2733"/>
    <w:rsid w:val="003C2A6C"/>
    <w:rsid w:val="003C2CB4"/>
    <w:rsid w:val="003C2DC4"/>
    <w:rsid w:val="003C3371"/>
    <w:rsid w:val="003C355C"/>
    <w:rsid w:val="003C3567"/>
    <w:rsid w:val="003C3D18"/>
    <w:rsid w:val="003C3FE1"/>
    <w:rsid w:val="003C3FEE"/>
    <w:rsid w:val="003C3FF0"/>
    <w:rsid w:val="003C426D"/>
    <w:rsid w:val="003C43BB"/>
    <w:rsid w:val="003C4548"/>
    <w:rsid w:val="003C48A4"/>
    <w:rsid w:val="003C4A65"/>
    <w:rsid w:val="003C4EA1"/>
    <w:rsid w:val="003C4EAA"/>
    <w:rsid w:val="003C515B"/>
    <w:rsid w:val="003C55F4"/>
    <w:rsid w:val="003C567E"/>
    <w:rsid w:val="003C578C"/>
    <w:rsid w:val="003C5A3F"/>
    <w:rsid w:val="003C626B"/>
    <w:rsid w:val="003C65C3"/>
    <w:rsid w:val="003C65E4"/>
    <w:rsid w:val="003C6CA6"/>
    <w:rsid w:val="003C6D53"/>
    <w:rsid w:val="003C7369"/>
    <w:rsid w:val="003C7C26"/>
    <w:rsid w:val="003C7E0C"/>
    <w:rsid w:val="003C7EDB"/>
    <w:rsid w:val="003C7F1E"/>
    <w:rsid w:val="003C7F64"/>
    <w:rsid w:val="003D0114"/>
    <w:rsid w:val="003D0356"/>
    <w:rsid w:val="003D0395"/>
    <w:rsid w:val="003D0731"/>
    <w:rsid w:val="003D0A80"/>
    <w:rsid w:val="003D0AAB"/>
    <w:rsid w:val="003D10D6"/>
    <w:rsid w:val="003D1440"/>
    <w:rsid w:val="003D159B"/>
    <w:rsid w:val="003D1722"/>
    <w:rsid w:val="003D1879"/>
    <w:rsid w:val="003D1961"/>
    <w:rsid w:val="003D1F80"/>
    <w:rsid w:val="003D1F85"/>
    <w:rsid w:val="003D2147"/>
    <w:rsid w:val="003D2164"/>
    <w:rsid w:val="003D295B"/>
    <w:rsid w:val="003D2BA6"/>
    <w:rsid w:val="003D2C26"/>
    <w:rsid w:val="003D3065"/>
    <w:rsid w:val="003D3163"/>
    <w:rsid w:val="003D32A3"/>
    <w:rsid w:val="003D3314"/>
    <w:rsid w:val="003D3415"/>
    <w:rsid w:val="003D34E8"/>
    <w:rsid w:val="003D36BA"/>
    <w:rsid w:val="003D36D1"/>
    <w:rsid w:val="003D36EC"/>
    <w:rsid w:val="003D38CD"/>
    <w:rsid w:val="003D3AB1"/>
    <w:rsid w:val="003D3E7B"/>
    <w:rsid w:val="003D3EFA"/>
    <w:rsid w:val="003D4590"/>
    <w:rsid w:val="003D4687"/>
    <w:rsid w:val="003D47FA"/>
    <w:rsid w:val="003D4A99"/>
    <w:rsid w:val="003D4C27"/>
    <w:rsid w:val="003D4C63"/>
    <w:rsid w:val="003D4CDB"/>
    <w:rsid w:val="003D4DC2"/>
    <w:rsid w:val="003D4E56"/>
    <w:rsid w:val="003D507A"/>
    <w:rsid w:val="003D53A7"/>
    <w:rsid w:val="003D54B6"/>
    <w:rsid w:val="003D55BE"/>
    <w:rsid w:val="003D56F5"/>
    <w:rsid w:val="003D56FC"/>
    <w:rsid w:val="003D5788"/>
    <w:rsid w:val="003D58C7"/>
    <w:rsid w:val="003D58E6"/>
    <w:rsid w:val="003D5A97"/>
    <w:rsid w:val="003D5AE4"/>
    <w:rsid w:val="003D5DC5"/>
    <w:rsid w:val="003D5DF0"/>
    <w:rsid w:val="003D61A6"/>
    <w:rsid w:val="003D626D"/>
    <w:rsid w:val="003D63C9"/>
    <w:rsid w:val="003D63EC"/>
    <w:rsid w:val="003D64DB"/>
    <w:rsid w:val="003D670A"/>
    <w:rsid w:val="003D6739"/>
    <w:rsid w:val="003D67A2"/>
    <w:rsid w:val="003D6953"/>
    <w:rsid w:val="003D6B19"/>
    <w:rsid w:val="003D6BBE"/>
    <w:rsid w:val="003D707B"/>
    <w:rsid w:val="003D70A1"/>
    <w:rsid w:val="003D71EA"/>
    <w:rsid w:val="003D7271"/>
    <w:rsid w:val="003D7436"/>
    <w:rsid w:val="003D76F4"/>
    <w:rsid w:val="003D7922"/>
    <w:rsid w:val="003D7A9D"/>
    <w:rsid w:val="003D7AB6"/>
    <w:rsid w:val="003D7D9F"/>
    <w:rsid w:val="003D7EBF"/>
    <w:rsid w:val="003D7EDE"/>
    <w:rsid w:val="003E0379"/>
    <w:rsid w:val="003E077C"/>
    <w:rsid w:val="003E0A3C"/>
    <w:rsid w:val="003E0ACB"/>
    <w:rsid w:val="003E0B09"/>
    <w:rsid w:val="003E0D16"/>
    <w:rsid w:val="003E0FC2"/>
    <w:rsid w:val="003E1287"/>
    <w:rsid w:val="003E162B"/>
    <w:rsid w:val="003E16FC"/>
    <w:rsid w:val="003E1755"/>
    <w:rsid w:val="003E18E8"/>
    <w:rsid w:val="003E1B0A"/>
    <w:rsid w:val="003E1C77"/>
    <w:rsid w:val="003E1CF0"/>
    <w:rsid w:val="003E1ECD"/>
    <w:rsid w:val="003E25DE"/>
    <w:rsid w:val="003E2607"/>
    <w:rsid w:val="003E27D4"/>
    <w:rsid w:val="003E29F6"/>
    <w:rsid w:val="003E2D73"/>
    <w:rsid w:val="003E2E42"/>
    <w:rsid w:val="003E2FD9"/>
    <w:rsid w:val="003E309B"/>
    <w:rsid w:val="003E30D0"/>
    <w:rsid w:val="003E312F"/>
    <w:rsid w:val="003E3223"/>
    <w:rsid w:val="003E33C6"/>
    <w:rsid w:val="003E33E4"/>
    <w:rsid w:val="003E3C13"/>
    <w:rsid w:val="003E3D5C"/>
    <w:rsid w:val="003E3DE6"/>
    <w:rsid w:val="003E3E03"/>
    <w:rsid w:val="003E402C"/>
    <w:rsid w:val="003E4031"/>
    <w:rsid w:val="003E446C"/>
    <w:rsid w:val="003E44EA"/>
    <w:rsid w:val="003E4585"/>
    <w:rsid w:val="003E4602"/>
    <w:rsid w:val="003E4934"/>
    <w:rsid w:val="003E4AB5"/>
    <w:rsid w:val="003E4BE6"/>
    <w:rsid w:val="003E4C88"/>
    <w:rsid w:val="003E4D64"/>
    <w:rsid w:val="003E4DFF"/>
    <w:rsid w:val="003E4EEB"/>
    <w:rsid w:val="003E541A"/>
    <w:rsid w:val="003E5440"/>
    <w:rsid w:val="003E581A"/>
    <w:rsid w:val="003E5A9C"/>
    <w:rsid w:val="003E5B5E"/>
    <w:rsid w:val="003E5C15"/>
    <w:rsid w:val="003E6111"/>
    <w:rsid w:val="003E61B0"/>
    <w:rsid w:val="003E62E8"/>
    <w:rsid w:val="003E64BD"/>
    <w:rsid w:val="003E6EDA"/>
    <w:rsid w:val="003E6F5B"/>
    <w:rsid w:val="003E75E6"/>
    <w:rsid w:val="003E761E"/>
    <w:rsid w:val="003E77DF"/>
    <w:rsid w:val="003E7A23"/>
    <w:rsid w:val="003E7CD5"/>
    <w:rsid w:val="003E7EF5"/>
    <w:rsid w:val="003E7FCF"/>
    <w:rsid w:val="003F0475"/>
    <w:rsid w:val="003F04FC"/>
    <w:rsid w:val="003F05D2"/>
    <w:rsid w:val="003F073E"/>
    <w:rsid w:val="003F08A9"/>
    <w:rsid w:val="003F0BD8"/>
    <w:rsid w:val="003F0C3A"/>
    <w:rsid w:val="003F0CAC"/>
    <w:rsid w:val="003F0DEE"/>
    <w:rsid w:val="003F0EF9"/>
    <w:rsid w:val="003F11F0"/>
    <w:rsid w:val="003F14A8"/>
    <w:rsid w:val="003F1553"/>
    <w:rsid w:val="003F15AA"/>
    <w:rsid w:val="003F192E"/>
    <w:rsid w:val="003F1964"/>
    <w:rsid w:val="003F2055"/>
    <w:rsid w:val="003F2D18"/>
    <w:rsid w:val="003F2EBB"/>
    <w:rsid w:val="003F343B"/>
    <w:rsid w:val="003F369E"/>
    <w:rsid w:val="003F39D9"/>
    <w:rsid w:val="003F3A8B"/>
    <w:rsid w:val="003F3BF5"/>
    <w:rsid w:val="003F487A"/>
    <w:rsid w:val="003F493F"/>
    <w:rsid w:val="003F4A56"/>
    <w:rsid w:val="003F4BDF"/>
    <w:rsid w:val="003F4E2E"/>
    <w:rsid w:val="003F55EA"/>
    <w:rsid w:val="003F5781"/>
    <w:rsid w:val="003F5958"/>
    <w:rsid w:val="003F5ACA"/>
    <w:rsid w:val="003F5E68"/>
    <w:rsid w:val="003F5E99"/>
    <w:rsid w:val="003F5EF4"/>
    <w:rsid w:val="003F6030"/>
    <w:rsid w:val="003F6032"/>
    <w:rsid w:val="003F608A"/>
    <w:rsid w:val="003F689A"/>
    <w:rsid w:val="003F6955"/>
    <w:rsid w:val="003F6A63"/>
    <w:rsid w:val="003F6CF8"/>
    <w:rsid w:val="003F6EAF"/>
    <w:rsid w:val="003F766F"/>
    <w:rsid w:val="003F7A07"/>
    <w:rsid w:val="003F7A6A"/>
    <w:rsid w:val="003F7AEE"/>
    <w:rsid w:val="003F7B69"/>
    <w:rsid w:val="003F7BFF"/>
    <w:rsid w:val="003F7CC9"/>
    <w:rsid w:val="003F7F86"/>
    <w:rsid w:val="00400072"/>
    <w:rsid w:val="0040015B"/>
    <w:rsid w:val="00400444"/>
    <w:rsid w:val="00400764"/>
    <w:rsid w:val="00401463"/>
    <w:rsid w:val="0040149F"/>
    <w:rsid w:val="00401C7C"/>
    <w:rsid w:val="004021C6"/>
    <w:rsid w:val="00402218"/>
    <w:rsid w:val="00402424"/>
    <w:rsid w:val="0040267A"/>
    <w:rsid w:val="00402A5E"/>
    <w:rsid w:val="00402A89"/>
    <w:rsid w:val="00402E48"/>
    <w:rsid w:val="0040307C"/>
    <w:rsid w:val="00403119"/>
    <w:rsid w:val="004033F8"/>
    <w:rsid w:val="00403911"/>
    <w:rsid w:val="00403B90"/>
    <w:rsid w:val="00403E3E"/>
    <w:rsid w:val="00403FCE"/>
    <w:rsid w:val="004041F5"/>
    <w:rsid w:val="004042FB"/>
    <w:rsid w:val="00404502"/>
    <w:rsid w:val="004048E8"/>
    <w:rsid w:val="00404962"/>
    <w:rsid w:val="00404ADB"/>
    <w:rsid w:val="00404BE2"/>
    <w:rsid w:val="00404C66"/>
    <w:rsid w:val="00404DE3"/>
    <w:rsid w:val="004050F6"/>
    <w:rsid w:val="004054C1"/>
    <w:rsid w:val="004055DF"/>
    <w:rsid w:val="00405E63"/>
    <w:rsid w:val="0040602B"/>
    <w:rsid w:val="0040605A"/>
    <w:rsid w:val="0040641E"/>
    <w:rsid w:val="0040646F"/>
    <w:rsid w:val="00406629"/>
    <w:rsid w:val="00406A50"/>
    <w:rsid w:val="00407474"/>
    <w:rsid w:val="0040752A"/>
    <w:rsid w:val="00407625"/>
    <w:rsid w:val="0040771E"/>
    <w:rsid w:val="00407758"/>
    <w:rsid w:val="004077E4"/>
    <w:rsid w:val="00407991"/>
    <w:rsid w:val="00407A8A"/>
    <w:rsid w:val="00407B3C"/>
    <w:rsid w:val="00407C4E"/>
    <w:rsid w:val="00407D81"/>
    <w:rsid w:val="004100F1"/>
    <w:rsid w:val="0041025E"/>
    <w:rsid w:val="0041040E"/>
    <w:rsid w:val="004105E4"/>
    <w:rsid w:val="004105F5"/>
    <w:rsid w:val="00410729"/>
    <w:rsid w:val="00410948"/>
    <w:rsid w:val="00410C13"/>
    <w:rsid w:val="00410C83"/>
    <w:rsid w:val="00410D48"/>
    <w:rsid w:val="00410E86"/>
    <w:rsid w:val="00410EEC"/>
    <w:rsid w:val="00410F54"/>
    <w:rsid w:val="004111D5"/>
    <w:rsid w:val="004112BB"/>
    <w:rsid w:val="00411323"/>
    <w:rsid w:val="00411489"/>
    <w:rsid w:val="004118A6"/>
    <w:rsid w:val="0041198A"/>
    <w:rsid w:val="00411D4A"/>
    <w:rsid w:val="00411F27"/>
    <w:rsid w:val="00412235"/>
    <w:rsid w:val="00412243"/>
    <w:rsid w:val="00412566"/>
    <w:rsid w:val="00412EC2"/>
    <w:rsid w:val="00413073"/>
    <w:rsid w:val="004130FD"/>
    <w:rsid w:val="004131C9"/>
    <w:rsid w:val="004133DA"/>
    <w:rsid w:val="00413478"/>
    <w:rsid w:val="00413506"/>
    <w:rsid w:val="00413663"/>
    <w:rsid w:val="004138D9"/>
    <w:rsid w:val="00413AEF"/>
    <w:rsid w:val="00413CCD"/>
    <w:rsid w:val="00413E2A"/>
    <w:rsid w:val="0041400C"/>
    <w:rsid w:val="004141E1"/>
    <w:rsid w:val="00414214"/>
    <w:rsid w:val="00414274"/>
    <w:rsid w:val="004146BC"/>
    <w:rsid w:val="00414DF9"/>
    <w:rsid w:val="00414FA9"/>
    <w:rsid w:val="004150BC"/>
    <w:rsid w:val="004150FC"/>
    <w:rsid w:val="0041571D"/>
    <w:rsid w:val="004159EA"/>
    <w:rsid w:val="00415A3A"/>
    <w:rsid w:val="00415B2E"/>
    <w:rsid w:val="00415CEB"/>
    <w:rsid w:val="00415E16"/>
    <w:rsid w:val="00415EA6"/>
    <w:rsid w:val="00415EB6"/>
    <w:rsid w:val="00415F38"/>
    <w:rsid w:val="0041604F"/>
    <w:rsid w:val="0041605E"/>
    <w:rsid w:val="00416256"/>
    <w:rsid w:val="00416279"/>
    <w:rsid w:val="00416764"/>
    <w:rsid w:val="00416AF4"/>
    <w:rsid w:val="00416B94"/>
    <w:rsid w:val="00416BDA"/>
    <w:rsid w:val="00416F74"/>
    <w:rsid w:val="00417308"/>
    <w:rsid w:val="004176D3"/>
    <w:rsid w:val="00417795"/>
    <w:rsid w:val="00417960"/>
    <w:rsid w:val="00417B1F"/>
    <w:rsid w:val="00417BEA"/>
    <w:rsid w:val="00417CA2"/>
    <w:rsid w:val="00417CB9"/>
    <w:rsid w:val="00420136"/>
    <w:rsid w:val="00420145"/>
    <w:rsid w:val="00420555"/>
    <w:rsid w:val="004206C8"/>
    <w:rsid w:val="004207A8"/>
    <w:rsid w:val="00420842"/>
    <w:rsid w:val="00420C6E"/>
    <w:rsid w:val="00420FC5"/>
    <w:rsid w:val="00421250"/>
    <w:rsid w:val="00421375"/>
    <w:rsid w:val="0042139B"/>
    <w:rsid w:val="004213DC"/>
    <w:rsid w:val="004214B4"/>
    <w:rsid w:val="004217D4"/>
    <w:rsid w:val="00421B0B"/>
    <w:rsid w:val="00421B7E"/>
    <w:rsid w:val="00421DE1"/>
    <w:rsid w:val="00422145"/>
    <w:rsid w:val="0042226C"/>
    <w:rsid w:val="00422483"/>
    <w:rsid w:val="00422519"/>
    <w:rsid w:val="00422B6B"/>
    <w:rsid w:val="00422CB4"/>
    <w:rsid w:val="00422D4D"/>
    <w:rsid w:val="00422DE8"/>
    <w:rsid w:val="00422ED1"/>
    <w:rsid w:val="004230BD"/>
    <w:rsid w:val="00423140"/>
    <w:rsid w:val="00423258"/>
    <w:rsid w:val="004233AB"/>
    <w:rsid w:val="0042370E"/>
    <w:rsid w:val="0042383D"/>
    <w:rsid w:val="004238D8"/>
    <w:rsid w:val="00423A04"/>
    <w:rsid w:val="00423A30"/>
    <w:rsid w:val="00423B70"/>
    <w:rsid w:val="00423D5F"/>
    <w:rsid w:val="0042415F"/>
    <w:rsid w:val="00424253"/>
    <w:rsid w:val="00424438"/>
    <w:rsid w:val="00424E01"/>
    <w:rsid w:val="00424F8F"/>
    <w:rsid w:val="0042545B"/>
    <w:rsid w:val="004254F0"/>
    <w:rsid w:val="00425571"/>
    <w:rsid w:val="00425580"/>
    <w:rsid w:val="004255FB"/>
    <w:rsid w:val="0042570A"/>
    <w:rsid w:val="004257E3"/>
    <w:rsid w:val="00425A10"/>
    <w:rsid w:val="00425CC7"/>
    <w:rsid w:val="00425CEB"/>
    <w:rsid w:val="00425ECE"/>
    <w:rsid w:val="00426052"/>
    <w:rsid w:val="00426307"/>
    <w:rsid w:val="004266CE"/>
    <w:rsid w:val="004268B9"/>
    <w:rsid w:val="00426A48"/>
    <w:rsid w:val="00426AB2"/>
    <w:rsid w:val="00426AEC"/>
    <w:rsid w:val="00426C5D"/>
    <w:rsid w:val="004274F3"/>
    <w:rsid w:val="00427612"/>
    <w:rsid w:val="0042762A"/>
    <w:rsid w:val="00427634"/>
    <w:rsid w:val="00427A6B"/>
    <w:rsid w:val="00427A87"/>
    <w:rsid w:val="00427ABA"/>
    <w:rsid w:val="00427D08"/>
    <w:rsid w:val="004305B0"/>
    <w:rsid w:val="0043098B"/>
    <w:rsid w:val="004309DC"/>
    <w:rsid w:val="00430E37"/>
    <w:rsid w:val="00431237"/>
    <w:rsid w:val="0043178D"/>
    <w:rsid w:val="00431AC1"/>
    <w:rsid w:val="00431CC5"/>
    <w:rsid w:val="00431DA3"/>
    <w:rsid w:val="00432385"/>
    <w:rsid w:val="00432A49"/>
    <w:rsid w:val="00432C31"/>
    <w:rsid w:val="00432C6C"/>
    <w:rsid w:val="00432FDD"/>
    <w:rsid w:val="004332DB"/>
    <w:rsid w:val="004332F4"/>
    <w:rsid w:val="004333B2"/>
    <w:rsid w:val="0043359B"/>
    <w:rsid w:val="00433692"/>
    <w:rsid w:val="004338BB"/>
    <w:rsid w:val="00433AFB"/>
    <w:rsid w:val="00433BED"/>
    <w:rsid w:val="00433ED2"/>
    <w:rsid w:val="0043409A"/>
    <w:rsid w:val="004340BF"/>
    <w:rsid w:val="00434115"/>
    <w:rsid w:val="00434181"/>
    <w:rsid w:val="00434405"/>
    <w:rsid w:val="00434628"/>
    <w:rsid w:val="004346DF"/>
    <w:rsid w:val="004347D1"/>
    <w:rsid w:val="00434EB3"/>
    <w:rsid w:val="0043514F"/>
    <w:rsid w:val="00435171"/>
    <w:rsid w:val="004352AB"/>
    <w:rsid w:val="00435365"/>
    <w:rsid w:val="004353EC"/>
    <w:rsid w:val="0043554E"/>
    <w:rsid w:val="0043590B"/>
    <w:rsid w:val="00435D6E"/>
    <w:rsid w:val="00435DB1"/>
    <w:rsid w:val="00435DD7"/>
    <w:rsid w:val="00435E72"/>
    <w:rsid w:val="00436188"/>
    <w:rsid w:val="004361B5"/>
    <w:rsid w:val="0043657F"/>
    <w:rsid w:val="0043659E"/>
    <w:rsid w:val="00436642"/>
    <w:rsid w:val="004368BD"/>
    <w:rsid w:val="0043691A"/>
    <w:rsid w:val="00436C29"/>
    <w:rsid w:val="00436EDE"/>
    <w:rsid w:val="00436F9B"/>
    <w:rsid w:val="00437087"/>
    <w:rsid w:val="0043709C"/>
    <w:rsid w:val="004370B7"/>
    <w:rsid w:val="00437341"/>
    <w:rsid w:val="004373B6"/>
    <w:rsid w:val="00437626"/>
    <w:rsid w:val="00437629"/>
    <w:rsid w:val="00437657"/>
    <w:rsid w:val="004379B4"/>
    <w:rsid w:val="004379C0"/>
    <w:rsid w:val="00437AF6"/>
    <w:rsid w:val="00437D61"/>
    <w:rsid w:val="00440050"/>
    <w:rsid w:val="00440177"/>
    <w:rsid w:val="004403C3"/>
    <w:rsid w:val="0044043F"/>
    <w:rsid w:val="004408FD"/>
    <w:rsid w:val="00440A63"/>
    <w:rsid w:val="00440AA1"/>
    <w:rsid w:val="00440C3E"/>
    <w:rsid w:val="00441115"/>
    <w:rsid w:val="00441506"/>
    <w:rsid w:val="0044167D"/>
    <w:rsid w:val="00441839"/>
    <w:rsid w:val="00441A66"/>
    <w:rsid w:val="00441AE5"/>
    <w:rsid w:val="00441FDF"/>
    <w:rsid w:val="004420B2"/>
    <w:rsid w:val="00442361"/>
    <w:rsid w:val="004424CE"/>
    <w:rsid w:val="0044262F"/>
    <w:rsid w:val="00442A30"/>
    <w:rsid w:val="00442B3B"/>
    <w:rsid w:val="00442CBC"/>
    <w:rsid w:val="00442E08"/>
    <w:rsid w:val="00442EA5"/>
    <w:rsid w:val="00442ECC"/>
    <w:rsid w:val="00443080"/>
    <w:rsid w:val="00443145"/>
    <w:rsid w:val="0044318B"/>
    <w:rsid w:val="0044339C"/>
    <w:rsid w:val="004433E1"/>
    <w:rsid w:val="00443726"/>
    <w:rsid w:val="00443A94"/>
    <w:rsid w:val="00443BD2"/>
    <w:rsid w:val="00443CE0"/>
    <w:rsid w:val="00443D66"/>
    <w:rsid w:val="00443EAD"/>
    <w:rsid w:val="00443EB5"/>
    <w:rsid w:val="004441A3"/>
    <w:rsid w:val="004447CF"/>
    <w:rsid w:val="0044489F"/>
    <w:rsid w:val="00444FE0"/>
    <w:rsid w:val="00445562"/>
    <w:rsid w:val="004455DA"/>
    <w:rsid w:val="0044561B"/>
    <w:rsid w:val="0044585D"/>
    <w:rsid w:val="00445CA9"/>
    <w:rsid w:val="00445FE6"/>
    <w:rsid w:val="004460C9"/>
    <w:rsid w:val="0044647F"/>
    <w:rsid w:val="004466DE"/>
    <w:rsid w:val="004466EF"/>
    <w:rsid w:val="0044692B"/>
    <w:rsid w:val="004469C2"/>
    <w:rsid w:val="00446BFC"/>
    <w:rsid w:val="00446C5C"/>
    <w:rsid w:val="00446E8B"/>
    <w:rsid w:val="004470A5"/>
    <w:rsid w:val="0044713E"/>
    <w:rsid w:val="00447330"/>
    <w:rsid w:val="0044775D"/>
    <w:rsid w:val="004479EE"/>
    <w:rsid w:val="00447DD2"/>
    <w:rsid w:val="00447ED4"/>
    <w:rsid w:val="00447F78"/>
    <w:rsid w:val="004500B3"/>
    <w:rsid w:val="00450150"/>
    <w:rsid w:val="004503D7"/>
    <w:rsid w:val="00450476"/>
    <w:rsid w:val="004504B8"/>
    <w:rsid w:val="004507DC"/>
    <w:rsid w:val="004508CF"/>
    <w:rsid w:val="00450945"/>
    <w:rsid w:val="00450B1E"/>
    <w:rsid w:val="00450B23"/>
    <w:rsid w:val="00450BAD"/>
    <w:rsid w:val="00450C50"/>
    <w:rsid w:val="00450C67"/>
    <w:rsid w:val="00450CAC"/>
    <w:rsid w:val="00450DFA"/>
    <w:rsid w:val="004513B2"/>
    <w:rsid w:val="0045193E"/>
    <w:rsid w:val="00451D15"/>
    <w:rsid w:val="00451D25"/>
    <w:rsid w:val="00451F26"/>
    <w:rsid w:val="004521D0"/>
    <w:rsid w:val="00452420"/>
    <w:rsid w:val="00452489"/>
    <w:rsid w:val="00452EE6"/>
    <w:rsid w:val="00452FFE"/>
    <w:rsid w:val="0045300F"/>
    <w:rsid w:val="004530DA"/>
    <w:rsid w:val="004531D1"/>
    <w:rsid w:val="0045323E"/>
    <w:rsid w:val="004532F2"/>
    <w:rsid w:val="00453810"/>
    <w:rsid w:val="00453982"/>
    <w:rsid w:val="00453BEE"/>
    <w:rsid w:val="0045432D"/>
    <w:rsid w:val="0045482C"/>
    <w:rsid w:val="004548B9"/>
    <w:rsid w:val="0045496A"/>
    <w:rsid w:val="004549E7"/>
    <w:rsid w:val="004549EB"/>
    <w:rsid w:val="00454A10"/>
    <w:rsid w:val="00454AE7"/>
    <w:rsid w:val="00454BE0"/>
    <w:rsid w:val="00454F42"/>
    <w:rsid w:val="004550DF"/>
    <w:rsid w:val="004551FC"/>
    <w:rsid w:val="00455234"/>
    <w:rsid w:val="0045526C"/>
    <w:rsid w:val="00455299"/>
    <w:rsid w:val="0045538D"/>
    <w:rsid w:val="004553D5"/>
    <w:rsid w:val="00455405"/>
    <w:rsid w:val="0045548D"/>
    <w:rsid w:val="004554F2"/>
    <w:rsid w:val="00455EC7"/>
    <w:rsid w:val="00455F3E"/>
    <w:rsid w:val="00455F9E"/>
    <w:rsid w:val="004560C9"/>
    <w:rsid w:val="004562EB"/>
    <w:rsid w:val="004563B6"/>
    <w:rsid w:val="0045670A"/>
    <w:rsid w:val="004567D9"/>
    <w:rsid w:val="00456DA2"/>
    <w:rsid w:val="0045719D"/>
    <w:rsid w:val="004573A9"/>
    <w:rsid w:val="004575B0"/>
    <w:rsid w:val="0045769F"/>
    <w:rsid w:val="004576B7"/>
    <w:rsid w:val="00457836"/>
    <w:rsid w:val="00457974"/>
    <w:rsid w:val="00457A67"/>
    <w:rsid w:val="004606B6"/>
    <w:rsid w:val="00460785"/>
    <w:rsid w:val="004609B7"/>
    <w:rsid w:val="00460B41"/>
    <w:rsid w:val="00460BBF"/>
    <w:rsid w:val="00460C11"/>
    <w:rsid w:val="00460E45"/>
    <w:rsid w:val="00460ED5"/>
    <w:rsid w:val="00460FB0"/>
    <w:rsid w:val="00461059"/>
    <w:rsid w:val="00461078"/>
    <w:rsid w:val="0046127C"/>
    <w:rsid w:val="004615A9"/>
    <w:rsid w:val="004617AD"/>
    <w:rsid w:val="00461842"/>
    <w:rsid w:val="00461ADD"/>
    <w:rsid w:val="00461BE0"/>
    <w:rsid w:val="00461FDA"/>
    <w:rsid w:val="00462371"/>
    <w:rsid w:val="00462609"/>
    <w:rsid w:val="004626A8"/>
    <w:rsid w:val="0046283D"/>
    <w:rsid w:val="00462C62"/>
    <w:rsid w:val="00462CED"/>
    <w:rsid w:val="00462F15"/>
    <w:rsid w:val="004639E5"/>
    <w:rsid w:val="00463B67"/>
    <w:rsid w:val="00463ECC"/>
    <w:rsid w:val="00463FCE"/>
    <w:rsid w:val="004640A2"/>
    <w:rsid w:val="004640DA"/>
    <w:rsid w:val="00464229"/>
    <w:rsid w:val="0046433C"/>
    <w:rsid w:val="0046452A"/>
    <w:rsid w:val="00464818"/>
    <w:rsid w:val="00464D0E"/>
    <w:rsid w:val="00464DDF"/>
    <w:rsid w:val="00464E12"/>
    <w:rsid w:val="00465095"/>
    <w:rsid w:val="004650EF"/>
    <w:rsid w:val="0046514E"/>
    <w:rsid w:val="0046547C"/>
    <w:rsid w:val="0046569D"/>
    <w:rsid w:val="00465771"/>
    <w:rsid w:val="004659D1"/>
    <w:rsid w:val="00465B5F"/>
    <w:rsid w:val="0046601F"/>
    <w:rsid w:val="004661EA"/>
    <w:rsid w:val="004663A9"/>
    <w:rsid w:val="0046641D"/>
    <w:rsid w:val="004664B3"/>
    <w:rsid w:val="004665C8"/>
    <w:rsid w:val="004665F6"/>
    <w:rsid w:val="004667EA"/>
    <w:rsid w:val="00466EB3"/>
    <w:rsid w:val="00466F5C"/>
    <w:rsid w:val="004670CD"/>
    <w:rsid w:val="004671D2"/>
    <w:rsid w:val="0046732A"/>
    <w:rsid w:val="00470075"/>
    <w:rsid w:val="00470296"/>
    <w:rsid w:val="004702BA"/>
    <w:rsid w:val="004707B1"/>
    <w:rsid w:val="00470A35"/>
    <w:rsid w:val="00470B92"/>
    <w:rsid w:val="00470BD7"/>
    <w:rsid w:val="00470D0B"/>
    <w:rsid w:val="00470EAD"/>
    <w:rsid w:val="004712A6"/>
    <w:rsid w:val="004712CB"/>
    <w:rsid w:val="00471357"/>
    <w:rsid w:val="0047158C"/>
    <w:rsid w:val="00471686"/>
    <w:rsid w:val="004716BA"/>
    <w:rsid w:val="00471749"/>
    <w:rsid w:val="00471920"/>
    <w:rsid w:val="00471C2A"/>
    <w:rsid w:val="00471D0B"/>
    <w:rsid w:val="00471E11"/>
    <w:rsid w:val="00471EBC"/>
    <w:rsid w:val="00472166"/>
    <w:rsid w:val="00472874"/>
    <w:rsid w:val="00472C59"/>
    <w:rsid w:val="00472C70"/>
    <w:rsid w:val="0047315A"/>
    <w:rsid w:val="00473A5A"/>
    <w:rsid w:val="00473F35"/>
    <w:rsid w:val="00474071"/>
    <w:rsid w:val="00474315"/>
    <w:rsid w:val="004747E3"/>
    <w:rsid w:val="00474938"/>
    <w:rsid w:val="00474AC0"/>
    <w:rsid w:val="004753ED"/>
    <w:rsid w:val="004755E7"/>
    <w:rsid w:val="004756DE"/>
    <w:rsid w:val="004757E0"/>
    <w:rsid w:val="00475B04"/>
    <w:rsid w:val="00475C2D"/>
    <w:rsid w:val="00475D20"/>
    <w:rsid w:val="00475DAA"/>
    <w:rsid w:val="00475F66"/>
    <w:rsid w:val="00475FEA"/>
    <w:rsid w:val="00476055"/>
    <w:rsid w:val="004761A5"/>
    <w:rsid w:val="004763C7"/>
    <w:rsid w:val="0047641B"/>
    <w:rsid w:val="00476947"/>
    <w:rsid w:val="0047698E"/>
    <w:rsid w:val="00476A3A"/>
    <w:rsid w:val="00476D01"/>
    <w:rsid w:val="00476D42"/>
    <w:rsid w:val="00476FE0"/>
    <w:rsid w:val="00476FF6"/>
    <w:rsid w:val="00477021"/>
    <w:rsid w:val="0047713C"/>
    <w:rsid w:val="004776FC"/>
    <w:rsid w:val="0047797F"/>
    <w:rsid w:val="004779C4"/>
    <w:rsid w:val="00477C9F"/>
    <w:rsid w:val="00477D2D"/>
    <w:rsid w:val="00477DDF"/>
    <w:rsid w:val="004800E3"/>
    <w:rsid w:val="00480246"/>
    <w:rsid w:val="0048031A"/>
    <w:rsid w:val="004803A2"/>
    <w:rsid w:val="004805A7"/>
    <w:rsid w:val="004807AB"/>
    <w:rsid w:val="004808B6"/>
    <w:rsid w:val="00480A92"/>
    <w:rsid w:val="00480AC6"/>
    <w:rsid w:val="00480E03"/>
    <w:rsid w:val="004810D8"/>
    <w:rsid w:val="0048115E"/>
    <w:rsid w:val="0048121D"/>
    <w:rsid w:val="004812E1"/>
    <w:rsid w:val="00481706"/>
    <w:rsid w:val="00481C3A"/>
    <w:rsid w:val="00481C5F"/>
    <w:rsid w:val="00481DE8"/>
    <w:rsid w:val="00481F2B"/>
    <w:rsid w:val="004820D1"/>
    <w:rsid w:val="00482514"/>
    <w:rsid w:val="00482A19"/>
    <w:rsid w:val="00482D24"/>
    <w:rsid w:val="00482DE2"/>
    <w:rsid w:val="004835CF"/>
    <w:rsid w:val="004837B4"/>
    <w:rsid w:val="00483A87"/>
    <w:rsid w:val="00483F13"/>
    <w:rsid w:val="00484084"/>
    <w:rsid w:val="004840CE"/>
    <w:rsid w:val="00484445"/>
    <w:rsid w:val="004849E4"/>
    <w:rsid w:val="00484DE4"/>
    <w:rsid w:val="0048576D"/>
    <w:rsid w:val="004858F3"/>
    <w:rsid w:val="00485B14"/>
    <w:rsid w:val="00485DAC"/>
    <w:rsid w:val="00486131"/>
    <w:rsid w:val="0048626A"/>
    <w:rsid w:val="004862D1"/>
    <w:rsid w:val="0048642F"/>
    <w:rsid w:val="004866D3"/>
    <w:rsid w:val="00486A54"/>
    <w:rsid w:val="00486AA8"/>
    <w:rsid w:val="00487111"/>
    <w:rsid w:val="0048721F"/>
    <w:rsid w:val="0048742C"/>
    <w:rsid w:val="00487576"/>
    <w:rsid w:val="004876AC"/>
    <w:rsid w:val="00487EF4"/>
    <w:rsid w:val="00490172"/>
    <w:rsid w:val="00490240"/>
    <w:rsid w:val="00490286"/>
    <w:rsid w:val="004903B9"/>
    <w:rsid w:val="004903EF"/>
    <w:rsid w:val="0049041C"/>
    <w:rsid w:val="00490537"/>
    <w:rsid w:val="004907B1"/>
    <w:rsid w:val="00490B18"/>
    <w:rsid w:val="00490DF1"/>
    <w:rsid w:val="00490EAC"/>
    <w:rsid w:val="0049106A"/>
    <w:rsid w:val="00491077"/>
    <w:rsid w:val="004910E2"/>
    <w:rsid w:val="004914B7"/>
    <w:rsid w:val="00491538"/>
    <w:rsid w:val="00491563"/>
    <w:rsid w:val="0049159E"/>
    <w:rsid w:val="00491750"/>
    <w:rsid w:val="00491816"/>
    <w:rsid w:val="00491986"/>
    <w:rsid w:val="00491996"/>
    <w:rsid w:val="00491DEC"/>
    <w:rsid w:val="00492255"/>
    <w:rsid w:val="004922A2"/>
    <w:rsid w:val="0049247D"/>
    <w:rsid w:val="004926E2"/>
    <w:rsid w:val="00492829"/>
    <w:rsid w:val="0049291E"/>
    <w:rsid w:val="00492927"/>
    <w:rsid w:val="00492C76"/>
    <w:rsid w:val="00492EB1"/>
    <w:rsid w:val="004930B3"/>
    <w:rsid w:val="004931E0"/>
    <w:rsid w:val="004932F0"/>
    <w:rsid w:val="004933BD"/>
    <w:rsid w:val="0049362D"/>
    <w:rsid w:val="00493AD4"/>
    <w:rsid w:val="00493CCA"/>
    <w:rsid w:val="00493D44"/>
    <w:rsid w:val="0049409C"/>
    <w:rsid w:val="004940F3"/>
    <w:rsid w:val="00494124"/>
    <w:rsid w:val="0049428C"/>
    <w:rsid w:val="004945C2"/>
    <w:rsid w:val="00494674"/>
    <w:rsid w:val="00494F90"/>
    <w:rsid w:val="004950BB"/>
    <w:rsid w:val="00495260"/>
    <w:rsid w:val="00495277"/>
    <w:rsid w:val="00495327"/>
    <w:rsid w:val="004956F5"/>
    <w:rsid w:val="00495800"/>
    <w:rsid w:val="00495969"/>
    <w:rsid w:val="004959AA"/>
    <w:rsid w:val="004960EE"/>
    <w:rsid w:val="00496157"/>
    <w:rsid w:val="004961F2"/>
    <w:rsid w:val="004967BD"/>
    <w:rsid w:val="00496B5E"/>
    <w:rsid w:val="00496B7A"/>
    <w:rsid w:val="00496BFA"/>
    <w:rsid w:val="00496D0E"/>
    <w:rsid w:val="00496E97"/>
    <w:rsid w:val="0049719E"/>
    <w:rsid w:val="004971AC"/>
    <w:rsid w:val="00497469"/>
    <w:rsid w:val="00497575"/>
    <w:rsid w:val="00497A22"/>
    <w:rsid w:val="00497A2A"/>
    <w:rsid w:val="00497A6A"/>
    <w:rsid w:val="00497B68"/>
    <w:rsid w:val="00497D63"/>
    <w:rsid w:val="004A01E3"/>
    <w:rsid w:val="004A02DA"/>
    <w:rsid w:val="004A069D"/>
    <w:rsid w:val="004A07BA"/>
    <w:rsid w:val="004A07BF"/>
    <w:rsid w:val="004A0AB4"/>
    <w:rsid w:val="004A0B10"/>
    <w:rsid w:val="004A0C18"/>
    <w:rsid w:val="004A0C83"/>
    <w:rsid w:val="004A10DE"/>
    <w:rsid w:val="004A1247"/>
    <w:rsid w:val="004A12CE"/>
    <w:rsid w:val="004A14F9"/>
    <w:rsid w:val="004A1856"/>
    <w:rsid w:val="004A1B21"/>
    <w:rsid w:val="004A1C33"/>
    <w:rsid w:val="004A1C52"/>
    <w:rsid w:val="004A1CDA"/>
    <w:rsid w:val="004A1DC4"/>
    <w:rsid w:val="004A1F71"/>
    <w:rsid w:val="004A1F92"/>
    <w:rsid w:val="004A2092"/>
    <w:rsid w:val="004A2171"/>
    <w:rsid w:val="004A21D1"/>
    <w:rsid w:val="004A26AE"/>
    <w:rsid w:val="004A281F"/>
    <w:rsid w:val="004A2864"/>
    <w:rsid w:val="004A2955"/>
    <w:rsid w:val="004A2AC9"/>
    <w:rsid w:val="004A2D58"/>
    <w:rsid w:val="004A2DD9"/>
    <w:rsid w:val="004A3317"/>
    <w:rsid w:val="004A3457"/>
    <w:rsid w:val="004A3AF1"/>
    <w:rsid w:val="004A3C2C"/>
    <w:rsid w:val="004A3CD0"/>
    <w:rsid w:val="004A3D40"/>
    <w:rsid w:val="004A3EEE"/>
    <w:rsid w:val="004A48DB"/>
    <w:rsid w:val="004A4A56"/>
    <w:rsid w:val="004A53F6"/>
    <w:rsid w:val="004A5579"/>
    <w:rsid w:val="004A5802"/>
    <w:rsid w:val="004A5906"/>
    <w:rsid w:val="004A5948"/>
    <w:rsid w:val="004A5A16"/>
    <w:rsid w:val="004A61AF"/>
    <w:rsid w:val="004A65BE"/>
    <w:rsid w:val="004A698D"/>
    <w:rsid w:val="004A6A0D"/>
    <w:rsid w:val="004A6E41"/>
    <w:rsid w:val="004A713A"/>
    <w:rsid w:val="004A7147"/>
    <w:rsid w:val="004A715C"/>
    <w:rsid w:val="004A718D"/>
    <w:rsid w:val="004A75B9"/>
    <w:rsid w:val="004A76FB"/>
    <w:rsid w:val="004A78DD"/>
    <w:rsid w:val="004A7A07"/>
    <w:rsid w:val="004A7BCC"/>
    <w:rsid w:val="004B0411"/>
    <w:rsid w:val="004B064B"/>
    <w:rsid w:val="004B0798"/>
    <w:rsid w:val="004B07EB"/>
    <w:rsid w:val="004B08CE"/>
    <w:rsid w:val="004B08F2"/>
    <w:rsid w:val="004B09F3"/>
    <w:rsid w:val="004B0CE1"/>
    <w:rsid w:val="004B0D01"/>
    <w:rsid w:val="004B0F87"/>
    <w:rsid w:val="004B10EA"/>
    <w:rsid w:val="004B11EA"/>
    <w:rsid w:val="004B18EF"/>
    <w:rsid w:val="004B1967"/>
    <w:rsid w:val="004B1B36"/>
    <w:rsid w:val="004B1ED0"/>
    <w:rsid w:val="004B2150"/>
    <w:rsid w:val="004B2433"/>
    <w:rsid w:val="004B25F2"/>
    <w:rsid w:val="004B2731"/>
    <w:rsid w:val="004B2A9E"/>
    <w:rsid w:val="004B2AA0"/>
    <w:rsid w:val="004B2CC0"/>
    <w:rsid w:val="004B2D25"/>
    <w:rsid w:val="004B31D2"/>
    <w:rsid w:val="004B32C1"/>
    <w:rsid w:val="004B32DB"/>
    <w:rsid w:val="004B33C8"/>
    <w:rsid w:val="004B363C"/>
    <w:rsid w:val="004B38C9"/>
    <w:rsid w:val="004B3BAD"/>
    <w:rsid w:val="004B3BDC"/>
    <w:rsid w:val="004B3C15"/>
    <w:rsid w:val="004B3F7C"/>
    <w:rsid w:val="004B4052"/>
    <w:rsid w:val="004B411D"/>
    <w:rsid w:val="004B4252"/>
    <w:rsid w:val="004B459E"/>
    <w:rsid w:val="004B468F"/>
    <w:rsid w:val="004B4AC2"/>
    <w:rsid w:val="004B4DEA"/>
    <w:rsid w:val="004B4E79"/>
    <w:rsid w:val="004B5148"/>
    <w:rsid w:val="004B516D"/>
    <w:rsid w:val="004B5304"/>
    <w:rsid w:val="004B56BD"/>
    <w:rsid w:val="004B5783"/>
    <w:rsid w:val="004B5893"/>
    <w:rsid w:val="004B59B1"/>
    <w:rsid w:val="004B5A17"/>
    <w:rsid w:val="004B5B7A"/>
    <w:rsid w:val="004B5D19"/>
    <w:rsid w:val="004B5EC5"/>
    <w:rsid w:val="004B63C1"/>
    <w:rsid w:val="004B63ED"/>
    <w:rsid w:val="004B6467"/>
    <w:rsid w:val="004B65E5"/>
    <w:rsid w:val="004B6763"/>
    <w:rsid w:val="004B6860"/>
    <w:rsid w:val="004B6902"/>
    <w:rsid w:val="004B6AB1"/>
    <w:rsid w:val="004B6D5F"/>
    <w:rsid w:val="004B6F45"/>
    <w:rsid w:val="004B7152"/>
    <w:rsid w:val="004B7556"/>
    <w:rsid w:val="004B759E"/>
    <w:rsid w:val="004B76B6"/>
    <w:rsid w:val="004B7739"/>
    <w:rsid w:val="004B77AC"/>
    <w:rsid w:val="004B780A"/>
    <w:rsid w:val="004B785D"/>
    <w:rsid w:val="004B7DF0"/>
    <w:rsid w:val="004C00A5"/>
    <w:rsid w:val="004C0116"/>
    <w:rsid w:val="004C04EC"/>
    <w:rsid w:val="004C060C"/>
    <w:rsid w:val="004C061C"/>
    <w:rsid w:val="004C0656"/>
    <w:rsid w:val="004C06A5"/>
    <w:rsid w:val="004C0870"/>
    <w:rsid w:val="004C08ED"/>
    <w:rsid w:val="004C09C8"/>
    <w:rsid w:val="004C0B99"/>
    <w:rsid w:val="004C0BB8"/>
    <w:rsid w:val="004C0CB5"/>
    <w:rsid w:val="004C0FC6"/>
    <w:rsid w:val="004C1003"/>
    <w:rsid w:val="004C1456"/>
    <w:rsid w:val="004C1458"/>
    <w:rsid w:val="004C14DF"/>
    <w:rsid w:val="004C15C5"/>
    <w:rsid w:val="004C16B5"/>
    <w:rsid w:val="004C1B77"/>
    <w:rsid w:val="004C1DC3"/>
    <w:rsid w:val="004C1E2E"/>
    <w:rsid w:val="004C215F"/>
    <w:rsid w:val="004C24D3"/>
    <w:rsid w:val="004C278F"/>
    <w:rsid w:val="004C27EE"/>
    <w:rsid w:val="004C2919"/>
    <w:rsid w:val="004C2B2A"/>
    <w:rsid w:val="004C2B94"/>
    <w:rsid w:val="004C2EA2"/>
    <w:rsid w:val="004C2EEE"/>
    <w:rsid w:val="004C3096"/>
    <w:rsid w:val="004C325A"/>
    <w:rsid w:val="004C3401"/>
    <w:rsid w:val="004C3EDB"/>
    <w:rsid w:val="004C40F4"/>
    <w:rsid w:val="004C432C"/>
    <w:rsid w:val="004C4628"/>
    <w:rsid w:val="004C4965"/>
    <w:rsid w:val="004C4B2D"/>
    <w:rsid w:val="004C4C53"/>
    <w:rsid w:val="004C4EA7"/>
    <w:rsid w:val="004C4EBF"/>
    <w:rsid w:val="004C4F03"/>
    <w:rsid w:val="004C545D"/>
    <w:rsid w:val="004C5571"/>
    <w:rsid w:val="004C5C0C"/>
    <w:rsid w:val="004C5D3C"/>
    <w:rsid w:val="004C5E2A"/>
    <w:rsid w:val="004C6001"/>
    <w:rsid w:val="004C6381"/>
    <w:rsid w:val="004C67D0"/>
    <w:rsid w:val="004C6873"/>
    <w:rsid w:val="004C6A89"/>
    <w:rsid w:val="004C6DB0"/>
    <w:rsid w:val="004C6DED"/>
    <w:rsid w:val="004C7727"/>
    <w:rsid w:val="004C7770"/>
    <w:rsid w:val="004C7A8A"/>
    <w:rsid w:val="004D0288"/>
    <w:rsid w:val="004D0689"/>
    <w:rsid w:val="004D0A75"/>
    <w:rsid w:val="004D0BD2"/>
    <w:rsid w:val="004D0C9A"/>
    <w:rsid w:val="004D0CA3"/>
    <w:rsid w:val="004D14D4"/>
    <w:rsid w:val="004D151D"/>
    <w:rsid w:val="004D1601"/>
    <w:rsid w:val="004D17E8"/>
    <w:rsid w:val="004D17F5"/>
    <w:rsid w:val="004D1898"/>
    <w:rsid w:val="004D1B08"/>
    <w:rsid w:val="004D1D7A"/>
    <w:rsid w:val="004D1DBA"/>
    <w:rsid w:val="004D215D"/>
    <w:rsid w:val="004D22C2"/>
    <w:rsid w:val="004D23F1"/>
    <w:rsid w:val="004D249B"/>
    <w:rsid w:val="004D278F"/>
    <w:rsid w:val="004D2A83"/>
    <w:rsid w:val="004D2B79"/>
    <w:rsid w:val="004D2BEF"/>
    <w:rsid w:val="004D2C7F"/>
    <w:rsid w:val="004D2F55"/>
    <w:rsid w:val="004D300B"/>
    <w:rsid w:val="004D31E8"/>
    <w:rsid w:val="004D3309"/>
    <w:rsid w:val="004D3701"/>
    <w:rsid w:val="004D37A0"/>
    <w:rsid w:val="004D4241"/>
    <w:rsid w:val="004D42FA"/>
    <w:rsid w:val="004D4597"/>
    <w:rsid w:val="004D4619"/>
    <w:rsid w:val="004D4996"/>
    <w:rsid w:val="004D4A12"/>
    <w:rsid w:val="004D4BED"/>
    <w:rsid w:val="004D4F5C"/>
    <w:rsid w:val="004D5185"/>
    <w:rsid w:val="004D554C"/>
    <w:rsid w:val="004D55B4"/>
    <w:rsid w:val="004D57B7"/>
    <w:rsid w:val="004D59BC"/>
    <w:rsid w:val="004D5C91"/>
    <w:rsid w:val="004D5C94"/>
    <w:rsid w:val="004D5FF1"/>
    <w:rsid w:val="004D60C4"/>
    <w:rsid w:val="004D6172"/>
    <w:rsid w:val="004D61E1"/>
    <w:rsid w:val="004D6559"/>
    <w:rsid w:val="004D65D6"/>
    <w:rsid w:val="004D6640"/>
    <w:rsid w:val="004D668F"/>
    <w:rsid w:val="004D696F"/>
    <w:rsid w:val="004D69F9"/>
    <w:rsid w:val="004D6A8A"/>
    <w:rsid w:val="004D6AC1"/>
    <w:rsid w:val="004D6EB9"/>
    <w:rsid w:val="004D7052"/>
    <w:rsid w:val="004D71BA"/>
    <w:rsid w:val="004D739F"/>
    <w:rsid w:val="004D757B"/>
    <w:rsid w:val="004D7778"/>
    <w:rsid w:val="004D77DA"/>
    <w:rsid w:val="004D78FD"/>
    <w:rsid w:val="004D7949"/>
    <w:rsid w:val="004D79D4"/>
    <w:rsid w:val="004D7A85"/>
    <w:rsid w:val="004D7BA9"/>
    <w:rsid w:val="004E0113"/>
    <w:rsid w:val="004E0120"/>
    <w:rsid w:val="004E042D"/>
    <w:rsid w:val="004E0584"/>
    <w:rsid w:val="004E08F8"/>
    <w:rsid w:val="004E0955"/>
    <w:rsid w:val="004E09DE"/>
    <w:rsid w:val="004E0AE1"/>
    <w:rsid w:val="004E0B02"/>
    <w:rsid w:val="004E1145"/>
    <w:rsid w:val="004E180D"/>
    <w:rsid w:val="004E18E1"/>
    <w:rsid w:val="004E1A3A"/>
    <w:rsid w:val="004E1C6A"/>
    <w:rsid w:val="004E1C9A"/>
    <w:rsid w:val="004E1CBC"/>
    <w:rsid w:val="004E1DB5"/>
    <w:rsid w:val="004E1E34"/>
    <w:rsid w:val="004E1F5E"/>
    <w:rsid w:val="004E21CC"/>
    <w:rsid w:val="004E23D7"/>
    <w:rsid w:val="004E24EB"/>
    <w:rsid w:val="004E2736"/>
    <w:rsid w:val="004E2834"/>
    <w:rsid w:val="004E2EA7"/>
    <w:rsid w:val="004E2EF0"/>
    <w:rsid w:val="004E361C"/>
    <w:rsid w:val="004E40F0"/>
    <w:rsid w:val="004E43B9"/>
    <w:rsid w:val="004E450E"/>
    <w:rsid w:val="004E4540"/>
    <w:rsid w:val="004E47FA"/>
    <w:rsid w:val="004E489F"/>
    <w:rsid w:val="004E49E6"/>
    <w:rsid w:val="004E4C2A"/>
    <w:rsid w:val="004E4F7F"/>
    <w:rsid w:val="004E515A"/>
    <w:rsid w:val="004E551C"/>
    <w:rsid w:val="004E5720"/>
    <w:rsid w:val="004E57AD"/>
    <w:rsid w:val="004E5940"/>
    <w:rsid w:val="004E59AC"/>
    <w:rsid w:val="004E5A86"/>
    <w:rsid w:val="004E5AB5"/>
    <w:rsid w:val="004E5E69"/>
    <w:rsid w:val="004E60D4"/>
    <w:rsid w:val="004E6211"/>
    <w:rsid w:val="004E6762"/>
    <w:rsid w:val="004E6769"/>
    <w:rsid w:val="004E67E2"/>
    <w:rsid w:val="004E687F"/>
    <w:rsid w:val="004E6A11"/>
    <w:rsid w:val="004E6AD0"/>
    <w:rsid w:val="004E6CB4"/>
    <w:rsid w:val="004E6D10"/>
    <w:rsid w:val="004E6E19"/>
    <w:rsid w:val="004E6EC0"/>
    <w:rsid w:val="004E6EE8"/>
    <w:rsid w:val="004E700B"/>
    <w:rsid w:val="004E7062"/>
    <w:rsid w:val="004E70CD"/>
    <w:rsid w:val="004E71E9"/>
    <w:rsid w:val="004E7432"/>
    <w:rsid w:val="004E7B87"/>
    <w:rsid w:val="004E7E57"/>
    <w:rsid w:val="004F017E"/>
    <w:rsid w:val="004F02D7"/>
    <w:rsid w:val="004F052A"/>
    <w:rsid w:val="004F056D"/>
    <w:rsid w:val="004F086F"/>
    <w:rsid w:val="004F0920"/>
    <w:rsid w:val="004F0A2D"/>
    <w:rsid w:val="004F0C9D"/>
    <w:rsid w:val="004F0E88"/>
    <w:rsid w:val="004F1046"/>
    <w:rsid w:val="004F10A2"/>
    <w:rsid w:val="004F15B7"/>
    <w:rsid w:val="004F18C9"/>
    <w:rsid w:val="004F18FA"/>
    <w:rsid w:val="004F191F"/>
    <w:rsid w:val="004F1BAE"/>
    <w:rsid w:val="004F1D27"/>
    <w:rsid w:val="004F1E66"/>
    <w:rsid w:val="004F2130"/>
    <w:rsid w:val="004F2193"/>
    <w:rsid w:val="004F2511"/>
    <w:rsid w:val="004F28FD"/>
    <w:rsid w:val="004F2C1B"/>
    <w:rsid w:val="004F2C1D"/>
    <w:rsid w:val="004F2D46"/>
    <w:rsid w:val="004F2EF6"/>
    <w:rsid w:val="004F3001"/>
    <w:rsid w:val="004F3611"/>
    <w:rsid w:val="004F3656"/>
    <w:rsid w:val="004F3805"/>
    <w:rsid w:val="004F387B"/>
    <w:rsid w:val="004F38F1"/>
    <w:rsid w:val="004F3A5F"/>
    <w:rsid w:val="004F3A64"/>
    <w:rsid w:val="004F3B36"/>
    <w:rsid w:val="004F3B76"/>
    <w:rsid w:val="004F3C1A"/>
    <w:rsid w:val="004F3F78"/>
    <w:rsid w:val="004F4157"/>
    <w:rsid w:val="004F43EE"/>
    <w:rsid w:val="004F4762"/>
    <w:rsid w:val="004F47EC"/>
    <w:rsid w:val="004F47F3"/>
    <w:rsid w:val="004F48D5"/>
    <w:rsid w:val="004F496C"/>
    <w:rsid w:val="004F4DC4"/>
    <w:rsid w:val="004F50FF"/>
    <w:rsid w:val="004F5267"/>
    <w:rsid w:val="004F547E"/>
    <w:rsid w:val="004F5494"/>
    <w:rsid w:val="004F55BF"/>
    <w:rsid w:val="004F55E5"/>
    <w:rsid w:val="004F5764"/>
    <w:rsid w:val="004F5AF1"/>
    <w:rsid w:val="004F5C90"/>
    <w:rsid w:val="004F5D57"/>
    <w:rsid w:val="004F5D5A"/>
    <w:rsid w:val="004F60EB"/>
    <w:rsid w:val="004F6106"/>
    <w:rsid w:val="004F62ED"/>
    <w:rsid w:val="004F63CD"/>
    <w:rsid w:val="004F645D"/>
    <w:rsid w:val="004F652E"/>
    <w:rsid w:val="004F66BF"/>
    <w:rsid w:val="004F6701"/>
    <w:rsid w:val="004F68A3"/>
    <w:rsid w:val="004F69CE"/>
    <w:rsid w:val="004F6ABF"/>
    <w:rsid w:val="004F6F7F"/>
    <w:rsid w:val="004F7134"/>
    <w:rsid w:val="004F7278"/>
    <w:rsid w:val="004F7356"/>
    <w:rsid w:val="004F73BC"/>
    <w:rsid w:val="004F7460"/>
    <w:rsid w:val="004F7527"/>
    <w:rsid w:val="004F7847"/>
    <w:rsid w:val="004F7895"/>
    <w:rsid w:val="004F78B0"/>
    <w:rsid w:val="004F7E61"/>
    <w:rsid w:val="004F7F4E"/>
    <w:rsid w:val="004F7FBB"/>
    <w:rsid w:val="00500090"/>
    <w:rsid w:val="005005EC"/>
    <w:rsid w:val="00500A5E"/>
    <w:rsid w:val="00500B8C"/>
    <w:rsid w:val="00500C7A"/>
    <w:rsid w:val="00500CB1"/>
    <w:rsid w:val="00500CED"/>
    <w:rsid w:val="00501064"/>
    <w:rsid w:val="005011BD"/>
    <w:rsid w:val="005014CD"/>
    <w:rsid w:val="00501575"/>
    <w:rsid w:val="005019BC"/>
    <w:rsid w:val="00501ABE"/>
    <w:rsid w:val="00501B48"/>
    <w:rsid w:val="00501D34"/>
    <w:rsid w:val="00501DB3"/>
    <w:rsid w:val="00501F58"/>
    <w:rsid w:val="0050209A"/>
    <w:rsid w:val="00502281"/>
    <w:rsid w:val="00502513"/>
    <w:rsid w:val="005025C1"/>
    <w:rsid w:val="005025C2"/>
    <w:rsid w:val="0050262B"/>
    <w:rsid w:val="00502A47"/>
    <w:rsid w:val="00502BDE"/>
    <w:rsid w:val="005030DF"/>
    <w:rsid w:val="005030F6"/>
    <w:rsid w:val="0050343E"/>
    <w:rsid w:val="00503520"/>
    <w:rsid w:val="005035E7"/>
    <w:rsid w:val="00503651"/>
    <w:rsid w:val="00503655"/>
    <w:rsid w:val="00503668"/>
    <w:rsid w:val="005037BB"/>
    <w:rsid w:val="00503B18"/>
    <w:rsid w:val="00503B2B"/>
    <w:rsid w:val="00503E68"/>
    <w:rsid w:val="0050449D"/>
    <w:rsid w:val="00504BC8"/>
    <w:rsid w:val="00504C56"/>
    <w:rsid w:val="00504DD6"/>
    <w:rsid w:val="00504EC1"/>
    <w:rsid w:val="00504F54"/>
    <w:rsid w:val="00505425"/>
    <w:rsid w:val="00505545"/>
    <w:rsid w:val="00505597"/>
    <w:rsid w:val="0050566C"/>
    <w:rsid w:val="00505AB9"/>
    <w:rsid w:val="00505DCF"/>
    <w:rsid w:val="005060AE"/>
    <w:rsid w:val="0050619D"/>
    <w:rsid w:val="005061A5"/>
    <w:rsid w:val="0050633B"/>
    <w:rsid w:val="005065C6"/>
    <w:rsid w:val="005069DD"/>
    <w:rsid w:val="00506EAE"/>
    <w:rsid w:val="00506F53"/>
    <w:rsid w:val="00507461"/>
    <w:rsid w:val="00507610"/>
    <w:rsid w:val="00507875"/>
    <w:rsid w:val="00507AD0"/>
    <w:rsid w:val="00507E36"/>
    <w:rsid w:val="00507ED8"/>
    <w:rsid w:val="00510013"/>
    <w:rsid w:val="005100D5"/>
    <w:rsid w:val="00510126"/>
    <w:rsid w:val="00510133"/>
    <w:rsid w:val="005101F0"/>
    <w:rsid w:val="005102A0"/>
    <w:rsid w:val="00510336"/>
    <w:rsid w:val="005108D7"/>
    <w:rsid w:val="00510C38"/>
    <w:rsid w:val="00510C55"/>
    <w:rsid w:val="00510C93"/>
    <w:rsid w:val="00510C94"/>
    <w:rsid w:val="00510E66"/>
    <w:rsid w:val="00511057"/>
    <w:rsid w:val="0051109B"/>
    <w:rsid w:val="0051121D"/>
    <w:rsid w:val="005113A1"/>
    <w:rsid w:val="00511459"/>
    <w:rsid w:val="0051145E"/>
    <w:rsid w:val="00511748"/>
    <w:rsid w:val="00511EDD"/>
    <w:rsid w:val="00511FF8"/>
    <w:rsid w:val="005120E0"/>
    <w:rsid w:val="00512177"/>
    <w:rsid w:val="005121FA"/>
    <w:rsid w:val="0051225B"/>
    <w:rsid w:val="00512461"/>
    <w:rsid w:val="00512527"/>
    <w:rsid w:val="00512669"/>
    <w:rsid w:val="00512730"/>
    <w:rsid w:val="005129CF"/>
    <w:rsid w:val="00512BE6"/>
    <w:rsid w:val="00512C5D"/>
    <w:rsid w:val="0051304C"/>
    <w:rsid w:val="0051306A"/>
    <w:rsid w:val="005131B5"/>
    <w:rsid w:val="005132FB"/>
    <w:rsid w:val="005139AA"/>
    <w:rsid w:val="005139EE"/>
    <w:rsid w:val="00514254"/>
    <w:rsid w:val="005147B7"/>
    <w:rsid w:val="0051489A"/>
    <w:rsid w:val="005149D1"/>
    <w:rsid w:val="00514CEA"/>
    <w:rsid w:val="00514DD0"/>
    <w:rsid w:val="005154B0"/>
    <w:rsid w:val="00515513"/>
    <w:rsid w:val="0051555A"/>
    <w:rsid w:val="0051579D"/>
    <w:rsid w:val="0051591A"/>
    <w:rsid w:val="00515A82"/>
    <w:rsid w:val="00515AAA"/>
    <w:rsid w:val="00515BA3"/>
    <w:rsid w:val="00515F4B"/>
    <w:rsid w:val="00515FF6"/>
    <w:rsid w:val="005160EC"/>
    <w:rsid w:val="00516269"/>
    <w:rsid w:val="00516522"/>
    <w:rsid w:val="005165BA"/>
    <w:rsid w:val="0051686D"/>
    <w:rsid w:val="005169B0"/>
    <w:rsid w:val="00516AE6"/>
    <w:rsid w:val="00516B1B"/>
    <w:rsid w:val="00516B3F"/>
    <w:rsid w:val="00517116"/>
    <w:rsid w:val="005175EF"/>
    <w:rsid w:val="0051760D"/>
    <w:rsid w:val="00517B52"/>
    <w:rsid w:val="00517C09"/>
    <w:rsid w:val="005202FD"/>
    <w:rsid w:val="0052033B"/>
    <w:rsid w:val="00520447"/>
    <w:rsid w:val="00520737"/>
    <w:rsid w:val="005207B8"/>
    <w:rsid w:val="00520859"/>
    <w:rsid w:val="005209D1"/>
    <w:rsid w:val="00520A6F"/>
    <w:rsid w:val="00520C66"/>
    <w:rsid w:val="005212F9"/>
    <w:rsid w:val="00521647"/>
    <w:rsid w:val="005219B8"/>
    <w:rsid w:val="00521A18"/>
    <w:rsid w:val="00521A42"/>
    <w:rsid w:val="00521C6A"/>
    <w:rsid w:val="00521CE1"/>
    <w:rsid w:val="005221A6"/>
    <w:rsid w:val="005222CA"/>
    <w:rsid w:val="0052242E"/>
    <w:rsid w:val="005224BD"/>
    <w:rsid w:val="00522F2C"/>
    <w:rsid w:val="00522F8A"/>
    <w:rsid w:val="005230B5"/>
    <w:rsid w:val="005234A1"/>
    <w:rsid w:val="0052358E"/>
    <w:rsid w:val="005236EC"/>
    <w:rsid w:val="00523730"/>
    <w:rsid w:val="005244BE"/>
    <w:rsid w:val="005244D3"/>
    <w:rsid w:val="00524513"/>
    <w:rsid w:val="005245AD"/>
    <w:rsid w:val="005246BC"/>
    <w:rsid w:val="00524763"/>
    <w:rsid w:val="00524930"/>
    <w:rsid w:val="00524A9E"/>
    <w:rsid w:val="00524C77"/>
    <w:rsid w:val="00524F55"/>
    <w:rsid w:val="00524FBF"/>
    <w:rsid w:val="00525144"/>
    <w:rsid w:val="00525184"/>
    <w:rsid w:val="0052542E"/>
    <w:rsid w:val="0052555A"/>
    <w:rsid w:val="00525687"/>
    <w:rsid w:val="00525752"/>
    <w:rsid w:val="00525B4B"/>
    <w:rsid w:val="00525D55"/>
    <w:rsid w:val="00525FBF"/>
    <w:rsid w:val="005260B7"/>
    <w:rsid w:val="005260FE"/>
    <w:rsid w:val="0052611D"/>
    <w:rsid w:val="005261ED"/>
    <w:rsid w:val="00526278"/>
    <w:rsid w:val="00526478"/>
    <w:rsid w:val="00526A43"/>
    <w:rsid w:val="00526A5E"/>
    <w:rsid w:val="00526E8C"/>
    <w:rsid w:val="00526EF7"/>
    <w:rsid w:val="00526F52"/>
    <w:rsid w:val="00527026"/>
    <w:rsid w:val="005270E9"/>
    <w:rsid w:val="005273CC"/>
    <w:rsid w:val="0052740F"/>
    <w:rsid w:val="00527440"/>
    <w:rsid w:val="0052747E"/>
    <w:rsid w:val="00527569"/>
    <w:rsid w:val="00527582"/>
    <w:rsid w:val="0052767F"/>
    <w:rsid w:val="005276F7"/>
    <w:rsid w:val="005276FF"/>
    <w:rsid w:val="005277A6"/>
    <w:rsid w:val="00527812"/>
    <w:rsid w:val="0052788B"/>
    <w:rsid w:val="00527897"/>
    <w:rsid w:val="00527B1E"/>
    <w:rsid w:val="00527CF6"/>
    <w:rsid w:val="00527D03"/>
    <w:rsid w:val="00527D6D"/>
    <w:rsid w:val="0053013A"/>
    <w:rsid w:val="005308EA"/>
    <w:rsid w:val="0053091A"/>
    <w:rsid w:val="00530A22"/>
    <w:rsid w:val="00530BDE"/>
    <w:rsid w:val="00530D44"/>
    <w:rsid w:val="00530DE5"/>
    <w:rsid w:val="00531122"/>
    <w:rsid w:val="0053113C"/>
    <w:rsid w:val="00531282"/>
    <w:rsid w:val="005316BF"/>
    <w:rsid w:val="005318E9"/>
    <w:rsid w:val="00531F89"/>
    <w:rsid w:val="00532234"/>
    <w:rsid w:val="005324EC"/>
    <w:rsid w:val="005327C6"/>
    <w:rsid w:val="005329C8"/>
    <w:rsid w:val="00532AD0"/>
    <w:rsid w:val="00532B2C"/>
    <w:rsid w:val="00532BCB"/>
    <w:rsid w:val="00533417"/>
    <w:rsid w:val="00533419"/>
    <w:rsid w:val="00533572"/>
    <w:rsid w:val="00533A37"/>
    <w:rsid w:val="00533BD5"/>
    <w:rsid w:val="00533C0C"/>
    <w:rsid w:val="00533F2B"/>
    <w:rsid w:val="005340DD"/>
    <w:rsid w:val="00534138"/>
    <w:rsid w:val="0053429C"/>
    <w:rsid w:val="00534631"/>
    <w:rsid w:val="00534670"/>
    <w:rsid w:val="005349CD"/>
    <w:rsid w:val="00534B5C"/>
    <w:rsid w:val="00534F49"/>
    <w:rsid w:val="00535030"/>
    <w:rsid w:val="00535266"/>
    <w:rsid w:val="00535363"/>
    <w:rsid w:val="005356EF"/>
    <w:rsid w:val="005357A1"/>
    <w:rsid w:val="00535BDA"/>
    <w:rsid w:val="00535D7F"/>
    <w:rsid w:val="00535EE5"/>
    <w:rsid w:val="00536213"/>
    <w:rsid w:val="005362F1"/>
    <w:rsid w:val="00536427"/>
    <w:rsid w:val="00536552"/>
    <w:rsid w:val="00536592"/>
    <w:rsid w:val="005367D3"/>
    <w:rsid w:val="00536834"/>
    <w:rsid w:val="00536869"/>
    <w:rsid w:val="00536A97"/>
    <w:rsid w:val="00536AF1"/>
    <w:rsid w:val="00536E55"/>
    <w:rsid w:val="005372E9"/>
    <w:rsid w:val="00537B1C"/>
    <w:rsid w:val="00537CE9"/>
    <w:rsid w:val="00537ECE"/>
    <w:rsid w:val="00540021"/>
    <w:rsid w:val="00540289"/>
    <w:rsid w:val="00540320"/>
    <w:rsid w:val="005404EA"/>
    <w:rsid w:val="0054057B"/>
    <w:rsid w:val="005405DB"/>
    <w:rsid w:val="005406F2"/>
    <w:rsid w:val="005408AF"/>
    <w:rsid w:val="00540970"/>
    <w:rsid w:val="00540B7B"/>
    <w:rsid w:val="00540F0A"/>
    <w:rsid w:val="0054117E"/>
    <w:rsid w:val="005411E7"/>
    <w:rsid w:val="0054160F"/>
    <w:rsid w:val="005417A2"/>
    <w:rsid w:val="005418E5"/>
    <w:rsid w:val="00541C48"/>
    <w:rsid w:val="00541C80"/>
    <w:rsid w:val="00541C9E"/>
    <w:rsid w:val="00541F7D"/>
    <w:rsid w:val="00542408"/>
    <w:rsid w:val="00542621"/>
    <w:rsid w:val="00542900"/>
    <w:rsid w:val="00542919"/>
    <w:rsid w:val="00542A12"/>
    <w:rsid w:val="00542B6A"/>
    <w:rsid w:val="00542F1D"/>
    <w:rsid w:val="0054316D"/>
    <w:rsid w:val="005431EB"/>
    <w:rsid w:val="00543327"/>
    <w:rsid w:val="00543512"/>
    <w:rsid w:val="00543521"/>
    <w:rsid w:val="00543601"/>
    <w:rsid w:val="00543740"/>
    <w:rsid w:val="00543A28"/>
    <w:rsid w:val="00543AB0"/>
    <w:rsid w:val="00543AC6"/>
    <w:rsid w:val="00543AED"/>
    <w:rsid w:val="00543B4C"/>
    <w:rsid w:val="00543D61"/>
    <w:rsid w:val="00543FCD"/>
    <w:rsid w:val="00544162"/>
    <w:rsid w:val="0054432F"/>
    <w:rsid w:val="005445B5"/>
    <w:rsid w:val="005449B1"/>
    <w:rsid w:val="005449BF"/>
    <w:rsid w:val="00544BD6"/>
    <w:rsid w:val="00544C64"/>
    <w:rsid w:val="00544E74"/>
    <w:rsid w:val="00544E8C"/>
    <w:rsid w:val="0054501D"/>
    <w:rsid w:val="005450E9"/>
    <w:rsid w:val="00545298"/>
    <w:rsid w:val="005452CA"/>
    <w:rsid w:val="0054544F"/>
    <w:rsid w:val="005454D2"/>
    <w:rsid w:val="00545934"/>
    <w:rsid w:val="00545C48"/>
    <w:rsid w:val="00545C7B"/>
    <w:rsid w:val="00545F99"/>
    <w:rsid w:val="005460B8"/>
    <w:rsid w:val="005460DC"/>
    <w:rsid w:val="005467EB"/>
    <w:rsid w:val="005469D5"/>
    <w:rsid w:val="00546B79"/>
    <w:rsid w:val="00546BA0"/>
    <w:rsid w:val="00546CA1"/>
    <w:rsid w:val="00546F70"/>
    <w:rsid w:val="00546F97"/>
    <w:rsid w:val="005472F1"/>
    <w:rsid w:val="00547377"/>
    <w:rsid w:val="00547579"/>
    <w:rsid w:val="0054759B"/>
    <w:rsid w:val="00547719"/>
    <w:rsid w:val="00547E6C"/>
    <w:rsid w:val="00550065"/>
    <w:rsid w:val="00550076"/>
    <w:rsid w:val="0055010C"/>
    <w:rsid w:val="00550331"/>
    <w:rsid w:val="005503EE"/>
    <w:rsid w:val="0055050F"/>
    <w:rsid w:val="0055057D"/>
    <w:rsid w:val="005505BD"/>
    <w:rsid w:val="0055061C"/>
    <w:rsid w:val="0055079C"/>
    <w:rsid w:val="00550817"/>
    <w:rsid w:val="0055095B"/>
    <w:rsid w:val="005509D5"/>
    <w:rsid w:val="00550CC1"/>
    <w:rsid w:val="00550E3E"/>
    <w:rsid w:val="00550ECE"/>
    <w:rsid w:val="00550F60"/>
    <w:rsid w:val="00551000"/>
    <w:rsid w:val="00551255"/>
    <w:rsid w:val="005512DD"/>
    <w:rsid w:val="00551356"/>
    <w:rsid w:val="0055140A"/>
    <w:rsid w:val="005516FA"/>
    <w:rsid w:val="0055187C"/>
    <w:rsid w:val="00551B9E"/>
    <w:rsid w:val="00551CCD"/>
    <w:rsid w:val="00551FFA"/>
    <w:rsid w:val="0055214B"/>
    <w:rsid w:val="005522A7"/>
    <w:rsid w:val="0055255B"/>
    <w:rsid w:val="005525AE"/>
    <w:rsid w:val="0055261A"/>
    <w:rsid w:val="005526F9"/>
    <w:rsid w:val="005526FA"/>
    <w:rsid w:val="005527FF"/>
    <w:rsid w:val="005529AB"/>
    <w:rsid w:val="00552D96"/>
    <w:rsid w:val="00552ED5"/>
    <w:rsid w:val="00552F85"/>
    <w:rsid w:val="005530D0"/>
    <w:rsid w:val="00553153"/>
    <w:rsid w:val="00553442"/>
    <w:rsid w:val="005534CF"/>
    <w:rsid w:val="0055353B"/>
    <w:rsid w:val="005535BC"/>
    <w:rsid w:val="00553686"/>
    <w:rsid w:val="005536A8"/>
    <w:rsid w:val="00553999"/>
    <w:rsid w:val="00553A26"/>
    <w:rsid w:val="00553AD7"/>
    <w:rsid w:val="00553BA8"/>
    <w:rsid w:val="00553D09"/>
    <w:rsid w:val="0055457B"/>
    <w:rsid w:val="005546B7"/>
    <w:rsid w:val="0055476D"/>
    <w:rsid w:val="005547C4"/>
    <w:rsid w:val="00554826"/>
    <w:rsid w:val="005549B6"/>
    <w:rsid w:val="00554A9E"/>
    <w:rsid w:val="00554E83"/>
    <w:rsid w:val="00555324"/>
    <w:rsid w:val="0055556F"/>
    <w:rsid w:val="00555764"/>
    <w:rsid w:val="0055576A"/>
    <w:rsid w:val="0055578A"/>
    <w:rsid w:val="00555B20"/>
    <w:rsid w:val="00555C19"/>
    <w:rsid w:val="00555E7C"/>
    <w:rsid w:val="0055606B"/>
    <w:rsid w:val="00556099"/>
    <w:rsid w:val="00556270"/>
    <w:rsid w:val="0055637D"/>
    <w:rsid w:val="005563C9"/>
    <w:rsid w:val="005563FC"/>
    <w:rsid w:val="0055644F"/>
    <w:rsid w:val="0055655D"/>
    <w:rsid w:val="005565F1"/>
    <w:rsid w:val="00556753"/>
    <w:rsid w:val="0055698A"/>
    <w:rsid w:val="00556A54"/>
    <w:rsid w:val="00556C4D"/>
    <w:rsid w:val="00556DC5"/>
    <w:rsid w:val="00556EDC"/>
    <w:rsid w:val="00556EFF"/>
    <w:rsid w:val="0055701A"/>
    <w:rsid w:val="005570C8"/>
    <w:rsid w:val="005574B2"/>
    <w:rsid w:val="005574DE"/>
    <w:rsid w:val="005579D3"/>
    <w:rsid w:val="00557B8C"/>
    <w:rsid w:val="00557DDF"/>
    <w:rsid w:val="00557EE7"/>
    <w:rsid w:val="00560227"/>
    <w:rsid w:val="005604DB"/>
    <w:rsid w:val="00560933"/>
    <w:rsid w:val="00560C2B"/>
    <w:rsid w:val="00560D53"/>
    <w:rsid w:val="00560D86"/>
    <w:rsid w:val="005610A7"/>
    <w:rsid w:val="0056188D"/>
    <w:rsid w:val="00561DBD"/>
    <w:rsid w:val="00561DF1"/>
    <w:rsid w:val="00562004"/>
    <w:rsid w:val="00562020"/>
    <w:rsid w:val="005622BF"/>
    <w:rsid w:val="005623A2"/>
    <w:rsid w:val="005625CD"/>
    <w:rsid w:val="0056290A"/>
    <w:rsid w:val="00562E0C"/>
    <w:rsid w:val="00562FAD"/>
    <w:rsid w:val="0056325E"/>
    <w:rsid w:val="00563304"/>
    <w:rsid w:val="0056345B"/>
    <w:rsid w:val="0056347F"/>
    <w:rsid w:val="00563731"/>
    <w:rsid w:val="00563956"/>
    <w:rsid w:val="00563DA7"/>
    <w:rsid w:val="00563F15"/>
    <w:rsid w:val="00564101"/>
    <w:rsid w:val="005642E3"/>
    <w:rsid w:val="0056480D"/>
    <w:rsid w:val="00564892"/>
    <w:rsid w:val="00564AEC"/>
    <w:rsid w:val="00564E1F"/>
    <w:rsid w:val="00565456"/>
    <w:rsid w:val="005657C0"/>
    <w:rsid w:val="005659C0"/>
    <w:rsid w:val="00565B2D"/>
    <w:rsid w:val="00565DE0"/>
    <w:rsid w:val="00565E3C"/>
    <w:rsid w:val="00565ED7"/>
    <w:rsid w:val="00566052"/>
    <w:rsid w:val="00566210"/>
    <w:rsid w:val="005662AB"/>
    <w:rsid w:val="00566348"/>
    <w:rsid w:val="005666C0"/>
    <w:rsid w:val="005666E3"/>
    <w:rsid w:val="0056679E"/>
    <w:rsid w:val="0056689F"/>
    <w:rsid w:val="00566A06"/>
    <w:rsid w:val="00566A57"/>
    <w:rsid w:val="00566A82"/>
    <w:rsid w:val="00566CB0"/>
    <w:rsid w:val="00566D79"/>
    <w:rsid w:val="00567856"/>
    <w:rsid w:val="00567C9E"/>
    <w:rsid w:val="00567CC6"/>
    <w:rsid w:val="00567F03"/>
    <w:rsid w:val="005700DA"/>
    <w:rsid w:val="00570188"/>
    <w:rsid w:val="00570317"/>
    <w:rsid w:val="005704BC"/>
    <w:rsid w:val="00570631"/>
    <w:rsid w:val="00570845"/>
    <w:rsid w:val="00570A3A"/>
    <w:rsid w:val="00570C75"/>
    <w:rsid w:val="00570DE4"/>
    <w:rsid w:val="00571007"/>
    <w:rsid w:val="00571026"/>
    <w:rsid w:val="0057116B"/>
    <w:rsid w:val="0057148D"/>
    <w:rsid w:val="00571586"/>
    <w:rsid w:val="005719D5"/>
    <w:rsid w:val="00571A00"/>
    <w:rsid w:val="00571AA4"/>
    <w:rsid w:val="00571C4B"/>
    <w:rsid w:val="0057230E"/>
    <w:rsid w:val="00572391"/>
    <w:rsid w:val="005723EC"/>
    <w:rsid w:val="005724D7"/>
    <w:rsid w:val="005725FB"/>
    <w:rsid w:val="0057277F"/>
    <w:rsid w:val="005729A4"/>
    <w:rsid w:val="005729BC"/>
    <w:rsid w:val="0057321D"/>
    <w:rsid w:val="00573324"/>
    <w:rsid w:val="00573444"/>
    <w:rsid w:val="00573634"/>
    <w:rsid w:val="00573996"/>
    <w:rsid w:val="00573A61"/>
    <w:rsid w:val="00573BA4"/>
    <w:rsid w:val="00573DEC"/>
    <w:rsid w:val="00574134"/>
    <w:rsid w:val="005741EC"/>
    <w:rsid w:val="005743E5"/>
    <w:rsid w:val="0057442E"/>
    <w:rsid w:val="005744D0"/>
    <w:rsid w:val="00574922"/>
    <w:rsid w:val="00574AD4"/>
    <w:rsid w:val="00574E98"/>
    <w:rsid w:val="00574F74"/>
    <w:rsid w:val="00574FEF"/>
    <w:rsid w:val="0057512B"/>
    <w:rsid w:val="005751B2"/>
    <w:rsid w:val="0057523F"/>
    <w:rsid w:val="00575282"/>
    <w:rsid w:val="005757E1"/>
    <w:rsid w:val="00575835"/>
    <w:rsid w:val="00575D5A"/>
    <w:rsid w:val="00575E36"/>
    <w:rsid w:val="0057611C"/>
    <w:rsid w:val="00576144"/>
    <w:rsid w:val="005765CD"/>
    <w:rsid w:val="0057671A"/>
    <w:rsid w:val="005767DD"/>
    <w:rsid w:val="00576816"/>
    <w:rsid w:val="0057689D"/>
    <w:rsid w:val="00576B83"/>
    <w:rsid w:val="00576C40"/>
    <w:rsid w:val="00576F28"/>
    <w:rsid w:val="005770FD"/>
    <w:rsid w:val="0057718B"/>
    <w:rsid w:val="0057772A"/>
    <w:rsid w:val="005777E9"/>
    <w:rsid w:val="00577A90"/>
    <w:rsid w:val="00577B99"/>
    <w:rsid w:val="00577C94"/>
    <w:rsid w:val="005803F7"/>
    <w:rsid w:val="00580425"/>
    <w:rsid w:val="00580653"/>
    <w:rsid w:val="005809D1"/>
    <w:rsid w:val="00580B76"/>
    <w:rsid w:val="00580D38"/>
    <w:rsid w:val="00580D5A"/>
    <w:rsid w:val="00581203"/>
    <w:rsid w:val="0058181A"/>
    <w:rsid w:val="00582130"/>
    <w:rsid w:val="00582273"/>
    <w:rsid w:val="005823B6"/>
    <w:rsid w:val="00582585"/>
    <w:rsid w:val="00582649"/>
    <w:rsid w:val="00582745"/>
    <w:rsid w:val="00582854"/>
    <w:rsid w:val="005828B5"/>
    <w:rsid w:val="00582CBE"/>
    <w:rsid w:val="00582D43"/>
    <w:rsid w:val="00582FCC"/>
    <w:rsid w:val="00583211"/>
    <w:rsid w:val="0058350D"/>
    <w:rsid w:val="00583685"/>
    <w:rsid w:val="00583728"/>
    <w:rsid w:val="00583A6F"/>
    <w:rsid w:val="00583AA1"/>
    <w:rsid w:val="00583B54"/>
    <w:rsid w:val="00583C67"/>
    <w:rsid w:val="00583DCF"/>
    <w:rsid w:val="005842E2"/>
    <w:rsid w:val="0058446C"/>
    <w:rsid w:val="00584540"/>
    <w:rsid w:val="005847F4"/>
    <w:rsid w:val="00584882"/>
    <w:rsid w:val="00584B94"/>
    <w:rsid w:val="00584D39"/>
    <w:rsid w:val="00584E50"/>
    <w:rsid w:val="00585297"/>
    <w:rsid w:val="005852A7"/>
    <w:rsid w:val="005854BE"/>
    <w:rsid w:val="00585620"/>
    <w:rsid w:val="0058589B"/>
    <w:rsid w:val="005859A7"/>
    <w:rsid w:val="005859F1"/>
    <w:rsid w:val="00585C24"/>
    <w:rsid w:val="00585E4F"/>
    <w:rsid w:val="00586051"/>
    <w:rsid w:val="0058610A"/>
    <w:rsid w:val="0058634E"/>
    <w:rsid w:val="0058671B"/>
    <w:rsid w:val="00586832"/>
    <w:rsid w:val="005869DE"/>
    <w:rsid w:val="00586A6B"/>
    <w:rsid w:val="00586B6F"/>
    <w:rsid w:val="00586C40"/>
    <w:rsid w:val="00586CF6"/>
    <w:rsid w:val="0058707E"/>
    <w:rsid w:val="005871C7"/>
    <w:rsid w:val="005871E7"/>
    <w:rsid w:val="005874A3"/>
    <w:rsid w:val="00587736"/>
    <w:rsid w:val="00587866"/>
    <w:rsid w:val="00587BD4"/>
    <w:rsid w:val="00587ECD"/>
    <w:rsid w:val="00590097"/>
    <w:rsid w:val="00590128"/>
    <w:rsid w:val="005903A1"/>
    <w:rsid w:val="00590430"/>
    <w:rsid w:val="005909BD"/>
    <w:rsid w:val="005910D2"/>
    <w:rsid w:val="00591395"/>
    <w:rsid w:val="005913CD"/>
    <w:rsid w:val="0059160D"/>
    <w:rsid w:val="00591A95"/>
    <w:rsid w:val="00591CBD"/>
    <w:rsid w:val="00591D97"/>
    <w:rsid w:val="00591DCE"/>
    <w:rsid w:val="00591DF8"/>
    <w:rsid w:val="00591F31"/>
    <w:rsid w:val="00591FA1"/>
    <w:rsid w:val="00591FC3"/>
    <w:rsid w:val="00592129"/>
    <w:rsid w:val="00592247"/>
    <w:rsid w:val="0059227E"/>
    <w:rsid w:val="00592310"/>
    <w:rsid w:val="00592906"/>
    <w:rsid w:val="00592AA3"/>
    <w:rsid w:val="00592CC9"/>
    <w:rsid w:val="00592DD3"/>
    <w:rsid w:val="00592EBF"/>
    <w:rsid w:val="00592FAA"/>
    <w:rsid w:val="005931B3"/>
    <w:rsid w:val="005932DE"/>
    <w:rsid w:val="005933CE"/>
    <w:rsid w:val="00593AC4"/>
    <w:rsid w:val="00593BAA"/>
    <w:rsid w:val="00593C74"/>
    <w:rsid w:val="00593D35"/>
    <w:rsid w:val="00593FBD"/>
    <w:rsid w:val="00594048"/>
    <w:rsid w:val="00594126"/>
    <w:rsid w:val="0059431A"/>
    <w:rsid w:val="0059438A"/>
    <w:rsid w:val="005943C0"/>
    <w:rsid w:val="005946A2"/>
    <w:rsid w:val="00594913"/>
    <w:rsid w:val="00594BDC"/>
    <w:rsid w:val="00594D32"/>
    <w:rsid w:val="00594EF9"/>
    <w:rsid w:val="005950AE"/>
    <w:rsid w:val="00595671"/>
    <w:rsid w:val="005957E2"/>
    <w:rsid w:val="00595EB9"/>
    <w:rsid w:val="00595FAD"/>
    <w:rsid w:val="005962AC"/>
    <w:rsid w:val="005963B0"/>
    <w:rsid w:val="005963B2"/>
    <w:rsid w:val="00596F8C"/>
    <w:rsid w:val="0059701E"/>
    <w:rsid w:val="005970A3"/>
    <w:rsid w:val="00597111"/>
    <w:rsid w:val="00597138"/>
    <w:rsid w:val="005972F9"/>
    <w:rsid w:val="00597437"/>
    <w:rsid w:val="0059749F"/>
    <w:rsid w:val="0059751F"/>
    <w:rsid w:val="005978C4"/>
    <w:rsid w:val="00597A57"/>
    <w:rsid w:val="00597A73"/>
    <w:rsid w:val="00597C72"/>
    <w:rsid w:val="00597ED6"/>
    <w:rsid w:val="005A010B"/>
    <w:rsid w:val="005A0180"/>
    <w:rsid w:val="005A047A"/>
    <w:rsid w:val="005A04D7"/>
    <w:rsid w:val="005A06D0"/>
    <w:rsid w:val="005A074C"/>
    <w:rsid w:val="005A08AB"/>
    <w:rsid w:val="005A09D4"/>
    <w:rsid w:val="005A0DC0"/>
    <w:rsid w:val="005A0F73"/>
    <w:rsid w:val="005A1354"/>
    <w:rsid w:val="005A13FE"/>
    <w:rsid w:val="005A186A"/>
    <w:rsid w:val="005A1CA2"/>
    <w:rsid w:val="005A1F36"/>
    <w:rsid w:val="005A202B"/>
    <w:rsid w:val="005A2085"/>
    <w:rsid w:val="005A219A"/>
    <w:rsid w:val="005A239B"/>
    <w:rsid w:val="005A2530"/>
    <w:rsid w:val="005A26EE"/>
    <w:rsid w:val="005A2752"/>
    <w:rsid w:val="005A2ACA"/>
    <w:rsid w:val="005A2CFF"/>
    <w:rsid w:val="005A31A5"/>
    <w:rsid w:val="005A3226"/>
    <w:rsid w:val="005A33D5"/>
    <w:rsid w:val="005A3760"/>
    <w:rsid w:val="005A3A4A"/>
    <w:rsid w:val="005A40A8"/>
    <w:rsid w:val="005A4253"/>
    <w:rsid w:val="005A4395"/>
    <w:rsid w:val="005A4598"/>
    <w:rsid w:val="005A45FD"/>
    <w:rsid w:val="005A46AE"/>
    <w:rsid w:val="005A4722"/>
    <w:rsid w:val="005A4CAE"/>
    <w:rsid w:val="005A4D2A"/>
    <w:rsid w:val="005A5048"/>
    <w:rsid w:val="005A5102"/>
    <w:rsid w:val="005A5151"/>
    <w:rsid w:val="005A5316"/>
    <w:rsid w:val="005A5325"/>
    <w:rsid w:val="005A59C6"/>
    <w:rsid w:val="005A59D9"/>
    <w:rsid w:val="005A5C8E"/>
    <w:rsid w:val="005A5DFA"/>
    <w:rsid w:val="005A60D5"/>
    <w:rsid w:val="005A6140"/>
    <w:rsid w:val="005A6304"/>
    <w:rsid w:val="005A66D4"/>
    <w:rsid w:val="005A683F"/>
    <w:rsid w:val="005A6843"/>
    <w:rsid w:val="005A6A68"/>
    <w:rsid w:val="005A6C35"/>
    <w:rsid w:val="005A6CAA"/>
    <w:rsid w:val="005A6D3D"/>
    <w:rsid w:val="005A7004"/>
    <w:rsid w:val="005A7876"/>
    <w:rsid w:val="005A78C5"/>
    <w:rsid w:val="005A7A2B"/>
    <w:rsid w:val="005A7F58"/>
    <w:rsid w:val="005B0048"/>
    <w:rsid w:val="005B025C"/>
    <w:rsid w:val="005B0463"/>
    <w:rsid w:val="005B0583"/>
    <w:rsid w:val="005B0681"/>
    <w:rsid w:val="005B06FB"/>
    <w:rsid w:val="005B08D2"/>
    <w:rsid w:val="005B0A17"/>
    <w:rsid w:val="005B0CFF"/>
    <w:rsid w:val="005B147C"/>
    <w:rsid w:val="005B15A2"/>
    <w:rsid w:val="005B1CF1"/>
    <w:rsid w:val="005B1D0A"/>
    <w:rsid w:val="005B2108"/>
    <w:rsid w:val="005B210B"/>
    <w:rsid w:val="005B24DF"/>
    <w:rsid w:val="005B290F"/>
    <w:rsid w:val="005B2AA0"/>
    <w:rsid w:val="005B2AD7"/>
    <w:rsid w:val="005B2B5E"/>
    <w:rsid w:val="005B2B85"/>
    <w:rsid w:val="005B2C9A"/>
    <w:rsid w:val="005B325A"/>
    <w:rsid w:val="005B326A"/>
    <w:rsid w:val="005B33B8"/>
    <w:rsid w:val="005B33CF"/>
    <w:rsid w:val="005B3487"/>
    <w:rsid w:val="005B3623"/>
    <w:rsid w:val="005B3870"/>
    <w:rsid w:val="005B3CCF"/>
    <w:rsid w:val="005B4831"/>
    <w:rsid w:val="005B4C27"/>
    <w:rsid w:val="005B4C5B"/>
    <w:rsid w:val="005B4CF0"/>
    <w:rsid w:val="005B4DF7"/>
    <w:rsid w:val="005B4F25"/>
    <w:rsid w:val="005B541D"/>
    <w:rsid w:val="005B59D8"/>
    <w:rsid w:val="005B5B0E"/>
    <w:rsid w:val="005B6013"/>
    <w:rsid w:val="005B60F8"/>
    <w:rsid w:val="005B635C"/>
    <w:rsid w:val="005B65D9"/>
    <w:rsid w:val="005B65DF"/>
    <w:rsid w:val="005B6811"/>
    <w:rsid w:val="005B6A09"/>
    <w:rsid w:val="005B6B06"/>
    <w:rsid w:val="005B6DD7"/>
    <w:rsid w:val="005B70C2"/>
    <w:rsid w:val="005B7337"/>
    <w:rsid w:val="005B746B"/>
    <w:rsid w:val="005B760C"/>
    <w:rsid w:val="005B772F"/>
    <w:rsid w:val="005B7803"/>
    <w:rsid w:val="005B7949"/>
    <w:rsid w:val="005B7984"/>
    <w:rsid w:val="005B7CF5"/>
    <w:rsid w:val="005B7EAE"/>
    <w:rsid w:val="005C00E1"/>
    <w:rsid w:val="005C029E"/>
    <w:rsid w:val="005C08A9"/>
    <w:rsid w:val="005C0B7D"/>
    <w:rsid w:val="005C0C4F"/>
    <w:rsid w:val="005C0C5E"/>
    <w:rsid w:val="005C10E6"/>
    <w:rsid w:val="005C11D8"/>
    <w:rsid w:val="005C1284"/>
    <w:rsid w:val="005C1C49"/>
    <w:rsid w:val="005C1C7D"/>
    <w:rsid w:val="005C1D6E"/>
    <w:rsid w:val="005C1D8E"/>
    <w:rsid w:val="005C22ED"/>
    <w:rsid w:val="005C2342"/>
    <w:rsid w:val="005C2793"/>
    <w:rsid w:val="005C28EC"/>
    <w:rsid w:val="005C30D7"/>
    <w:rsid w:val="005C317A"/>
    <w:rsid w:val="005C3407"/>
    <w:rsid w:val="005C3435"/>
    <w:rsid w:val="005C363F"/>
    <w:rsid w:val="005C39C8"/>
    <w:rsid w:val="005C3AEB"/>
    <w:rsid w:val="005C3B22"/>
    <w:rsid w:val="005C3E1B"/>
    <w:rsid w:val="005C42B1"/>
    <w:rsid w:val="005C43BF"/>
    <w:rsid w:val="005C43E4"/>
    <w:rsid w:val="005C4853"/>
    <w:rsid w:val="005C487A"/>
    <w:rsid w:val="005C4A2D"/>
    <w:rsid w:val="005C4A93"/>
    <w:rsid w:val="005C4F90"/>
    <w:rsid w:val="005C527E"/>
    <w:rsid w:val="005C5437"/>
    <w:rsid w:val="005C5474"/>
    <w:rsid w:val="005C5521"/>
    <w:rsid w:val="005C579E"/>
    <w:rsid w:val="005C5959"/>
    <w:rsid w:val="005C5FC2"/>
    <w:rsid w:val="005C6093"/>
    <w:rsid w:val="005C6157"/>
    <w:rsid w:val="005C6421"/>
    <w:rsid w:val="005C6534"/>
    <w:rsid w:val="005C6994"/>
    <w:rsid w:val="005C6A76"/>
    <w:rsid w:val="005C6B77"/>
    <w:rsid w:val="005C6D21"/>
    <w:rsid w:val="005C6D60"/>
    <w:rsid w:val="005C73EB"/>
    <w:rsid w:val="005C7558"/>
    <w:rsid w:val="005C76A5"/>
    <w:rsid w:val="005C79CA"/>
    <w:rsid w:val="005C79CC"/>
    <w:rsid w:val="005C7E4F"/>
    <w:rsid w:val="005C7F4F"/>
    <w:rsid w:val="005D0229"/>
    <w:rsid w:val="005D0593"/>
    <w:rsid w:val="005D05B5"/>
    <w:rsid w:val="005D0684"/>
    <w:rsid w:val="005D078B"/>
    <w:rsid w:val="005D0798"/>
    <w:rsid w:val="005D08EB"/>
    <w:rsid w:val="005D0E52"/>
    <w:rsid w:val="005D0EF3"/>
    <w:rsid w:val="005D130F"/>
    <w:rsid w:val="005D190A"/>
    <w:rsid w:val="005D1A4F"/>
    <w:rsid w:val="005D1C80"/>
    <w:rsid w:val="005D1DD8"/>
    <w:rsid w:val="005D1EA3"/>
    <w:rsid w:val="005D201F"/>
    <w:rsid w:val="005D20A9"/>
    <w:rsid w:val="005D24C1"/>
    <w:rsid w:val="005D2680"/>
    <w:rsid w:val="005D29B1"/>
    <w:rsid w:val="005D2B1D"/>
    <w:rsid w:val="005D2E68"/>
    <w:rsid w:val="005D30AB"/>
    <w:rsid w:val="005D30E5"/>
    <w:rsid w:val="005D3193"/>
    <w:rsid w:val="005D32AE"/>
    <w:rsid w:val="005D3734"/>
    <w:rsid w:val="005D3795"/>
    <w:rsid w:val="005D396C"/>
    <w:rsid w:val="005D3A15"/>
    <w:rsid w:val="005D3B11"/>
    <w:rsid w:val="005D3DCA"/>
    <w:rsid w:val="005D3FB2"/>
    <w:rsid w:val="005D4245"/>
    <w:rsid w:val="005D4259"/>
    <w:rsid w:val="005D4292"/>
    <w:rsid w:val="005D4577"/>
    <w:rsid w:val="005D459A"/>
    <w:rsid w:val="005D4837"/>
    <w:rsid w:val="005D48E9"/>
    <w:rsid w:val="005D4B0D"/>
    <w:rsid w:val="005D5166"/>
    <w:rsid w:val="005D5355"/>
    <w:rsid w:val="005D54E8"/>
    <w:rsid w:val="005D5529"/>
    <w:rsid w:val="005D5673"/>
    <w:rsid w:val="005D5A94"/>
    <w:rsid w:val="005D5BF6"/>
    <w:rsid w:val="005D5C81"/>
    <w:rsid w:val="005D5CBD"/>
    <w:rsid w:val="005D5ED3"/>
    <w:rsid w:val="005D5FF4"/>
    <w:rsid w:val="005D60B4"/>
    <w:rsid w:val="005D6137"/>
    <w:rsid w:val="005D6140"/>
    <w:rsid w:val="005D6680"/>
    <w:rsid w:val="005D6825"/>
    <w:rsid w:val="005D6A1E"/>
    <w:rsid w:val="005D6B25"/>
    <w:rsid w:val="005D6B8B"/>
    <w:rsid w:val="005D6CAE"/>
    <w:rsid w:val="005D70BD"/>
    <w:rsid w:val="005D7547"/>
    <w:rsid w:val="005D75C7"/>
    <w:rsid w:val="005D76BE"/>
    <w:rsid w:val="005D7FCF"/>
    <w:rsid w:val="005E0168"/>
    <w:rsid w:val="005E0171"/>
    <w:rsid w:val="005E0176"/>
    <w:rsid w:val="005E042E"/>
    <w:rsid w:val="005E04DF"/>
    <w:rsid w:val="005E05D4"/>
    <w:rsid w:val="005E0661"/>
    <w:rsid w:val="005E06C6"/>
    <w:rsid w:val="005E06D3"/>
    <w:rsid w:val="005E08A0"/>
    <w:rsid w:val="005E08AF"/>
    <w:rsid w:val="005E09CF"/>
    <w:rsid w:val="005E09D5"/>
    <w:rsid w:val="005E0A47"/>
    <w:rsid w:val="005E0C25"/>
    <w:rsid w:val="005E0D26"/>
    <w:rsid w:val="005E0E19"/>
    <w:rsid w:val="005E0F35"/>
    <w:rsid w:val="005E1132"/>
    <w:rsid w:val="005E11D1"/>
    <w:rsid w:val="005E1323"/>
    <w:rsid w:val="005E1573"/>
    <w:rsid w:val="005E1633"/>
    <w:rsid w:val="005E1634"/>
    <w:rsid w:val="005E1A7D"/>
    <w:rsid w:val="005E1C57"/>
    <w:rsid w:val="005E1CC0"/>
    <w:rsid w:val="005E1EB4"/>
    <w:rsid w:val="005E1F1E"/>
    <w:rsid w:val="005E254E"/>
    <w:rsid w:val="005E268A"/>
    <w:rsid w:val="005E2F1C"/>
    <w:rsid w:val="005E2F4B"/>
    <w:rsid w:val="005E308E"/>
    <w:rsid w:val="005E30A5"/>
    <w:rsid w:val="005E3281"/>
    <w:rsid w:val="005E3622"/>
    <w:rsid w:val="005E3711"/>
    <w:rsid w:val="005E3730"/>
    <w:rsid w:val="005E382A"/>
    <w:rsid w:val="005E3B33"/>
    <w:rsid w:val="005E3BEE"/>
    <w:rsid w:val="005E3BF8"/>
    <w:rsid w:val="005E3DFF"/>
    <w:rsid w:val="005E3F90"/>
    <w:rsid w:val="005E4089"/>
    <w:rsid w:val="005E4474"/>
    <w:rsid w:val="005E4830"/>
    <w:rsid w:val="005E4C99"/>
    <w:rsid w:val="005E4DA7"/>
    <w:rsid w:val="005E5117"/>
    <w:rsid w:val="005E5404"/>
    <w:rsid w:val="005E55C4"/>
    <w:rsid w:val="005E5AE8"/>
    <w:rsid w:val="005E5E21"/>
    <w:rsid w:val="005E6327"/>
    <w:rsid w:val="005E63BD"/>
    <w:rsid w:val="005E6616"/>
    <w:rsid w:val="005E6882"/>
    <w:rsid w:val="005E6AFC"/>
    <w:rsid w:val="005E725D"/>
    <w:rsid w:val="005E76DE"/>
    <w:rsid w:val="005E7992"/>
    <w:rsid w:val="005E7BC7"/>
    <w:rsid w:val="005E7EFE"/>
    <w:rsid w:val="005F0202"/>
    <w:rsid w:val="005F02D3"/>
    <w:rsid w:val="005F02F2"/>
    <w:rsid w:val="005F0344"/>
    <w:rsid w:val="005F0467"/>
    <w:rsid w:val="005F051E"/>
    <w:rsid w:val="005F0581"/>
    <w:rsid w:val="005F05BC"/>
    <w:rsid w:val="005F069D"/>
    <w:rsid w:val="005F0A2B"/>
    <w:rsid w:val="005F0A5D"/>
    <w:rsid w:val="005F0BE1"/>
    <w:rsid w:val="005F0C5F"/>
    <w:rsid w:val="005F0D77"/>
    <w:rsid w:val="005F0DA6"/>
    <w:rsid w:val="005F0E17"/>
    <w:rsid w:val="005F10B1"/>
    <w:rsid w:val="005F1237"/>
    <w:rsid w:val="005F135E"/>
    <w:rsid w:val="005F1551"/>
    <w:rsid w:val="005F15F3"/>
    <w:rsid w:val="005F1912"/>
    <w:rsid w:val="005F192D"/>
    <w:rsid w:val="005F1AFA"/>
    <w:rsid w:val="005F1C73"/>
    <w:rsid w:val="005F211A"/>
    <w:rsid w:val="005F223A"/>
    <w:rsid w:val="005F2346"/>
    <w:rsid w:val="005F280B"/>
    <w:rsid w:val="005F2CA1"/>
    <w:rsid w:val="005F2FE1"/>
    <w:rsid w:val="005F3203"/>
    <w:rsid w:val="005F321B"/>
    <w:rsid w:val="005F3344"/>
    <w:rsid w:val="005F343D"/>
    <w:rsid w:val="005F37F6"/>
    <w:rsid w:val="005F38E5"/>
    <w:rsid w:val="005F3947"/>
    <w:rsid w:val="005F3DEE"/>
    <w:rsid w:val="005F3E5E"/>
    <w:rsid w:val="005F3F96"/>
    <w:rsid w:val="005F407A"/>
    <w:rsid w:val="005F4333"/>
    <w:rsid w:val="005F49A9"/>
    <w:rsid w:val="005F4E72"/>
    <w:rsid w:val="005F508F"/>
    <w:rsid w:val="005F52AD"/>
    <w:rsid w:val="005F5522"/>
    <w:rsid w:val="005F5584"/>
    <w:rsid w:val="005F560C"/>
    <w:rsid w:val="005F5936"/>
    <w:rsid w:val="005F5943"/>
    <w:rsid w:val="005F5D08"/>
    <w:rsid w:val="005F5D16"/>
    <w:rsid w:val="005F5F76"/>
    <w:rsid w:val="005F5FC7"/>
    <w:rsid w:val="005F62BB"/>
    <w:rsid w:val="005F6374"/>
    <w:rsid w:val="005F64C8"/>
    <w:rsid w:val="005F64FF"/>
    <w:rsid w:val="005F6575"/>
    <w:rsid w:val="005F674E"/>
    <w:rsid w:val="005F6A43"/>
    <w:rsid w:val="005F6A5C"/>
    <w:rsid w:val="005F6A74"/>
    <w:rsid w:val="005F6C97"/>
    <w:rsid w:val="005F6FDF"/>
    <w:rsid w:val="005F715F"/>
    <w:rsid w:val="005F725E"/>
    <w:rsid w:val="005F760C"/>
    <w:rsid w:val="005F772A"/>
    <w:rsid w:val="005F78D7"/>
    <w:rsid w:val="005F7AB8"/>
    <w:rsid w:val="005F7D77"/>
    <w:rsid w:val="0060000B"/>
    <w:rsid w:val="006002B0"/>
    <w:rsid w:val="00600482"/>
    <w:rsid w:val="006005DF"/>
    <w:rsid w:val="00600C03"/>
    <w:rsid w:val="00600C97"/>
    <w:rsid w:val="00600DE1"/>
    <w:rsid w:val="006014D5"/>
    <w:rsid w:val="006015BB"/>
    <w:rsid w:val="00601601"/>
    <w:rsid w:val="0060177E"/>
    <w:rsid w:val="006017C7"/>
    <w:rsid w:val="00601E7A"/>
    <w:rsid w:val="00602050"/>
    <w:rsid w:val="0060217E"/>
    <w:rsid w:val="00602198"/>
    <w:rsid w:val="006027D2"/>
    <w:rsid w:val="00602878"/>
    <w:rsid w:val="00602B2B"/>
    <w:rsid w:val="00602BDF"/>
    <w:rsid w:val="00602E22"/>
    <w:rsid w:val="00602E2D"/>
    <w:rsid w:val="00602EB2"/>
    <w:rsid w:val="006030C3"/>
    <w:rsid w:val="006032C3"/>
    <w:rsid w:val="006033DB"/>
    <w:rsid w:val="0060340D"/>
    <w:rsid w:val="00603479"/>
    <w:rsid w:val="006038C8"/>
    <w:rsid w:val="00603A77"/>
    <w:rsid w:val="00603C8B"/>
    <w:rsid w:val="00603D50"/>
    <w:rsid w:val="00603E98"/>
    <w:rsid w:val="00603EA3"/>
    <w:rsid w:val="006040C7"/>
    <w:rsid w:val="00604514"/>
    <w:rsid w:val="00604613"/>
    <w:rsid w:val="00604A60"/>
    <w:rsid w:val="00604DD8"/>
    <w:rsid w:val="00605151"/>
    <w:rsid w:val="00605267"/>
    <w:rsid w:val="006055E2"/>
    <w:rsid w:val="00605862"/>
    <w:rsid w:val="00605A3C"/>
    <w:rsid w:val="00605AA9"/>
    <w:rsid w:val="00605C0F"/>
    <w:rsid w:val="00605D4D"/>
    <w:rsid w:val="00606395"/>
    <w:rsid w:val="0060640E"/>
    <w:rsid w:val="0060665F"/>
    <w:rsid w:val="006067AF"/>
    <w:rsid w:val="00606A5B"/>
    <w:rsid w:val="00606B31"/>
    <w:rsid w:val="00606FF9"/>
    <w:rsid w:val="0060700A"/>
    <w:rsid w:val="00607051"/>
    <w:rsid w:val="00607135"/>
    <w:rsid w:val="006072C8"/>
    <w:rsid w:val="006075A5"/>
    <w:rsid w:val="00607708"/>
    <w:rsid w:val="00607A80"/>
    <w:rsid w:val="00607A9F"/>
    <w:rsid w:val="00607BDE"/>
    <w:rsid w:val="00607C0D"/>
    <w:rsid w:val="00607D1D"/>
    <w:rsid w:val="00607E66"/>
    <w:rsid w:val="00610088"/>
    <w:rsid w:val="006100ED"/>
    <w:rsid w:val="00610162"/>
    <w:rsid w:val="0061023B"/>
    <w:rsid w:val="0061033A"/>
    <w:rsid w:val="006103B9"/>
    <w:rsid w:val="00610663"/>
    <w:rsid w:val="006106BC"/>
    <w:rsid w:val="0061078F"/>
    <w:rsid w:val="00610E31"/>
    <w:rsid w:val="00610E54"/>
    <w:rsid w:val="0061104D"/>
    <w:rsid w:val="006110C0"/>
    <w:rsid w:val="00611193"/>
    <w:rsid w:val="006112D4"/>
    <w:rsid w:val="0061136C"/>
    <w:rsid w:val="00611414"/>
    <w:rsid w:val="00611537"/>
    <w:rsid w:val="006115F5"/>
    <w:rsid w:val="006117E5"/>
    <w:rsid w:val="006118AB"/>
    <w:rsid w:val="00611D04"/>
    <w:rsid w:val="00611D4F"/>
    <w:rsid w:val="00611EC8"/>
    <w:rsid w:val="006120F2"/>
    <w:rsid w:val="00612165"/>
    <w:rsid w:val="00612621"/>
    <w:rsid w:val="0061264E"/>
    <w:rsid w:val="0061265D"/>
    <w:rsid w:val="006126B3"/>
    <w:rsid w:val="00612779"/>
    <w:rsid w:val="00612878"/>
    <w:rsid w:val="00612F99"/>
    <w:rsid w:val="00612FE5"/>
    <w:rsid w:val="00613232"/>
    <w:rsid w:val="006132C4"/>
    <w:rsid w:val="006132FE"/>
    <w:rsid w:val="0061339A"/>
    <w:rsid w:val="0061348F"/>
    <w:rsid w:val="006135F6"/>
    <w:rsid w:val="00613707"/>
    <w:rsid w:val="00613875"/>
    <w:rsid w:val="006138DA"/>
    <w:rsid w:val="006139CD"/>
    <w:rsid w:val="00613AA3"/>
    <w:rsid w:val="00613AE1"/>
    <w:rsid w:val="00613B7B"/>
    <w:rsid w:val="00613E87"/>
    <w:rsid w:val="00613EF5"/>
    <w:rsid w:val="006140C7"/>
    <w:rsid w:val="006142C1"/>
    <w:rsid w:val="006143CF"/>
    <w:rsid w:val="00614467"/>
    <w:rsid w:val="006148A9"/>
    <w:rsid w:val="006149E8"/>
    <w:rsid w:val="00614A2F"/>
    <w:rsid w:val="006153EB"/>
    <w:rsid w:val="00615671"/>
    <w:rsid w:val="0061584D"/>
    <w:rsid w:val="00616272"/>
    <w:rsid w:val="006162F1"/>
    <w:rsid w:val="00616597"/>
    <w:rsid w:val="006166DF"/>
    <w:rsid w:val="0061674B"/>
    <w:rsid w:val="00616A8F"/>
    <w:rsid w:val="00616FA1"/>
    <w:rsid w:val="00617011"/>
    <w:rsid w:val="00617300"/>
    <w:rsid w:val="006173E6"/>
    <w:rsid w:val="006175F1"/>
    <w:rsid w:val="006178A4"/>
    <w:rsid w:val="006178C0"/>
    <w:rsid w:val="00617A1D"/>
    <w:rsid w:val="00617B3C"/>
    <w:rsid w:val="00617C45"/>
    <w:rsid w:val="00617DEC"/>
    <w:rsid w:val="00617E7F"/>
    <w:rsid w:val="0062007A"/>
    <w:rsid w:val="006200C9"/>
    <w:rsid w:val="006202CC"/>
    <w:rsid w:val="006203F1"/>
    <w:rsid w:val="006204FC"/>
    <w:rsid w:val="00620ADB"/>
    <w:rsid w:val="00620D0D"/>
    <w:rsid w:val="00620F3C"/>
    <w:rsid w:val="00620F7A"/>
    <w:rsid w:val="0062127A"/>
    <w:rsid w:val="006214C7"/>
    <w:rsid w:val="00621500"/>
    <w:rsid w:val="00621586"/>
    <w:rsid w:val="006216B9"/>
    <w:rsid w:val="00621775"/>
    <w:rsid w:val="00621831"/>
    <w:rsid w:val="00621977"/>
    <w:rsid w:val="006219DD"/>
    <w:rsid w:val="00621AB1"/>
    <w:rsid w:val="00621E8B"/>
    <w:rsid w:val="00621EA4"/>
    <w:rsid w:val="00622181"/>
    <w:rsid w:val="00622207"/>
    <w:rsid w:val="00622230"/>
    <w:rsid w:val="00622F49"/>
    <w:rsid w:val="006233AB"/>
    <w:rsid w:val="006234E2"/>
    <w:rsid w:val="0062370F"/>
    <w:rsid w:val="00623789"/>
    <w:rsid w:val="00623846"/>
    <w:rsid w:val="006238C7"/>
    <w:rsid w:val="006239E6"/>
    <w:rsid w:val="00623A35"/>
    <w:rsid w:val="00623AE2"/>
    <w:rsid w:val="00623B06"/>
    <w:rsid w:val="00623CA8"/>
    <w:rsid w:val="00623CD7"/>
    <w:rsid w:val="006242DD"/>
    <w:rsid w:val="006245F0"/>
    <w:rsid w:val="0062478F"/>
    <w:rsid w:val="00624819"/>
    <w:rsid w:val="006249F8"/>
    <w:rsid w:val="00624B45"/>
    <w:rsid w:val="00624E37"/>
    <w:rsid w:val="00624FFE"/>
    <w:rsid w:val="00625057"/>
    <w:rsid w:val="00625191"/>
    <w:rsid w:val="00625196"/>
    <w:rsid w:val="006252DF"/>
    <w:rsid w:val="00625398"/>
    <w:rsid w:val="006253BB"/>
    <w:rsid w:val="00625790"/>
    <w:rsid w:val="006257A2"/>
    <w:rsid w:val="00625C62"/>
    <w:rsid w:val="00625DC4"/>
    <w:rsid w:val="00625F2F"/>
    <w:rsid w:val="00626341"/>
    <w:rsid w:val="006264AF"/>
    <w:rsid w:val="0062673E"/>
    <w:rsid w:val="006267ED"/>
    <w:rsid w:val="00626808"/>
    <w:rsid w:val="00626869"/>
    <w:rsid w:val="0062698F"/>
    <w:rsid w:val="00626BCB"/>
    <w:rsid w:val="00626C2F"/>
    <w:rsid w:val="00626C34"/>
    <w:rsid w:val="00626CEC"/>
    <w:rsid w:val="00626DF4"/>
    <w:rsid w:val="00626E2A"/>
    <w:rsid w:val="00626F75"/>
    <w:rsid w:val="00627585"/>
    <w:rsid w:val="006275B5"/>
    <w:rsid w:val="006275BC"/>
    <w:rsid w:val="00627688"/>
    <w:rsid w:val="00627698"/>
    <w:rsid w:val="0062773D"/>
    <w:rsid w:val="0062780E"/>
    <w:rsid w:val="00627993"/>
    <w:rsid w:val="00627CF2"/>
    <w:rsid w:val="00627EEF"/>
    <w:rsid w:val="006301F7"/>
    <w:rsid w:val="006302AC"/>
    <w:rsid w:val="00630506"/>
    <w:rsid w:val="006307C1"/>
    <w:rsid w:val="00630A14"/>
    <w:rsid w:val="00630BBF"/>
    <w:rsid w:val="00630D61"/>
    <w:rsid w:val="00630E05"/>
    <w:rsid w:val="00630EEA"/>
    <w:rsid w:val="00630F2F"/>
    <w:rsid w:val="00630F56"/>
    <w:rsid w:val="00630FFE"/>
    <w:rsid w:val="006311CA"/>
    <w:rsid w:val="00631819"/>
    <w:rsid w:val="006318B5"/>
    <w:rsid w:val="006319A7"/>
    <w:rsid w:val="00631B17"/>
    <w:rsid w:val="00631C1D"/>
    <w:rsid w:val="00631F8C"/>
    <w:rsid w:val="006321A9"/>
    <w:rsid w:val="00632287"/>
    <w:rsid w:val="006323CB"/>
    <w:rsid w:val="006326B1"/>
    <w:rsid w:val="00632741"/>
    <w:rsid w:val="00632BF9"/>
    <w:rsid w:val="00632D25"/>
    <w:rsid w:val="00632F6E"/>
    <w:rsid w:val="00633799"/>
    <w:rsid w:val="00633ABE"/>
    <w:rsid w:val="00633B82"/>
    <w:rsid w:val="00633BF0"/>
    <w:rsid w:val="00633C3C"/>
    <w:rsid w:val="00633EB9"/>
    <w:rsid w:val="00634022"/>
    <w:rsid w:val="006340B9"/>
    <w:rsid w:val="006343B5"/>
    <w:rsid w:val="00634439"/>
    <w:rsid w:val="0063458B"/>
    <w:rsid w:val="00634738"/>
    <w:rsid w:val="00634A97"/>
    <w:rsid w:val="00634B36"/>
    <w:rsid w:val="00634DB8"/>
    <w:rsid w:val="00634F85"/>
    <w:rsid w:val="0063520A"/>
    <w:rsid w:val="00635261"/>
    <w:rsid w:val="00635368"/>
    <w:rsid w:val="0063539B"/>
    <w:rsid w:val="0063550F"/>
    <w:rsid w:val="00635801"/>
    <w:rsid w:val="00635C49"/>
    <w:rsid w:val="00635C8E"/>
    <w:rsid w:val="00635E07"/>
    <w:rsid w:val="00635FF0"/>
    <w:rsid w:val="00636070"/>
    <w:rsid w:val="006362E1"/>
    <w:rsid w:val="00636351"/>
    <w:rsid w:val="00636440"/>
    <w:rsid w:val="006369A1"/>
    <w:rsid w:val="00636B72"/>
    <w:rsid w:val="00636CFE"/>
    <w:rsid w:val="006375BA"/>
    <w:rsid w:val="0063767D"/>
    <w:rsid w:val="0063767F"/>
    <w:rsid w:val="00637744"/>
    <w:rsid w:val="00637797"/>
    <w:rsid w:val="0063779E"/>
    <w:rsid w:val="00637A31"/>
    <w:rsid w:val="00637D18"/>
    <w:rsid w:val="00637D90"/>
    <w:rsid w:val="0064002E"/>
    <w:rsid w:val="006401D3"/>
    <w:rsid w:val="0064036D"/>
    <w:rsid w:val="006406CD"/>
    <w:rsid w:val="006409DC"/>
    <w:rsid w:val="00640C60"/>
    <w:rsid w:val="00640D37"/>
    <w:rsid w:val="00640E34"/>
    <w:rsid w:val="00640F29"/>
    <w:rsid w:val="00641199"/>
    <w:rsid w:val="006411E2"/>
    <w:rsid w:val="006414CF"/>
    <w:rsid w:val="0064150D"/>
    <w:rsid w:val="00641604"/>
    <w:rsid w:val="0064174F"/>
    <w:rsid w:val="0064191A"/>
    <w:rsid w:val="0064194C"/>
    <w:rsid w:val="0064195D"/>
    <w:rsid w:val="00641C34"/>
    <w:rsid w:val="00641E07"/>
    <w:rsid w:val="00641F54"/>
    <w:rsid w:val="00641F6A"/>
    <w:rsid w:val="0064208F"/>
    <w:rsid w:val="006423B2"/>
    <w:rsid w:val="006425B3"/>
    <w:rsid w:val="0064293C"/>
    <w:rsid w:val="0064297C"/>
    <w:rsid w:val="00642D1E"/>
    <w:rsid w:val="00642E92"/>
    <w:rsid w:val="00642ED5"/>
    <w:rsid w:val="00642EEB"/>
    <w:rsid w:val="00642F47"/>
    <w:rsid w:val="00643096"/>
    <w:rsid w:val="006431B5"/>
    <w:rsid w:val="00643295"/>
    <w:rsid w:val="00643412"/>
    <w:rsid w:val="006434A0"/>
    <w:rsid w:val="00643741"/>
    <w:rsid w:val="00643A2C"/>
    <w:rsid w:val="00643D10"/>
    <w:rsid w:val="00643DF0"/>
    <w:rsid w:val="00643EAE"/>
    <w:rsid w:val="00643EB4"/>
    <w:rsid w:val="006440DB"/>
    <w:rsid w:val="006440DC"/>
    <w:rsid w:val="0064429E"/>
    <w:rsid w:val="006442A9"/>
    <w:rsid w:val="0064463C"/>
    <w:rsid w:val="00644725"/>
    <w:rsid w:val="0064492A"/>
    <w:rsid w:val="006449E1"/>
    <w:rsid w:val="00644A5B"/>
    <w:rsid w:val="00644CC1"/>
    <w:rsid w:val="00644E5E"/>
    <w:rsid w:val="00644FD5"/>
    <w:rsid w:val="006450CC"/>
    <w:rsid w:val="00645127"/>
    <w:rsid w:val="0064541F"/>
    <w:rsid w:val="00645709"/>
    <w:rsid w:val="00645729"/>
    <w:rsid w:val="0064578C"/>
    <w:rsid w:val="00645854"/>
    <w:rsid w:val="006459B1"/>
    <w:rsid w:val="00645B3E"/>
    <w:rsid w:val="00645BDE"/>
    <w:rsid w:val="00645C4B"/>
    <w:rsid w:val="00645C4D"/>
    <w:rsid w:val="00645E3C"/>
    <w:rsid w:val="006461F7"/>
    <w:rsid w:val="006462FE"/>
    <w:rsid w:val="00646518"/>
    <w:rsid w:val="0064653E"/>
    <w:rsid w:val="00646609"/>
    <w:rsid w:val="00646980"/>
    <w:rsid w:val="00646B54"/>
    <w:rsid w:val="00646C8C"/>
    <w:rsid w:val="00647313"/>
    <w:rsid w:val="00647745"/>
    <w:rsid w:val="006477ED"/>
    <w:rsid w:val="00647876"/>
    <w:rsid w:val="006478D9"/>
    <w:rsid w:val="00647F26"/>
    <w:rsid w:val="006505BF"/>
    <w:rsid w:val="006506AA"/>
    <w:rsid w:val="006506D8"/>
    <w:rsid w:val="006509CD"/>
    <w:rsid w:val="00650FD7"/>
    <w:rsid w:val="00650FE8"/>
    <w:rsid w:val="00651180"/>
    <w:rsid w:val="00651297"/>
    <w:rsid w:val="006513CB"/>
    <w:rsid w:val="00651C9C"/>
    <w:rsid w:val="00651E34"/>
    <w:rsid w:val="00651F75"/>
    <w:rsid w:val="0065211B"/>
    <w:rsid w:val="0065254A"/>
    <w:rsid w:val="00652590"/>
    <w:rsid w:val="006525D0"/>
    <w:rsid w:val="00652879"/>
    <w:rsid w:val="00652886"/>
    <w:rsid w:val="006528F5"/>
    <w:rsid w:val="0065295A"/>
    <w:rsid w:val="00652981"/>
    <w:rsid w:val="006529B7"/>
    <w:rsid w:val="00652B8D"/>
    <w:rsid w:val="00652D6F"/>
    <w:rsid w:val="00652DCB"/>
    <w:rsid w:val="00652E74"/>
    <w:rsid w:val="00652F6F"/>
    <w:rsid w:val="006532F0"/>
    <w:rsid w:val="00653533"/>
    <w:rsid w:val="006537D5"/>
    <w:rsid w:val="00653B0F"/>
    <w:rsid w:val="00653DDC"/>
    <w:rsid w:val="00653EEB"/>
    <w:rsid w:val="00654173"/>
    <w:rsid w:val="0065451D"/>
    <w:rsid w:val="006545A0"/>
    <w:rsid w:val="0065465A"/>
    <w:rsid w:val="006546FA"/>
    <w:rsid w:val="006547E5"/>
    <w:rsid w:val="006548E0"/>
    <w:rsid w:val="00654ABD"/>
    <w:rsid w:val="00654BE1"/>
    <w:rsid w:val="00654E0F"/>
    <w:rsid w:val="00654FDB"/>
    <w:rsid w:val="00655064"/>
    <w:rsid w:val="006551F5"/>
    <w:rsid w:val="00655347"/>
    <w:rsid w:val="0065553F"/>
    <w:rsid w:val="006556AE"/>
    <w:rsid w:val="0065590D"/>
    <w:rsid w:val="00655A24"/>
    <w:rsid w:val="00655C30"/>
    <w:rsid w:val="00656141"/>
    <w:rsid w:val="006561B5"/>
    <w:rsid w:val="0065628E"/>
    <w:rsid w:val="006562F9"/>
    <w:rsid w:val="00656773"/>
    <w:rsid w:val="00656967"/>
    <w:rsid w:val="00656A72"/>
    <w:rsid w:val="00656ABA"/>
    <w:rsid w:val="006570A0"/>
    <w:rsid w:val="00657142"/>
    <w:rsid w:val="0065722B"/>
    <w:rsid w:val="00657249"/>
    <w:rsid w:val="0065727D"/>
    <w:rsid w:val="00657300"/>
    <w:rsid w:val="006577C7"/>
    <w:rsid w:val="00657A45"/>
    <w:rsid w:val="00657B26"/>
    <w:rsid w:val="00657EEA"/>
    <w:rsid w:val="006603F9"/>
    <w:rsid w:val="006606D0"/>
    <w:rsid w:val="006607D7"/>
    <w:rsid w:val="00660829"/>
    <w:rsid w:val="006608CD"/>
    <w:rsid w:val="00660B5B"/>
    <w:rsid w:val="006610BA"/>
    <w:rsid w:val="00661179"/>
    <w:rsid w:val="00661543"/>
    <w:rsid w:val="00661550"/>
    <w:rsid w:val="006616B7"/>
    <w:rsid w:val="00661A54"/>
    <w:rsid w:val="00661A9C"/>
    <w:rsid w:val="00661C47"/>
    <w:rsid w:val="00661CFD"/>
    <w:rsid w:val="00661D2E"/>
    <w:rsid w:val="006621CD"/>
    <w:rsid w:val="006623A6"/>
    <w:rsid w:val="00662439"/>
    <w:rsid w:val="006625A2"/>
    <w:rsid w:val="006625C4"/>
    <w:rsid w:val="00662628"/>
    <w:rsid w:val="00662934"/>
    <w:rsid w:val="00662FC7"/>
    <w:rsid w:val="0066324F"/>
    <w:rsid w:val="006633DF"/>
    <w:rsid w:val="00663650"/>
    <w:rsid w:val="00663665"/>
    <w:rsid w:val="006636C5"/>
    <w:rsid w:val="00663895"/>
    <w:rsid w:val="006638A2"/>
    <w:rsid w:val="00663984"/>
    <w:rsid w:val="00663EC9"/>
    <w:rsid w:val="00664560"/>
    <w:rsid w:val="006649E0"/>
    <w:rsid w:val="00664FB1"/>
    <w:rsid w:val="00665351"/>
    <w:rsid w:val="00665747"/>
    <w:rsid w:val="0066580A"/>
    <w:rsid w:val="006658CA"/>
    <w:rsid w:val="0066591E"/>
    <w:rsid w:val="0066594E"/>
    <w:rsid w:val="00665A3E"/>
    <w:rsid w:val="00665C6A"/>
    <w:rsid w:val="00665D2E"/>
    <w:rsid w:val="00665D41"/>
    <w:rsid w:val="00665EE3"/>
    <w:rsid w:val="006661E1"/>
    <w:rsid w:val="0066637A"/>
    <w:rsid w:val="0066672B"/>
    <w:rsid w:val="006667A1"/>
    <w:rsid w:val="00666C00"/>
    <w:rsid w:val="00666C7B"/>
    <w:rsid w:val="00666CF5"/>
    <w:rsid w:val="006673DB"/>
    <w:rsid w:val="00667655"/>
    <w:rsid w:val="00667BEB"/>
    <w:rsid w:val="00667D86"/>
    <w:rsid w:val="00667E1F"/>
    <w:rsid w:val="006700E0"/>
    <w:rsid w:val="00670120"/>
    <w:rsid w:val="00670151"/>
    <w:rsid w:val="00670447"/>
    <w:rsid w:val="00670649"/>
    <w:rsid w:val="0067081F"/>
    <w:rsid w:val="00670BC5"/>
    <w:rsid w:val="00670C35"/>
    <w:rsid w:val="00670DBE"/>
    <w:rsid w:val="00671690"/>
    <w:rsid w:val="006717B3"/>
    <w:rsid w:val="006720C3"/>
    <w:rsid w:val="00672181"/>
    <w:rsid w:val="00672185"/>
    <w:rsid w:val="00672596"/>
    <w:rsid w:val="0067276C"/>
    <w:rsid w:val="00672953"/>
    <w:rsid w:val="00672E13"/>
    <w:rsid w:val="00673033"/>
    <w:rsid w:val="0067318D"/>
    <w:rsid w:val="00673334"/>
    <w:rsid w:val="00673936"/>
    <w:rsid w:val="00674277"/>
    <w:rsid w:val="006744EC"/>
    <w:rsid w:val="006745C3"/>
    <w:rsid w:val="00674890"/>
    <w:rsid w:val="00674A00"/>
    <w:rsid w:val="00674B04"/>
    <w:rsid w:val="00674BCF"/>
    <w:rsid w:val="00675140"/>
    <w:rsid w:val="0067515B"/>
    <w:rsid w:val="006752BD"/>
    <w:rsid w:val="006754FC"/>
    <w:rsid w:val="0067568D"/>
    <w:rsid w:val="00675828"/>
    <w:rsid w:val="00675946"/>
    <w:rsid w:val="00675E43"/>
    <w:rsid w:val="006763AF"/>
    <w:rsid w:val="0067651E"/>
    <w:rsid w:val="006766D1"/>
    <w:rsid w:val="00676813"/>
    <w:rsid w:val="00676855"/>
    <w:rsid w:val="006768DF"/>
    <w:rsid w:val="006769D0"/>
    <w:rsid w:val="00676E84"/>
    <w:rsid w:val="00676F13"/>
    <w:rsid w:val="006771FF"/>
    <w:rsid w:val="006772E0"/>
    <w:rsid w:val="00677D07"/>
    <w:rsid w:val="00680D1B"/>
    <w:rsid w:val="00680E3D"/>
    <w:rsid w:val="0068114B"/>
    <w:rsid w:val="00681790"/>
    <w:rsid w:val="00681CC3"/>
    <w:rsid w:val="00681DB2"/>
    <w:rsid w:val="00681FA7"/>
    <w:rsid w:val="00681FB6"/>
    <w:rsid w:val="006821A3"/>
    <w:rsid w:val="00682205"/>
    <w:rsid w:val="006822C1"/>
    <w:rsid w:val="00682396"/>
    <w:rsid w:val="00682441"/>
    <w:rsid w:val="006826E7"/>
    <w:rsid w:val="00682897"/>
    <w:rsid w:val="00682AEB"/>
    <w:rsid w:val="00682B5B"/>
    <w:rsid w:val="00682FED"/>
    <w:rsid w:val="0068315F"/>
    <w:rsid w:val="00683520"/>
    <w:rsid w:val="00683551"/>
    <w:rsid w:val="006836BD"/>
    <w:rsid w:val="0068441A"/>
    <w:rsid w:val="006845CE"/>
    <w:rsid w:val="00684804"/>
    <w:rsid w:val="00684849"/>
    <w:rsid w:val="00684929"/>
    <w:rsid w:val="00684980"/>
    <w:rsid w:val="00684BC2"/>
    <w:rsid w:val="006853AF"/>
    <w:rsid w:val="0068558D"/>
    <w:rsid w:val="00685F71"/>
    <w:rsid w:val="006861BA"/>
    <w:rsid w:val="006862AB"/>
    <w:rsid w:val="006862D1"/>
    <w:rsid w:val="00686315"/>
    <w:rsid w:val="0068650A"/>
    <w:rsid w:val="00686693"/>
    <w:rsid w:val="006867B7"/>
    <w:rsid w:val="006868E3"/>
    <w:rsid w:val="006869D9"/>
    <w:rsid w:val="00686AAE"/>
    <w:rsid w:val="00686AF2"/>
    <w:rsid w:val="00686C4A"/>
    <w:rsid w:val="00686CFD"/>
    <w:rsid w:val="00686D55"/>
    <w:rsid w:val="00686EA5"/>
    <w:rsid w:val="0068714B"/>
    <w:rsid w:val="00687285"/>
    <w:rsid w:val="006872B0"/>
    <w:rsid w:val="006873AD"/>
    <w:rsid w:val="00687532"/>
    <w:rsid w:val="00687745"/>
    <w:rsid w:val="00687771"/>
    <w:rsid w:val="00687793"/>
    <w:rsid w:val="00687B72"/>
    <w:rsid w:val="00687D09"/>
    <w:rsid w:val="0069018C"/>
    <w:rsid w:val="006902C2"/>
    <w:rsid w:val="0069031C"/>
    <w:rsid w:val="00690383"/>
    <w:rsid w:val="00690520"/>
    <w:rsid w:val="0069068B"/>
    <w:rsid w:val="00690971"/>
    <w:rsid w:val="00690A69"/>
    <w:rsid w:val="00690C01"/>
    <w:rsid w:val="00690CB7"/>
    <w:rsid w:val="00690D01"/>
    <w:rsid w:val="00690E04"/>
    <w:rsid w:val="00690E29"/>
    <w:rsid w:val="00690F9C"/>
    <w:rsid w:val="00691280"/>
    <w:rsid w:val="00691608"/>
    <w:rsid w:val="006919A7"/>
    <w:rsid w:val="006919D1"/>
    <w:rsid w:val="00691C55"/>
    <w:rsid w:val="00691EE9"/>
    <w:rsid w:val="00691F4D"/>
    <w:rsid w:val="00692093"/>
    <w:rsid w:val="006923F0"/>
    <w:rsid w:val="0069245B"/>
    <w:rsid w:val="006924FA"/>
    <w:rsid w:val="006926AF"/>
    <w:rsid w:val="00692760"/>
    <w:rsid w:val="00693178"/>
    <w:rsid w:val="0069321A"/>
    <w:rsid w:val="00693711"/>
    <w:rsid w:val="006938A2"/>
    <w:rsid w:val="00693909"/>
    <w:rsid w:val="00693EF0"/>
    <w:rsid w:val="00694015"/>
    <w:rsid w:val="00694098"/>
    <w:rsid w:val="0069431D"/>
    <w:rsid w:val="00694439"/>
    <w:rsid w:val="006945C4"/>
    <w:rsid w:val="00694801"/>
    <w:rsid w:val="00694813"/>
    <w:rsid w:val="00694884"/>
    <w:rsid w:val="006948AB"/>
    <w:rsid w:val="00694937"/>
    <w:rsid w:val="00694A1E"/>
    <w:rsid w:val="00694B6F"/>
    <w:rsid w:val="00694C42"/>
    <w:rsid w:val="00694E95"/>
    <w:rsid w:val="00695274"/>
    <w:rsid w:val="0069530E"/>
    <w:rsid w:val="00695399"/>
    <w:rsid w:val="0069558A"/>
    <w:rsid w:val="006955F2"/>
    <w:rsid w:val="00695A76"/>
    <w:rsid w:val="00695C3C"/>
    <w:rsid w:val="00695DC4"/>
    <w:rsid w:val="006960D7"/>
    <w:rsid w:val="0069627C"/>
    <w:rsid w:val="00696575"/>
    <w:rsid w:val="006966BE"/>
    <w:rsid w:val="006967A7"/>
    <w:rsid w:val="00696A7E"/>
    <w:rsid w:val="00696C96"/>
    <w:rsid w:val="00696D8E"/>
    <w:rsid w:val="00696E6A"/>
    <w:rsid w:val="00696EE6"/>
    <w:rsid w:val="00696F45"/>
    <w:rsid w:val="006970CB"/>
    <w:rsid w:val="006970EF"/>
    <w:rsid w:val="006976E6"/>
    <w:rsid w:val="00697714"/>
    <w:rsid w:val="00697E76"/>
    <w:rsid w:val="006A011E"/>
    <w:rsid w:val="006A0127"/>
    <w:rsid w:val="006A02BF"/>
    <w:rsid w:val="006A03ED"/>
    <w:rsid w:val="006A0584"/>
    <w:rsid w:val="006A071E"/>
    <w:rsid w:val="006A08EE"/>
    <w:rsid w:val="006A0931"/>
    <w:rsid w:val="006A095A"/>
    <w:rsid w:val="006A0976"/>
    <w:rsid w:val="006A09C0"/>
    <w:rsid w:val="006A0B8A"/>
    <w:rsid w:val="006A0F05"/>
    <w:rsid w:val="006A1020"/>
    <w:rsid w:val="006A1188"/>
    <w:rsid w:val="006A1268"/>
    <w:rsid w:val="006A13B7"/>
    <w:rsid w:val="006A146D"/>
    <w:rsid w:val="006A1482"/>
    <w:rsid w:val="006A14AF"/>
    <w:rsid w:val="006A171C"/>
    <w:rsid w:val="006A1858"/>
    <w:rsid w:val="006A18D6"/>
    <w:rsid w:val="006A1A0E"/>
    <w:rsid w:val="006A1B36"/>
    <w:rsid w:val="006A1D5D"/>
    <w:rsid w:val="006A1ED5"/>
    <w:rsid w:val="006A2027"/>
    <w:rsid w:val="006A209D"/>
    <w:rsid w:val="006A20E5"/>
    <w:rsid w:val="006A22E5"/>
    <w:rsid w:val="006A241A"/>
    <w:rsid w:val="006A2767"/>
    <w:rsid w:val="006A277B"/>
    <w:rsid w:val="006A27F3"/>
    <w:rsid w:val="006A2A30"/>
    <w:rsid w:val="006A2B36"/>
    <w:rsid w:val="006A2E37"/>
    <w:rsid w:val="006A2E55"/>
    <w:rsid w:val="006A2FF8"/>
    <w:rsid w:val="006A311B"/>
    <w:rsid w:val="006A332D"/>
    <w:rsid w:val="006A34E3"/>
    <w:rsid w:val="006A34E8"/>
    <w:rsid w:val="006A36AB"/>
    <w:rsid w:val="006A3914"/>
    <w:rsid w:val="006A3A9F"/>
    <w:rsid w:val="006A3B43"/>
    <w:rsid w:val="006A3CA1"/>
    <w:rsid w:val="006A3E34"/>
    <w:rsid w:val="006A41FC"/>
    <w:rsid w:val="006A481A"/>
    <w:rsid w:val="006A490C"/>
    <w:rsid w:val="006A49BE"/>
    <w:rsid w:val="006A4A66"/>
    <w:rsid w:val="006A4C4A"/>
    <w:rsid w:val="006A4EE0"/>
    <w:rsid w:val="006A5009"/>
    <w:rsid w:val="006A505C"/>
    <w:rsid w:val="006A5090"/>
    <w:rsid w:val="006A512A"/>
    <w:rsid w:val="006A53C1"/>
    <w:rsid w:val="006A5527"/>
    <w:rsid w:val="006A5A20"/>
    <w:rsid w:val="006A5A3E"/>
    <w:rsid w:val="006A5A4D"/>
    <w:rsid w:val="006A5AA2"/>
    <w:rsid w:val="006A5C27"/>
    <w:rsid w:val="006A5D3A"/>
    <w:rsid w:val="006A6411"/>
    <w:rsid w:val="006A64BE"/>
    <w:rsid w:val="006A6889"/>
    <w:rsid w:val="006A6AF3"/>
    <w:rsid w:val="006A6F96"/>
    <w:rsid w:val="006A71AC"/>
    <w:rsid w:val="006A71BB"/>
    <w:rsid w:val="006A723D"/>
    <w:rsid w:val="006A72AA"/>
    <w:rsid w:val="006A7E70"/>
    <w:rsid w:val="006A7FA8"/>
    <w:rsid w:val="006A7FAC"/>
    <w:rsid w:val="006B0224"/>
    <w:rsid w:val="006B02B4"/>
    <w:rsid w:val="006B0312"/>
    <w:rsid w:val="006B04CC"/>
    <w:rsid w:val="006B0512"/>
    <w:rsid w:val="006B057A"/>
    <w:rsid w:val="006B0713"/>
    <w:rsid w:val="006B088C"/>
    <w:rsid w:val="006B08F3"/>
    <w:rsid w:val="006B0942"/>
    <w:rsid w:val="006B096A"/>
    <w:rsid w:val="006B0B29"/>
    <w:rsid w:val="006B12A8"/>
    <w:rsid w:val="006B12D0"/>
    <w:rsid w:val="006B1314"/>
    <w:rsid w:val="006B1813"/>
    <w:rsid w:val="006B188A"/>
    <w:rsid w:val="006B1B21"/>
    <w:rsid w:val="006B1CDC"/>
    <w:rsid w:val="006B21DF"/>
    <w:rsid w:val="006B239F"/>
    <w:rsid w:val="006B25C3"/>
    <w:rsid w:val="006B2771"/>
    <w:rsid w:val="006B28F0"/>
    <w:rsid w:val="006B2998"/>
    <w:rsid w:val="006B2A2D"/>
    <w:rsid w:val="006B2A8F"/>
    <w:rsid w:val="006B2AC4"/>
    <w:rsid w:val="006B2B0D"/>
    <w:rsid w:val="006B2B75"/>
    <w:rsid w:val="006B2FDB"/>
    <w:rsid w:val="006B338C"/>
    <w:rsid w:val="006B3527"/>
    <w:rsid w:val="006B3781"/>
    <w:rsid w:val="006B38F0"/>
    <w:rsid w:val="006B3A5D"/>
    <w:rsid w:val="006B3C4F"/>
    <w:rsid w:val="006B3D2F"/>
    <w:rsid w:val="006B3D8F"/>
    <w:rsid w:val="006B3DBE"/>
    <w:rsid w:val="006B3E55"/>
    <w:rsid w:val="006B431A"/>
    <w:rsid w:val="006B4BC1"/>
    <w:rsid w:val="006B4CF7"/>
    <w:rsid w:val="006B508D"/>
    <w:rsid w:val="006B50A1"/>
    <w:rsid w:val="006B5588"/>
    <w:rsid w:val="006B5682"/>
    <w:rsid w:val="006B5730"/>
    <w:rsid w:val="006B5771"/>
    <w:rsid w:val="006B588F"/>
    <w:rsid w:val="006B598F"/>
    <w:rsid w:val="006B5B3E"/>
    <w:rsid w:val="006B5B6B"/>
    <w:rsid w:val="006B5BA9"/>
    <w:rsid w:val="006B5D7D"/>
    <w:rsid w:val="006B5E13"/>
    <w:rsid w:val="006B6115"/>
    <w:rsid w:val="006B622E"/>
    <w:rsid w:val="006B6B88"/>
    <w:rsid w:val="006B6CBE"/>
    <w:rsid w:val="006B7366"/>
    <w:rsid w:val="006B76F4"/>
    <w:rsid w:val="006B77F7"/>
    <w:rsid w:val="006B7839"/>
    <w:rsid w:val="006B796D"/>
    <w:rsid w:val="006C0300"/>
    <w:rsid w:val="006C03F2"/>
    <w:rsid w:val="006C0488"/>
    <w:rsid w:val="006C04A9"/>
    <w:rsid w:val="006C072D"/>
    <w:rsid w:val="006C0B2A"/>
    <w:rsid w:val="006C0CD8"/>
    <w:rsid w:val="006C0FED"/>
    <w:rsid w:val="006C1277"/>
    <w:rsid w:val="006C143F"/>
    <w:rsid w:val="006C15E5"/>
    <w:rsid w:val="006C16CF"/>
    <w:rsid w:val="006C190A"/>
    <w:rsid w:val="006C1D1A"/>
    <w:rsid w:val="006C1EEB"/>
    <w:rsid w:val="006C202B"/>
    <w:rsid w:val="006C21C1"/>
    <w:rsid w:val="006C23B3"/>
    <w:rsid w:val="006C240F"/>
    <w:rsid w:val="006C2507"/>
    <w:rsid w:val="006C2522"/>
    <w:rsid w:val="006C28BB"/>
    <w:rsid w:val="006C2A2A"/>
    <w:rsid w:val="006C2D88"/>
    <w:rsid w:val="006C3273"/>
    <w:rsid w:val="006C32C0"/>
    <w:rsid w:val="006C334B"/>
    <w:rsid w:val="006C33C2"/>
    <w:rsid w:val="006C3517"/>
    <w:rsid w:val="006C372F"/>
    <w:rsid w:val="006C39B0"/>
    <w:rsid w:val="006C3B44"/>
    <w:rsid w:val="006C3BA0"/>
    <w:rsid w:val="006C3C49"/>
    <w:rsid w:val="006C3DA5"/>
    <w:rsid w:val="006C443C"/>
    <w:rsid w:val="006C462D"/>
    <w:rsid w:val="006C465D"/>
    <w:rsid w:val="006C48C3"/>
    <w:rsid w:val="006C4AFC"/>
    <w:rsid w:val="006C4CA0"/>
    <w:rsid w:val="006C4D9B"/>
    <w:rsid w:val="006C4DD3"/>
    <w:rsid w:val="006C4E10"/>
    <w:rsid w:val="006C4FE1"/>
    <w:rsid w:val="006C51BD"/>
    <w:rsid w:val="006C5275"/>
    <w:rsid w:val="006C54E9"/>
    <w:rsid w:val="006C55D3"/>
    <w:rsid w:val="006C56EA"/>
    <w:rsid w:val="006C5791"/>
    <w:rsid w:val="006C5A38"/>
    <w:rsid w:val="006C5BB4"/>
    <w:rsid w:val="006C5D47"/>
    <w:rsid w:val="006C5F79"/>
    <w:rsid w:val="006C5FE5"/>
    <w:rsid w:val="006C61A5"/>
    <w:rsid w:val="006C6250"/>
    <w:rsid w:val="006C62B7"/>
    <w:rsid w:val="006C646B"/>
    <w:rsid w:val="006C6612"/>
    <w:rsid w:val="006C6858"/>
    <w:rsid w:val="006C69A7"/>
    <w:rsid w:val="006C6B62"/>
    <w:rsid w:val="006C7149"/>
    <w:rsid w:val="006C7484"/>
    <w:rsid w:val="006C750B"/>
    <w:rsid w:val="006C75BC"/>
    <w:rsid w:val="006C77D8"/>
    <w:rsid w:val="006C77DA"/>
    <w:rsid w:val="006C786E"/>
    <w:rsid w:val="006C7DC6"/>
    <w:rsid w:val="006D019D"/>
    <w:rsid w:val="006D036B"/>
    <w:rsid w:val="006D04A4"/>
    <w:rsid w:val="006D072C"/>
    <w:rsid w:val="006D08E5"/>
    <w:rsid w:val="006D0A54"/>
    <w:rsid w:val="006D0DEF"/>
    <w:rsid w:val="006D10DF"/>
    <w:rsid w:val="006D117A"/>
    <w:rsid w:val="006D1357"/>
    <w:rsid w:val="006D14C3"/>
    <w:rsid w:val="006D162D"/>
    <w:rsid w:val="006D18BC"/>
    <w:rsid w:val="006D1B59"/>
    <w:rsid w:val="006D1D8A"/>
    <w:rsid w:val="006D1EDD"/>
    <w:rsid w:val="006D2068"/>
    <w:rsid w:val="006D20E3"/>
    <w:rsid w:val="006D2154"/>
    <w:rsid w:val="006D2194"/>
    <w:rsid w:val="006D2207"/>
    <w:rsid w:val="006D221C"/>
    <w:rsid w:val="006D224B"/>
    <w:rsid w:val="006D2813"/>
    <w:rsid w:val="006D28D7"/>
    <w:rsid w:val="006D2948"/>
    <w:rsid w:val="006D29CC"/>
    <w:rsid w:val="006D2CD5"/>
    <w:rsid w:val="006D2D7D"/>
    <w:rsid w:val="006D3022"/>
    <w:rsid w:val="006D30D1"/>
    <w:rsid w:val="006D3253"/>
    <w:rsid w:val="006D33B6"/>
    <w:rsid w:val="006D3569"/>
    <w:rsid w:val="006D356D"/>
    <w:rsid w:val="006D365E"/>
    <w:rsid w:val="006D36B5"/>
    <w:rsid w:val="006D3970"/>
    <w:rsid w:val="006D3BF8"/>
    <w:rsid w:val="006D3D0F"/>
    <w:rsid w:val="006D3D45"/>
    <w:rsid w:val="006D3E84"/>
    <w:rsid w:val="006D3EB2"/>
    <w:rsid w:val="006D3F71"/>
    <w:rsid w:val="006D4072"/>
    <w:rsid w:val="006D4168"/>
    <w:rsid w:val="006D4315"/>
    <w:rsid w:val="006D4397"/>
    <w:rsid w:val="006D4467"/>
    <w:rsid w:val="006D47F9"/>
    <w:rsid w:val="006D49D0"/>
    <w:rsid w:val="006D49D7"/>
    <w:rsid w:val="006D4C1C"/>
    <w:rsid w:val="006D4C6D"/>
    <w:rsid w:val="006D4E68"/>
    <w:rsid w:val="006D4EE1"/>
    <w:rsid w:val="006D52B2"/>
    <w:rsid w:val="006D5753"/>
    <w:rsid w:val="006D575E"/>
    <w:rsid w:val="006D58AC"/>
    <w:rsid w:val="006D5BA8"/>
    <w:rsid w:val="006D5D52"/>
    <w:rsid w:val="006D5F74"/>
    <w:rsid w:val="006D6024"/>
    <w:rsid w:val="006D60E6"/>
    <w:rsid w:val="006D612A"/>
    <w:rsid w:val="006D6208"/>
    <w:rsid w:val="006D66F3"/>
    <w:rsid w:val="006D6776"/>
    <w:rsid w:val="006D68A6"/>
    <w:rsid w:val="006D6A73"/>
    <w:rsid w:val="006D6C00"/>
    <w:rsid w:val="006D73C3"/>
    <w:rsid w:val="006D7486"/>
    <w:rsid w:val="006D7648"/>
    <w:rsid w:val="006D768A"/>
    <w:rsid w:val="006D76C1"/>
    <w:rsid w:val="006D79A1"/>
    <w:rsid w:val="006D7C73"/>
    <w:rsid w:val="006D7EA6"/>
    <w:rsid w:val="006E0025"/>
    <w:rsid w:val="006E02E5"/>
    <w:rsid w:val="006E0631"/>
    <w:rsid w:val="006E0876"/>
    <w:rsid w:val="006E088C"/>
    <w:rsid w:val="006E092F"/>
    <w:rsid w:val="006E0E76"/>
    <w:rsid w:val="006E11E9"/>
    <w:rsid w:val="006E14E8"/>
    <w:rsid w:val="006E151A"/>
    <w:rsid w:val="006E17B5"/>
    <w:rsid w:val="006E1856"/>
    <w:rsid w:val="006E19C5"/>
    <w:rsid w:val="006E1CA5"/>
    <w:rsid w:val="006E1D50"/>
    <w:rsid w:val="006E1E40"/>
    <w:rsid w:val="006E2042"/>
    <w:rsid w:val="006E224E"/>
    <w:rsid w:val="006E2580"/>
    <w:rsid w:val="006E26C0"/>
    <w:rsid w:val="006E2D92"/>
    <w:rsid w:val="006E3084"/>
    <w:rsid w:val="006E3105"/>
    <w:rsid w:val="006E35B6"/>
    <w:rsid w:val="006E3668"/>
    <w:rsid w:val="006E3D39"/>
    <w:rsid w:val="006E3E29"/>
    <w:rsid w:val="006E3E6E"/>
    <w:rsid w:val="006E3FCB"/>
    <w:rsid w:val="006E4323"/>
    <w:rsid w:val="006E43E5"/>
    <w:rsid w:val="006E4694"/>
    <w:rsid w:val="006E4860"/>
    <w:rsid w:val="006E48E6"/>
    <w:rsid w:val="006E48FB"/>
    <w:rsid w:val="006E49E0"/>
    <w:rsid w:val="006E4A8D"/>
    <w:rsid w:val="006E4D68"/>
    <w:rsid w:val="006E4EE5"/>
    <w:rsid w:val="006E5167"/>
    <w:rsid w:val="006E5246"/>
    <w:rsid w:val="006E533D"/>
    <w:rsid w:val="006E5408"/>
    <w:rsid w:val="006E54CA"/>
    <w:rsid w:val="006E58A4"/>
    <w:rsid w:val="006E59B1"/>
    <w:rsid w:val="006E5D7E"/>
    <w:rsid w:val="006E5E5E"/>
    <w:rsid w:val="006E5FCD"/>
    <w:rsid w:val="006E61C9"/>
    <w:rsid w:val="006E67F5"/>
    <w:rsid w:val="006E6A22"/>
    <w:rsid w:val="006E6B22"/>
    <w:rsid w:val="006E6CD8"/>
    <w:rsid w:val="006E70AD"/>
    <w:rsid w:val="006E7266"/>
    <w:rsid w:val="006E751B"/>
    <w:rsid w:val="006E7791"/>
    <w:rsid w:val="006E784F"/>
    <w:rsid w:val="006E797E"/>
    <w:rsid w:val="006E79F1"/>
    <w:rsid w:val="006E7DCE"/>
    <w:rsid w:val="006E7ECF"/>
    <w:rsid w:val="006E7F1A"/>
    <w:rsid w:val="006F0369"/>
    <w:rsid w:val="006F046B"/>
    <w:rsid w:val="006F054E"/>
    <w:rsid w:val="006F0994"/>
    <w:rsid w:val="006F0A68"/>
    <w:rsid w:val="006F0BA1"/>
    <w:rsid w:val="006F151B"/>
    <w:rsid w:val="006F15C3"/>
    <w:rsid w:val="006F15CB"/>
    <w:rsid w:val="006F19DE"/>
    <w:rsid w:val="006F1B80"/>
    <w:rsid w:val="006F1BD4"/>
    <w:rsid w:val="006F1C65"/>
    <w:rsid w:val="006F1E27"/>
    <w:rsid w:val="006F2095"/>
    <w:rsid w:val="006F230D"/>
    <w:rsid w:val="006F2548"/>
    <w:rsid w:val="006F2560"/>
    <w:rsid w:val="006F260C"/>
    <w:rsid w:val="006F29FA"/>
    <w:rsid w:val="006F2C51"/>
    <w:rsid w:val="006F2D60"/>
    <w:rsid w:val="006F2DBB"/>
    <w:rsid w:val="006F2F7E"/>
    <w:rsid w:val="006F31AD"/>
    <w:rsid w:val="006F32DD"/>
    <w:rsid w:val="006F33D5"/>
    <w:rsid w:val="006F3817"/>
    <w:rsid w:val="006F388D"/>
    <w:rsid w:val="006F3928"/>
    <w:rsid w:val="006F3DB7"/>
    <w:rsid w:val="006F41B6"/>
    <w:rsid w:val="006F41D5"/>
    <w:rsid w:val="006F45F6"/>
    <w:rsid w:val="006F4788"/>
    <w:rsid w:val="006F4861"/>
    <w:rsid w:val="006F49F4"/>
    <w:rsid w:val="006F4B8F"/>
    <w:rsid w:val="006F4DD0"/>
    <w:rsid w:val="006F52F1"/>
    <w:rsid w:val="006F548C"/>
    <w:rsid w:val="006F5602"/>
    <w:rsid w:val="006F5649"/>
    <w:rsid w:val="006F56E5"/>
    <w:rsid w:val="006F5783"/>
    <w:rsid w:val="006F58EB"/>
    <w:rsid w:val="006F5946"/>
    <w:rsid w:val="006F59D4"/>
    <w:rsid w:val="006F59E8"/>
    <w:rsid w:val="006F5B22"/>
    <w:rsid w:val="006F5C22"/>
    <w:rsid w:val="006F5E41"/>
    <w:rsid w:val="006F5E50"/>
    <w:rsid w:val="006F60A9"/>
    <w:rsid w:val="006F6157"/>
    <w:rsid w:val="006F618E"/>
    <w:rsid w:val="006F62E7"/>
    <w:rsid w:val="006F6681"/>
    <w:rsid w:val="006F672E"/>
    <w:rsid w:val="006F6875"/>
    <w:rsid w:val="006F6AA6"/>
    <w:rsid w:val="006F6AB0"/>
    <w:rsid w:val="006F6ADC"/>
    <w:rsid w:val="006F6B51"/>
    <w:rsid w:val="006F6DEE"/>
    <w:rsid w:val="006F6EC1"/>
    <w:rsid w:val="006F6F06"/>
    <w:rsid w:val="006F6FC7"/>
    <w:rsid w:val="006F6FC8"/>
    <w:rsid w:val="006F725E"/>
    <w:rsid w:val="006F75F5"/>
    <w:rsid w:val="006F7CE7"/>
    <w:rsid w:val="006F7F2C"/>
    <w:rsid w:val="006F7FE0"/>
    <w:rsid w:val="007001A7"/>
    <w:rsid w:val="00700387"/>
    <w:rsid w:val="007006A9"/>
    <w:rsid w:val="00700CC9"/>
    <w:rsid w:val="00700CDA"/>
    <w:rsid w:val="00700FE2"/>
    <w:rsid w:val="00701391"/>
    <w:rsid w:val="007015F6"/>
    <w:rsid w:val="00701911"/>
    <w:rsid w:val="00701A0B"/>
    <w:rsid w:val="0070203A"/>
    <w:rsid w:val="007022E0"/>
    <w:rsid w:val="007023F9"/>
    <w:rsid w:val="0070249A"/>
    <w:rsid w:val="0070258F"/>
    <w:rsid w:val="00703479"/>
    <w:rsid w:val="00703483"/>
    <w:rsid w:val="00703981"/>
    <w:rsid w:val="00703CC0"/>
    <w:rsid w:val="00703D94"/>
    <w:rsid w:val="00703D9E"/>
    <w:rsid w:val="00703DC2"/>
    <w:rsid w:val="00703DD5"/>
    <w:rsid w:val="00704004"/>
    <w:rsid w:val="007040C3"/>
    <w:rsid w:val="0070415E"/>
    <w:rsid w:val="007041A2"/>
    <w:rsid w:val="0070427F"/>
    <w:rsid w:val="0070441D"/>
    <w:rsid w:val="00704470"/>
    <w:rsid w:val="007045C1"/>
    <w:rsid w:val="00704808"/>
    <w:rsid w:val="00704AA3"/>
    <w:rsid w:val="00704E16"/>
    <w:rsid w:val="007050E8"/>
    <w:rsid w:val="007051CE"/>
    <w:rsid w:val="0070527E"/>
    <w:rsid w:val="007052EE"/>
    <w:rsid w:val="007053AB"/>
    <w:rsid w:val="00705611"/>
    <w:rsid w:val="0070565D"/>
    <w:rsid w:val="0070571D"/>
    <w:rsid w:val="007057B5"/>
    <w:rsid w:val="007059EF"/>
    <w:rsid w:val="00705AB1"/>
    <w:rsid w:val="00705C2F"/>
    <w:rsid w:val="00705ED7"/>
    <w:rsid w:val="00705F30"/>
    <w:rsid w:val="00705F7A"/>
    <w:rsid w:val="00705FAA"/>
    <w:rsid w:val="00706225"/>
    <w:rsid w:val="0070656E"/>
    <w:rsid w:val="007068A3"/>
    <w:rsid w:val="00706953"/>
    <w:rsid w:val="007069F6"/>
    <w:rsid w:val="00706D07"/>
    <w:rsid w:val="00706DBD"/>
    <w:rsid w:val="00707026"/>
    <w:rsid w:val="00707041"/>
    <w:rsid w:val="00707229"/>
    <w:rsid w:val="0070726F"/>
    <w:rsid w:val="007074A0"/>
    <w:rsid w:val="00707720"/>
    <w:rsid w:val="007078A7"/>
    <w:rsid w:val="00707EE6"/>
    <w:rsid w:val="00710066"/>
    <w:rsid w:val="00710104"/>
    <w:rsid w:val="00710344"/>
    <w:rsid w:val="007106CE"/>
    <w:rsid w:val="00710A99"/>
    <w:rsid w:val="00710AC2"/>
    <w:rsid w:val="00710BC3"/>
    <w:rsid w:val="00710C9D"/>
    <w:rsid w:val="00710CFA"/>
    <w:rsid w:val="00710DB9"/>
    <w:rsid w:val="00710E64"/>
    <w:rsid w:val="00711130"/>
    <w:rsid w:val="00711457"/>
    <w:rsid w:val="007114EB"/>
    <w:rsid w:val="0071151F"/>
    <w:rsid w:val="007119F4"/>
    <w:rsid w:val="00711AD6"/>
    <w:rsid w:val="00711BB7"/>
    <w:rsid w:val="00711BEF"/>
    <w:rsid w:val="00711D0E"/>
    <w:rsid w:val="00711DC9"/>
    <w:rsid w:val="00711E57"/>
    <w:rsid w:val="00711FCC"/>
    <w:rsid w:val="007122CA"/>
    <w:rsid w:val="007122D3"/>
    <w:rsid w:val="00712569"/>
    <w:rsid w:val="007125B6"/>
    <w:rsid w:val="0071291D"/>
    <w:rsid w:val="0071297C"/>
    <w:rsid w:val="00712B58"/>
    <w:rsid w:val="00712BEC"/>
    <w:rsid w:val="00712C07"/>
    <w:rsid w:val="00713077"/>
    <w:rsid w:val="0071365A"/>
    <w:rsid w:val="00713840"/>
    <w:rsid w:val="00713920"/>
    <w:rsid w:val="00713B04"/>
    <w:rsid w:val="00713B3F"/>
    <w:rsid w:val="00713C6E"/>
    <w:rsid w:val="00713CB0"/>
    <w:rsid w:val="00713D2F"/>
    <w:rsid w:val="00713F1F"/>
    <w:rsid w:val="00713F80"/>
    <w:rsid w:val="00713FDE"/>
    <w:rsid w:val="007142B1"/>
    <w:rsid w:val="007147B0"/>
    <w:rsid w:val="0071486B"/>
    <w:rsid w:val="0071494E"/>
    <w:rsid w:val="00714969"/>
    <w:rsid w:val="00714AAD"/>
    <w:rsid w:val="00714C76"/>
    <w:rsid w:val="00714CAD"/>
    <w:rsid w:val="00714FFB"/>
    <w:rsid w:val="00715233"/>
    <w:rsid w:val="007152E1"/>
    <w:rsid w:val="007154B4"/>
    <w:rsid w:val="00715603"/>
    <w:rsid w:val="007156A6"/>
    <w:rsid w:val="007157CF"/>
    <w:rsid w:val="00715A11"/>
    <w:rsid w:val="00715B6F"/>
    <w:rsid w:val="00715DFA"/>
    <w:rsid w:val="0071613C"/>
    <w:rsid w:val="0071636F"/>
    <w:rsid w:val="00716548"/>
    <w:rsid w:val="007165E3"/>
    <w:rsid w:val="0071687A"/>
    <w:rsid w:val="00716A9F"/>
    <w:rsid w:val="00716B23"/>
    <w:rsid w:val="00716C4F"/>
    <w:rsid w:val="00716DF2"/>
    <w:rsid w:val="00717147"/>
    <w:rsid w:val="00717154"/>
    <w:rsid w:val="007171A4"/>
    <w:rsid w:val="007171BD"/>
    <w:rsid w:val="0071729D"/>
    <w:rsid w:val="00717321"/>
    <w:rsid w:val="00717325"/>
    <w:rsid w:val="0071738D"/>
    <w:rsid w:val="00717642"/>
    <w:rsid w:val="007177E7"/>
    <w:rsid w:val="007177FA"/>
    <w:rsid w:val="0071781F"/>
    <w:rsid w:val="007178F6"/>
    <w:rsid w:val="00717E42"/>
    <w:rsid w:val="00717EDA"/>
    <w:rsid w:val="0072025C"/>
    <w:rsid w:val="007202E1"/>
    <w:rsid w:val="0072034E"/>
    <w:rsid w:val="007204FD"/>
    <w:rsid w:val="00720560"/>
    <w:rsid w:val="0072073D"/>
    <w:rsid w:val="00720783"/>
    <w:rsid w:val="007209EB"/>
    <w:rsid w:val="00720B1B"/>
    <w:rsid w:val="00720BF3"/>
    <w:rsid w:val="00720F0C"/>
    <w:rsid w:val="007210A4"/>
    <w:rsid w:val="0072157F"/>
    <w:rsid w:val="0072159C"/>
    <w:rsid w:val="007218B2"/>
    <w:rsid w:val="00721AA1"/>
    <w:rsid w:val="007222C8"/>
    <w:rsid w:val="00722388"/>
    <w:rsid w:val="00722456"/>
    <w:rsid w:val="00722755"/>
    <w:rsid w:val="007229EC"/>
    <w:rsid w:val="00722AE2"/>
    <w:rsid w:val="00722C52"/>
    <w:rsid w:val="00722F66"/>
    <w:rsid w:val="00722FD6"/>
    <w:rsid w:val="00723223"/>
    <w:rsid w:val="007232A2"/>
    <w:rsid w:val="007234E8"/>
    <w:rsid w:val="00723590"/>
    <w:rsid w:val="0072378A"/>
    <w:rsid w:val="007238B6"/>
    <w:rsid w:val="00723A06"/>
    <w:rsid w:val="00723A93"/>
    <w:rsid w:val="007240B5"/>
    <w:rsid w:val="0072413C"/>
    <w:rsid w:val="00724173"/>
    <w:rsid w:val="0072430D"/>
    <w:rsid w:val="007243CF"/>
    <w:rsid w:val="007243D1"/>
    <w:rsid w:val="00724466"/>
    <w:rsid w:val="00724531"/>
    <w:rsid w:val="007245DB"/>
    <w:rsid w:val="00724827"/>
    <w:rsid w:val="00724CA2"/>
    <w:rsid w:val="00724CCB"/>
    <w:rsid w:val="00724D49"/>
    <w:rsid w:val="00724EC1"/>
    <w:rsid w:val="00724FBB"/>
    <w:rsid w:val="00724FDE"/>
    <w:rsid w:val="0072520A"/>
    <w:rsid w:val="007254BC"/>
    <w:rsid w:val="00725504"/>
    <w:rsid w:val="00725563"/>
    <w:rsid w:val="00725797"/>
    <w:rsid w:val="007258B0"/>
    <w:rsid w:val="00725981"/>
    <w:rsid w:val="00725D01"/>
    <w:rsid w:val="00725D04"/>
    <w:rsid w:val="00725D7A"/>
    <w:rsid w:val="007260BF"/>
    <w:rsid w:val="0072621E"/>
    <w:rsid w:val="007263CE"/>
    <w:rsid w:val="007265B9"/>
    <w:rsid w:val="007270D7"/>
    <w:rsid w:val="007270FE"/>
    <w:rsid w:val="00727AB5"/>
    <w:rsid w:val="00727B57"/>
    <w:rsid w:val="00727BCC"/>
    <w:rsid w:val="00727DAC"/>
    <w:rsid w:val="00730348"/>
    <w:rsid w:val="00730CC9"/>
    <w:rsid w:val="00730D24"/>
    <w:rsid w:val="00730D81"/>
    <w:rsid w:val="00730DCD"/>
    <w:rsid w:val="00730EC5"/>
    <w:rsid w:val="00731010"/>
    <w:rsid w:val="00731268"/>
    <w:rsid w:val="007314A4"/>
    <w:rsid w:val="007314BF"/>
    <w:rsid w:val="007315CE"/>
    <w:rsid w:val="00731EA4"/>
    <w:rsid w:val="00731F2A"/>
    <w:rsid w:val="00732314"/>
    <w:rsid w:val="00732407"/>
    <w:rsid w:val="007327EE"/>
    <w:rsid w:val="00732B9F"/>
    <w:rsid w:val="00732E7A"/>
    <w:rsid w:val="007331F6"/>
    <w:rsid w:val="007334E5"/>
    <w:rsid w:val="0073352F"/>
    <w:rsid w:val="00733684"/>
    <w:rsid w:val="00733996"/>
    <w:rsid w:val="00733A5B"/>
    <w:rsid w:val="00733B8C"/>
    <w:rsid w:val="00733B9B"/>
    <w:rsid w:val="00733C9E"/>
    <w:rsid w:val="00733D15"/>
    <w:rsid w:val="00733EC1"/>
    <w:rsid w:val="00734183"/>
    <w:rsid w:val="007344B1"/>
    <w:rsid w:val="00734652"/>
    <w:rsid w:val="00734759"/>
    <w:rsid w:val="007347E9"/>
    <w:rsid w:val="007348C2"/>
    <w:rsid w:val="00734A2C"/>
    <w:rsid w:val="00734A83"/>
    <w:rsid w:val="00734AFE"/>
    <w:rsid w:val="007350BD"/>
    <w:rsid w:val="00735505"/>
    <w:rsid w:val="00735BBA"/>
    <w:rsid w:val="00735EC2"/>
    <w:rsid w:val="00735F18"/>
    <w:rsid w:val="00735F92"/>
    <w:rsid w:val="00736026"/>
    <w:rsid w:val="00736295"/>
    <w:rsid w:val="007367F6"/>
    <w:rsid w:val="007369E1"/>
    <w:rsid w:val="007370BF"/>
    <w:rsid w:val="00737150"/>
    <w:rsid w:val="00737562"/>
    <w:rsid w:val="0073788B"/>
    <w:rsid w:val="0073797A"/>
    <w:rsid w:val="007379D7"/>
    <w:rsid w:val="00737ED9"/>
    <w:rsid w:val="00737F55"/>
    <w:rsid w:val="007401D4"/>
    <w:rsid w:val="00740222"/>
    <w:rsid w:val="0074026D"/>
    <w:rsid w:val="0074032D"/>
    <w:rsid w:val="007407C4"/>
    <w:rsid w:val="007409A0"/>
    <w:rsid w:val="00740AAD"/>
    <w:rsid w:val="00740AE6"/>
    <w:rsid w:val="00740B49"/>
    <w:rsid w:val="00740C91"/>
    <w:rsid w:val="00740D12"/>
    <w:rsid w:val="00740D7E"/>
    <w:rsid w:val="00740FBD"/>
    <w:rsid w:val="007410D0"/>
    <w:rsid w:val="00741369"/>
    <w:rsid w:val="007414A1"/>
    <w:rsid w:val="007414F3"/>
    <w:rsid w:val="0074170D"/>
    <w:rsid w:val="00741AED"/>
    <w:rsid w:val="00741AFC"/>
    <w:rsid w:val="00741D7D"/>
    <w:rsid w:val="00741DEE"/>
    <w:rsid w:val="00741F36"/>
    <w:rsid w:val="00742170"/>
    <w:rsid w:val="007426F0"/>
    <w:rsid w:val="0074272E"/>
    <w:rsid w:val="00742800"/>
    <w:rsid w:val="0074280F"/>
    <w:rsid w:val="00742881"/>
    <w:rsid w:val="00742933"/>
    <w:rsid w:val="0074298B"/>
    <w:rsid w:val="00742A73"/>
    <w:rsid w:val="0074316A"/>
    <w:rsid w:val="007433BC"/>
    <w:rsid w:val="007434E8"/>
    <w:rsid w:val="00743880"/>
    <w:rsid w:val="00743D45"/>
    <w:rsid w:val="00743D83"/>
    <w:rsid w:val="00744435"/>
    <w:rsid w:val="00744447"/>
    <w:rsid w:val="00744827"/>
    <w:rsid w:val="00744864"/>
    <w:rsid w:val="00744FE1"/>
    <w:rsid w:val="0074500C"/>
    <w:rsid w:val="007450A0"/>
    <w:rsid w:val="0074517B"/>
    <w:rsid w:val="0074537E"/>
    <w:rsid w:val="00745645"/>
    <w:rsid w:val="0074567C"/>
    <w:rsid w:val="0074579D"/>
    <w:rsid w:val="007459F5"/>
    <w:rsid w:val="00745DD2"/>
    <w:rsid w:val="00745FC9"/>
    <w:rsid w:val="00746011"/>
    <w:rsid w:val="007462DD"/>
    <w:rsid w:val="0074639E"/>
    <w:rsid w:val="00746458"/>
    <w:rsid w:val="00746722"/>
    <w:rsid w:val="00746773"/>
    <w:rsid w:val="00746791"/>
    <w:rsid w:val="007469C4"/>
    <w:rsid w:val="00746B15"/>
    <w:rsid w:val="00746B3B"/>
    <w:rsid w:val="00746DC2"/>
    <w:rsid w:val="00747030"/>
    <w:rsid w:val="00747303"/>
    <w:rsid w:val="0074731B"/>
    <w:rsid w:val="007476BB"/>
    <w:rsid w:val="00747A95"/>
    <w:rsid w:val="00747BFA"/>
    <w:rsid w:val="00747CBA"/>
    <w:rsid w:val="00747F34"/>
    <w:rsid w:val="00747F82"/>
    <w:rsid w:val="00750242"/>
    <w:rsid w:val="00750278"/>
    <w:rsid w:val="007503DC"/>
    <w:rsid w:val="007504AD"/>
    <w:rsid w:val="00750579"/>
    <w:rsid w:val="00750811"/>
    <w:rsid w:val="00750B88"/>
    <w:rsid w:val="00750BDE"/>
    <w:rsid w:val="00750EDD"/>
    <w:rsid w:val="007510E5"/>
    <w:rsid w:val="00751178"/>
    <w:rsid w:val="007511C7"/>
    <w:rsid w:val="0075137F"/>
    <w:rsid w:val="00751423"/>
    <w:rsid w:val="00751865"/>
    <w:rsid w:val="00751924"/>
    <w:rsid w:val="00751A27"/>
    <w:rsid w:val="00751B60"/>
    <w:rsid w:val="00751E4B"/>
    <w:rsid w:val="00752281"/>
    <w:rsid w:val="007524B4"/>
    <w:rsid w:val="00752655"/>
    <w:rsid w:val="007526B0"/>
    <w:rsid w:val="007527F9"/>
    <w:rsid w:val="0075285E"/>
    <w:rsid w:val="007528DB"/>
    <w:rsid w:val="00752B45"/>
    <w:rsid w:val="00752C04"/>
    <w:rsid w:val="00752D45"/>
    <w:rsid w:val="0075323C"/>
    <w:rsid w:val="007533DA"/>
    <w:rsid w:val="00753557"/>
    <w:rsid w:val="007536B6"/>
    <w:rsid w:val="0075387A"/>
    <w:rsid w:val="00753900"/>
    <w:rsid w:val="00753ACF"/>
    <w:rsid w:val="00753E1B"/>
    <w:rsid w:val="00753E26"/>
    <w:rsid w:val="00754416"/>
    <w:rsid w:val="0075463D"/>
    <w:rsid w:val="00754EFC"/>
    <w:rsid w:val="00754FEB"/>
    <w:rsid w:val="00754FF5"/>
    <w:rsid w:val="007551F7"/>
    <w:rsid w:val="0075540E"/>
    <w:rsid w:val="007554CC"/>
    <w:rsid w:val="0075551C"/>
    <w:rsid w:val="00755964"/>
    <w:rsid w:val="00755ACA"/>
    <w:rsid w:val="00755C26"/>
    <w:rsid w:val="00755DAA"/>
    <w:rsid w:val="00756342"/>
    <w:rsid w:val="0075665F"/>
    <w:rsid w:val="0075676B"/>
    <w:rsid w:val="0075680D"/>
    <w:rsid w:val="00756901"/>
    <w:rsid w:val="00756DF7"/>
    <w:rsid w:val="00756FF8"/>
    <w:rsid w:val="007570EE"/>
    <w:rsid w:val="007571D5"/>
    <w:rsid w:val="007573EB"/>
    <w:rsid w:val="0075743E"/>
    <w:rsid w:val="00757981"/>
    <w:rsid w:val="00757A90"/>
    <w:rsid w:val="00757EF0"/>
    <w:rsid w:val="00757F4F"/>
    <w:rsid w:val="00757F62"/>
    <w:rsid w:val="007601B0"/>
    <w:rsid w:val="00760200"/>
    <w:rsid w:val="0076036A"/>
    <w:rsid w:val="00760383"/>
    <w:rsid w:val="007603F9"/>
    <w:rsid w:val="007603FD"/>
    <w:rsid w:val="007604F2"/>
    <w:rsid w:val="0076055B"/>
    <w:rsid w:val="00760601"/>
    <w:rsid w:val="0076060F"/>
    <w:rsid w:val="007606D6"/>
    <w:rsid w:val="007607AD"/>
    <w:rsid w:val="00760A50"/>
    <w:rsid w:val="00760E64"/>
    <w:rsid w:val="00761175"/>
    <w:rsid w:val="00761188"/>
    <w:rsid w:val="00761619"/>
    <w:rsid w:val="007616B1"/>
    <w:rsid w:val="0076190F"/>
    <w:rsid w:val="00761A65"/>
    <w:rsid w:val="00761B70"/>
    <w:rsid w:val="00761D64"/>
    <w:rsid w:val="00761E70"/>
    <w:rsid w:val="007620EF"/>
    <w:rsid w:val="00762213"/>
    <w:rsid w:val="0076226D"/>
    <w:rsid w:val="00762464"/>
    <w:rsid w:val="00762787"/>
    <w:rsid w:val="00762808"/>
    <w:rsid w:val="00762D87"/>
    <w:rsid w:val="0076328F"/>
    <w:rsid w:val="007633A8"/>
    <w:rsid w:val="0076358C"/>
    <w:rsid w:val="00763847"/>
    <w:rsid w:val="00763A4F"/>
    <w:rsid w:val="00763AE9"/>
    <w:rsid w:val="00763CA7"/>
    <w:rsid w:val="00763D3D"/>
    <w:rsid w:val="00763D7E"/>
    <w:rsid w:val="00763DCE"/>
    <w:rsid w:val="00763F8C"/>
    <w:rsid w:val="0076400E"/>
    <w:rsid w:val="0076439F"/>
    <w:rsid w:val="00764402"/>
    <w:rsid w:val="00764885"/>
    <w:rsid w:val="00764934"/>
    <w:rsid w:val="0076495A"/>
    <w:rsid w:val="00764C50"/>
    <w:rsid w:val="00764EC4"/>
    <w:rsid w:val="00764EE6"/>
    <w:rsid w:val="007651B6"/>
    <w:rsid w:val="00765251"/>
    <w:rsid w:val="0076536C"/>
    <w:rsid w:val="007654FB"/>
    <w:rsid w:val="00765666"/>
    <w:rsid w:val="00765834"/>
    <w:rsid w:val="007659FC"/>
    <w:rsid w:val="00765A6F"/>
    <w:rsid w:val="00765A72"/>
    <w:rsid w:val="00765AEC"/>
    <w:rsid w:val="00765C22"/>
    <w:rsid w:val="00765D82"/>
    <w:rsid w:val="00765E8D"/>
    <w:rsid w:val="00765EAB"/>
    <w:rsid w:val="0076604D"/>
    <w:rsid w:val="007663B2"/>
    <w:rsid w:val="00766442"/>
    <w:rsid w:val="00766742"/>
    <w:rsid w:val="00766A33"/>
    <w:rsid w:val="00766B0F"/>
    <w:rsid w:val="00766B40"/>
    <w:rsid w:val="00766B86"/>
    <w:rsid w:val="00766D60"/>
    <w:rsid w:val="00767083"/>
    <w:rsid w:val="0076724F"/>
    <w:rsid w:val="007672CB"/>
    <w:rsid w:val="007672CF"/>
    <w:rsid w:val="007677E4"/>
    <w:rsid w:val="00767987"/>
    <w:rsid w:val="00767B4B"/>
    <w:rsid w:val="00767FE1"/>
    <w:rsid w:val="00770036"/>
    <w:rsid w:val="00770734"/>
    <w:rsid w:val="007707AF"/>
    <w:rsid w:val="00770929"/>
    <w:rsid w:val="0077094F"/>
    <w:rsid w:val="00770950"/>
    <w:rsid w:val="00770BC9"/>
    <w:rsid w:val="00770C28"/>
    <w:rsid w:val="0077103F"/>
    <w:rsid w:val="007710D3"/>
    <w:rsid w:val="007711C9"/>
    <w:rsid w:val="00771350"/>
    <w:rsid w:val="00771815"/>
    <w:rsid w:val="0077181C"/>
    <w:rsid w:val="007718C3"/>
    <w:rsid w:val="00771B5E"/>
    <w:rsid w:val="00771B7B"/>
    <w:rsid w:val="00771CC2"/>
    <w:rsid w:val="00771EA0"/>
    <w:rsid w:val="00772028"/>
    <w:rsid w:val="0077226A"/>
    <w:rsid w:val="0077240A"/>
    <w:rsid w:val="007724CC"/>
    <w:rsid w:val="007724D8"/>
    <w:rsid w:val="00772632"/>
    <w:rsid w:val="0077264B"/>
    <w:rsid w:val="00772E1E"/>
    <w:rsid w:val="00772F4E"/>
    <w:rsid w:val="007731BD"/>
    <w:rsid w:val="00773252"/>
    <w:rsid w:val="00773269"/>
    <w:rsid w:val="0077348D"/>
    <w:rsid w:val="007734B6"/>
    <w:rsid w:val="00773585"/>
    <w:rsid w:val="00773611"/>
    <w:rsid w:val="007736A2"/>
    <w:rsid w:val="007736D2"/>
    <w:rsid w:val="007737FD"/>
    <w:rsid w:val="00773A97"/>
    <w:rsid w:val="00773AC7"/>
    <w:rsid w:val="00773BBE"/>
    <w:rsid w:val="00773C3F"/>
    <w:rsid w:val="00773F0E"/>
    <w:rsid w:val="00773FA7"/>
    <w:rsid w:val="00773FAD"/>
    <w:rsid w:val="0077411A"/>
    <w:rsid w:val="00774248"/>
    <w:rsid w:val="00774279"/>
    <w:rsid w:val="00774558"/>
    <w:rsid w:val="007745FB"/>
    <w:rsid w:val="00774878"/>
    <w:rsid w:val="00774A82"/>
    <w:rsid w:val="00774C1B"/>
    <w:rsid w:val="00774DB5"/>
    <w:rsid w:val="007751EA"/>
    <w:rsid w:val="0077524B"/>
    <w:rsid w:val="00775485"/>
    <w:rsid w:val="007757B0"/>
    <w:rsid w:val="00775B76"/>
    <w:rsid w:val="0077608A"/>
    <w:rsid w:val="0077624B"/>
    <w:rsid w:val="007765D8"/>
    <w:rsid w:val="0077667A"/>
    <w:rsid w:val="007766A4"/>
    <w:rsid w:val="00776851"/>
    <w:rsid w:val="007769FD"/>
    <w:rsid w:val="00776B9B"/>
    <w:rsid w:val="00776DFB"/>
    <w:rsid w:val="00777086"/>
    <w:rsid w:val="007779D8"/>
    <w:rsid w:val="00777C56"/>
    <w:rsid w:val="00777D5C"/>
    <w:rsid w:val="00777D8B"/>
    <w:rsid w:val="00777D8E"/>
    <w:rsid w:val="00777FD8"/>
    <w:rsid w:val="00780693"/>
    <w:rsid w:val="007807E8"/>
    <w:rsid w:val="00780E29"/>
    <w:rsid w:val="00781567"/>
    <w:rsid w:val="00781623"/>
    <w:rsid w:val="00781D74"/>
    <w:rsid w:val="00781FF8"/>
    <w:rsid w:val="00782170"/>
    <w:rsid w:val="007822A0"/>
    <w:rsid w:val="00783026"/>
    <w:rsid w:val="007835A9"/>
    <w:rsid w:val="007835B6"/>
    <w:rsid w:val="007838CB"/>
    <w:rsid w:val="00783ADE"/>
    <w:rsid w:val="00783B6B"/>
    <w:rsid w:val="00783BE0"/>
    <w:rsid w:val="00783DCD"/>
    <w:rsid w:val="007840EA"/>
    <w:rsid w:val="007841BB"/>
    <w:rsid w:val="007842B3"/>
    <w:rsid w:val="007842D4"/>
    <w:rsid w:val="00784336"/>
    <w:rsid w:val="0078443A"/>
    <w:rsid w:val="0078446D"/>
    <w:rsid w:val="007844A0"/>
    <w:rsid w:val="007844D0"/>
    <w:rsid w:val="00784BEB"/>
    <w:rsid w:val="00784D0D"/>
    <w:rsid w:val="00784D3B"/>
    <w:rsid w:val="00784D42"/>
    <w:rsid w:val="00784DF5"/>
    <w:rsid w:val="00784E51"/>
    <w:rsid w:val="0078527B"/>
    <w:rsid w:val="00785721"/>
    <w:rsid w:val="007859D7"/>
    <w:rsid w:val="007859FA"/>
    <w:rsid w:val="00785C3C"/>
    <w:rsid w:val="00785DE9"/>
    <w:rsid w:val="00785E63"/>
    <w:rsid w:val="00786249"/>
    <w:rsid w:val="007862E1"/>
    <w:rsid w:val="00786488"/>
    <w:rsid w:val="00786522"/>
    <w:rsid w:val="0078653B"/>
    <w:rsid w:val="0078671E"/>
    <w:rsid w:val="007867BD"/>
    <w:rsid w:val="00786ABE"/>
    <w:rsid w:val="00786B7B"/>
    <w:rsid w:val="00786DA3"/>
    <w:rsid w:val="00786DBB"/>
    <w:rsid w:val="00786E28"/>
    <w:rsid w:val="00786FBF"/>
    <w:rsid w:val="007870C9"/>
    <w:rsid w:val="00787258"/>
    <w:rsid w:val="007872D8"/>
    <w:rsid w:val="00787836"/>
    <w:rsid w:val="007878E4"/>
    <w:rsid w:val="00787993"/>
    <w:rsid w:val="00787999"/>
    <w:rsid w:val="00787B49"/>
    <w:rsid w:val="00787E7F"/>
    <w:rsid w:val="00787EBE"/>
    <w:rsid w:val="00790B13"/>
    <w:rsid w:val="00790D12"/>
    <w:rsid w:val="00791467"/>
    <w:rsid w:val="007918A9"/>
    <w:rsid w:val="0079194E"/>
    <w:rsid w:val="0079199D"/>
    <w:rsid w:val="00791AAB"/>
    <w:rsid w:val="00791BA3"/>
    <w:rsid w:val="00791BDB"/>
    <w:rsid w:val="00791C64"/>
    <w:rsid w:val="00791C8B"/>
    <w:rsid w:val="00792469"/>
    <w:rsid w:val="00792584"/>
    <w:rsid w:val="007925A1"/>
    <w:rsid w:val="00792697"/>
    <w:rsid w:val="007926F0"/>
    <w:rsid w:val="00792708"/>
    <w:rsid w:val="00792F1A"/>
    <w:rsid w:val="0079325B"/>
    <w:rsid w:val="0079332C"/>
    <w:rsid w:val="0079332F"/>
    <w:rsid w:val="00793361"/>
    <w:rsid w:val="0079339F"/>
    <w:rsid w:val="00793496"/>
    <w:rsid w:val="007934CC"/>
    <w:rsid w:val="00793732"/>
    <w:rsid w:val="00793B66"/>
    <w:rsid w:val="00793BA4"/>
    <w:rsid w:val="00793D5F"/>
    <w:rsid w:val="00793D67"/>
    <w:rsid w:val="00793F14"/>
    <w:rsid w:val="00794040"/>
    <w:rsid w:val="007940E8"/>
    <w:rsid w:val="0079435A"/>
    <w:rsid w:val="0079436A"/>
    <w:rsid w:val="00794BCD"/>
    <w:rsid w:val="00794EBF"/>
    <w:rsid w:val="0079500A"/>
    <w:rsid w:val="007954DC"/>
    <w:rsid w:val="007957B8"/>
    <w:rsid w:val="00795B0B"/>
    <w:rsid w:val="00795CB8"/>
    <w:rsid w:val="00795F50"/>
    <w:rsid w:val="00795F68"/>
    <w:rsid w:val="00796271"/>
    <w:rsid w:val="0079665B"/>
    <w:rsid w:val="0079669A"/>
    <w:rsid w:val="007967A2"/>
    <w:rsid w:val="00796AB6"/>
    <w:rsid w:val="00796DA6"/>
    <w:rsid w:val="00796DF8"/>
    <w:rsid w:val="00796E95"/>
    <w:rsid w:val="00796F49"/>
    <w:rsid w:val="00797108"/>
    <w:rsid w:val="00797141"/>
    <w:rsid w:val="00797209"/>
    <w:rsid w:val="00797225"/>
    <w:rsid w:val="00797313"/>
    <w:rsid w:val="007975F1"/>
    <w:rsid w:val="00797888"/>
    <w:rsid w:val="00797D45"/>
    <w:rsid w:val="00797F6A"/>
    <w:rsid w:val="007A0005"/>
    <w:rsid w:val="007A011A"/>
    <w:rsid w:val="007A01E9"/>
    <w:rsid w:val="007A061C"/>
    <w:rsid w:val="007A07B7"/>
    <w:rsid w:val="007A083D"/>
    <w:rsid w:val="007A0931"/>
    <w:rsid w:val="007A09ED"/>
    <w:rsid w:val="007A0A12"/>
    <w:rsid w:val="007A0D33"/>
    <w:rsid w:val="007A0E22"/>
    <w:rsid w:val="007A16CC"/>
    <w:rsid w:val="007A193B"/>
    <w:rsid w:val="007A1B10"/>
    <w:rsid w:val="007A1BD3"/>
    <w:rsid w:val="007A1E30"/>
    <w:rsid w:val="007A1E54"/>
    <w:rsid w:val="007A1FA0"/>
    <w:rsid w:val="007A2129"/>
    <w:rsid w:val="007A22B9"/>
    <w:rsid w:val="007A2491"/>
    <w:rsid w:val="007A28DB"/>
    <w:rsid w:val="007A2A28"/>
    <w:rsid w:val="007A2AD3"/>
    <w:rsid w:val="007A2E8E"/>
    <w:rsid w:val="007A2F73"/>
    <w:rsid w:val="007A3070"/>
    <w:rsid w:val="007A30C9"/>
    <w:rsid w:val="007A3138"/>
    <w:rsid w:val="007A3DBD"/>
    <w:rsid w:val="007A45B0"/>
    <w:rsid w:val="007A4BFF"/>
    <w:rsid w:val="007A4C2E"/>
    <w:rsid w:val="007A50B4"/>
    <w:rsid w:val="007A511E"/>
    <w:rsid w:val="007A54F6"/>
    <w:rsid w:val="007A587C"/>
    <w:rsid w:val="007A590C"/>
    <w:rsid w:val="007A5AC5"/>
    <w:rsid w:val="007A5C45"/>
    <w:rsid w:val="007A61B9"/>
    <w:rsid w:val="007A6B03"/>
    <w:rsid w:val="007A6B6A"/>
    <w:rsid w:val="007A6FB8"/>
    <w:rsid w:val="007A7155"/>
    <w:rsid w:val="007A7303"/>
    <w:rsid w:val="007A749F"/>
    <w:rsid w:val="007A74A9"/>
    <w:rsid w:val="007A76CE"/>
    <w:rsid w:val="007A7707"/>
    <w:rsid w:val="007A7A6C"/>
    <w:rsid w:val="007A7B1B"/>
    <w:rsid w:val="007A7CD2"/>
    <w:rsid w:val="007B0811"/>
    <w:rsid w:val="007B0D52"/>
    <w:rsid w:val="007B0FE3"/>
    <w:rsid w:val="007B10B3"/>
    <w:rsid w:val="007B122F"/>
    <w:rsid w:val="007B12CB"/>
    <w:rsid w:val="007B1353"/>
    <w:rsid w:val="007B1410"/>
    <w:rsid w:val="007B14E7"/>
    <w:rsid w:val="007B1575"/>
    <w:rsid w:val="007B16DB"/>
    <w:rsid w:val="007B1828"/>
    <w:rsid w:val="007B1AA1"/>
    <w:rsid w:val="007B1F13"/>
    <w:rsid w:val="007B1FD6"/>
    <w:rsid w:val="007B22C1"/>
    <w:rsid w:val="007B2ABE"/>
    <w:rsid w:val="007B2F6B"/>
    <w:rsid w:val="007B30CF"/>
    <w:rsid w:val="007B329D"/>
    <w:rsid w:val="007B34AB"/>
    <w:rsid w:val="007B35A7"/>
    <w:rsid w:val="007B361F"/>
    <w:rsid w:val="007B36AC"/>
    <w:rsid w:val="007B391D"/>
    <w:rsid w:val="007B39C2"/>
    <w:rsid w:val="007B3A58"/>
    <w:rsid w:val="007B3D8F"/>
    <w:rsid w:val="007B4269"/>
    <w:rsid w:val="007B431B"/>
    <w:rsid w:val="007B4741"/>
    <w:rsid w:val="007B4A35"/>
    <w:rsid w:val="007B4AC5"/>
    <w:rsid w:val="007B4C1A"/>
    <w:rsid w:val="007B4F1E"/>
    <w:rsid w:val="007B502B"/>
    <w:rsid w:val="007B53E7"/>
    <w:rsid w:val="007B548A"/>
    <w:rsid w:val="007B55F3"/>
    <w:rsid w:val="007B56F2"/>
    <w:rsid w:val="007B609C"/>
    <w:rsid w:val="007B60A7"/>
    <w:rsid w:val="007B6156"/>
    <w:rsid w:val="007B61D3"/>
    <w:rsid w:val="007B6BF2"/>
    <w:rsid w:val="007B6CA7"/>
    <w:rsid w:val="007B6D25"/>
    <w:rsid w:val="007B6F9A"/>
    <w:rsid w:val="007B6FB4"/>
    <w:rsid w:val="007B731D"/>
    <w:rsid w:val="007B784C"/>
    <w:rsid w:val="007B79FE"/>
    <w:rsid w:val="007B7A36"/>
    <w:rsid w:val="007B7BB3"/>
    <w:rsid w:val="007B7E58"/>
    <w:rsid w:val="007B7EF8"/>
    <w:rsid w:val="007B7F43"/>
    <w:rsid w:val="007C0086"/>
    <w:rsid w:val="007C016E"/>
    <w:rsid w:val="007C03D1"/>
    <w:rsid w:val="007C0AB4"/>
    <w:rsid w:val="007C0D23"/>
    <w:rsid w:val="007C0F40"/>
    <w:rsid w:val="007C0FFF"/>
    <w:rsid w:val="007C129D"/>
    <w:rsid w:val="007C1342"/>
    <w:rsid w:val="007C14E6"/>
    <w:rsid w:val="007C151C"/>
    <w:rsid w:val="007C1705"/>
    <w:rsid w:val="007C183D"/>
    <w:rsid w:val="007C1FBF"/>
    <w:rsid w:val="007C206D"/>
    <w:rsid w:val="007C20F8"/>
    <w:rsid w:val="007C2288"/>
    <w:rsid w:val="007C2433"/>
    <w:rsid w:val="007C2451"/>
    <w:rsid w:val="007C24AC"/>
    <w:rsid w:val="007C2825"/>
    <w:rsid w:val="007C292E"/>
    <w:rsid w:val="007C2A5C"/>
    <w:rsid w:val="007C2E7C"/>
    <w:rsid w:val="007C2F89"/>
    <w:rsid w:val="007C3296"/>
    <w:rsid w:val="007C3474"/>
    <w:rsid w:val="007C3BAB"/>
    <w:rsid w:val="007C3BAD"/>
    <w:rsid w:val="007C3EF1"/>
    <w:rsid w:val="007C4111"/>
    <w:rsid w:val="007C4138"/>
    <w:rsid w:val="007C443C"/>
    <w:rsid w:val="007C452D"/>
    <w:rsid w:val="007C483A"/>
    <w:rsid w:val="007C497B"/>
    <w:rsid w:val="007C4A76"/>
    <w:rsid w:val="007C4EFF"/>
    <w:rsid w:val="007C4F0E"/>
    <w:rsid w:val="007C50DB"/>
    <w:rsid w:val="007C5100"/>
    <w:rsid w:val="007C56EA"/>
    <w:rsid w:val="007C58D8"/>
    <w:rsid w:val="007C5A35"/>
    <w:rsid w:val="007C5B34"/>
    <w:rsid w:val="007C5C53"/>
    <w:rsid w:val="007C6003"/>
    <w:rsid w:val="007C602D"/>
    <w:rsid w:val="007C6404"/>
    <w:rsid w:val="007C6592"/>
    <w:rsid w:val="007C66AB"/>
    <w:rsid w:val="007C691F"/>
    <w:rsid w:val="007C6ABD"/>
    <w:rsid w:val="007C6F51"/>
    <w:rsid w:val="007C6F61"/>
    <w:rsid w:val="007C7044"/>
    <w:rsid w:val="007C70C9"/>
    <w:rsid w:val="007C7225"/>
    <w:rsid w:val="007C7289"/>
    <w:rsid w:val="007C76A1"/>
    <w:rsid w:val="007C76EB"/>
    <w:rsid w:val="007C79CE"/>
    <w:rsid w:val="007C7A99"/>
    <w:rsid w:val="007D00D9"/>
    <w:rsid w:val="007D00E6"/>
    <w:rsid w:val="007D0864"/>
    <w:rsid w:val="007D09AA"/>
    <w:rsid w:val="007D0E35"/>
    <w:rsid w:val="007D15C6"/>
    <w:rsid w:val="007D1855"/>
    <w:rsid w:val="007D19D5"/>
    <w:rsid w:val="007D19F7"/>
    <w:rsid w:val="007D1BC9"/>
    <w:rsid w:val="007D1D6C"/>
    <w:rsid w:val="007D1F53"/>
    <w:rsid w:val="007D2295"/>
    <w:rsid w:val="007D2466"/>
    <w:rsid w:val="007D265C"/>
    <w:rsid w:val="007D278D"/>
    <w:rsid w:val="007D2900"/>
    <w:rsid w:val="007D297C"/>
    <w:rsid w:val="007D2E80"/>
    <w:rsid w:val="007D2E93"/>
    <w:rsid w:val="007D2FDC"/>
    <w:rsid w:val="007D30A9"/>
    <w:rsid w:val="007D31FA"/>
    <w:rsid w:val="007D33C8"/>
    <w:rsid w:val="007D3473"/>
    <w:rsid w:val="007D35FE"/>
    <w:rsid w:val="007D3616"/>
    <w:rsid w:val="007D373C"/>
    <w:rsid w:val="007D3A14"/>
    <w:rsid w:val="007D3B1B"/>
    <w:rsid w:val="007D3CA7"/>
    <w:rsid w:val="007D3EEE"/>
    <w:rsid w:val="007D3F51"/>
    <w:rsid w:val="007D3F55"/>
    <w:rsid w:val="007D42E0"/>
    <w:rsid w:val="007D47D1"/>
    <w:rsid w:val="007D4910"/>
    <w:rsid w:val="007D4AE4"/>
    <w:rsid w:val="007D4B49"/>
    <w:rsid w:val="007D5193"/>
    <w:rsid w:val="007D52B4"/>
    <w:rsid w:val="007D539A"/>
    <w:rsid w:val="007D5410"/>
    <w:rsid w:val="007D57C1"/>
    <w:rsid w:val="007D5A0F"/>
    <w:rsid w:val="007D5A41"/>
    <w:rsid w:val="007D5D3D"/>
    <w:rsid w:val="007D5EF5"/>
    <w:rsid w:val="007D5F63"/>
    <w:rsid w:val="007D603B"/>
    <w:rsid w:val="007D609A"/>
    <w:rsid w:val="007D6566"/>
    <w:rsid w:val="007D69F5"/>
    <w:rsid w:val="007D69FE"/>
    <w:rsid w:val="007D6A30"/>
    <w:rsid w:val="007D6ADA"/>
    <w:rsid w:val="007D73EC"/>
    <w:rsid w:val="007D78C5"/>
    <w:rsid w:val="007D7ABC"/>
    <w:rsid w:val="007D7BA2"/>
    <w:rsid w:val="007D7DB1"/>
    <w:rsid w:val="007E0382"/>
    <w:rsid w:val="007E0736"/>
    <w:rsid w:val="007E07FD"/>
    <w:rsid w:val="007E0854"/>
    <w:rsid w:val="007E08AB"/>
    <w:rsid w:val="007E096B"/>
    <w:rsid w:val="007E0BD3"/>
    <w:rsid w:val="007E0D71"/>
    <w:rsid w:val="007E0DC6"/>
    <w:rsid w:val="007E0DFA"/>
    <w:rsid w:val="007E0E28"/>
    <w:rsid w:val="007E0FD7"/>
    <w:rsid w:val="007E127C"/>
    <w:rsid w:val="007E135D"/>
    <w:rsid w:val="007E13D5"/>
    <w:rsid w:val="007E142E"/>
    <w:rsid w:val="007E143B"/>
    <w:rsid w:val="007E1498"/>
    <w:rsid w:val="007E149C"/>
    <w:rsid w:val="007E14F5"/>
    <w:rsid w:val="007E15C2"/>
    <w:rsid w:val="007E16DC"/>
    <w:rsid w:val="007E17DE"/>
    <w:rsid w:val="007E17F4"/>
    <w:rsid w:val="007E17FB"/>
    <w:rsid w:val="007E184F"/>
    <w:rsid w:val="007E1BD0"/>
    <w:rsid w:val="007E240B"/>
    <w:rsid w:val="007E2675"/>
    <w:rsid w:val="007E26F8"/>
    <w:rsid w:val="007E2A53"/>
    <w:rsid w:val="007E2B31"/>
    <w:rsid w:val="007E2C2C"/>
    <w:rsid w:val="007E2C8D"/>
    <w:rsid w:val="007E2D94"/>
    <w:rsid w:val="007E3032"/>
    <w:rsid w:val="007E3581"/>
    <w:rsid w:val="007E35EA"/>
    <w:rsid w:val="007E389A"/>
    <w:rsid w:val="007E3A15"/>
    <w:rsid w:val="007E3A27"/>
    <w:rsid w:val="007E3ADB"/>
    <w:rsid w:val="007E3C1F"/>
    <w:rsid w:val="007E3C22"/>
    <w:rsid w:val="007E3F40"/>
    <w:rsid w:val="007E40E7"/>
    <w:rsid w:val="007E428A"/>
    <w:rsid w:val="007E43B4"/>
    <w:rsid w:val="007E45A7"/>
    <w:rsid w:val="007E4681"/>
    <w:rsid w:val="007E48F6"/>
    <w:rsid w:val="007E4DC1"/>
    <w:rsid w:val="007E4DDD"/>
    <w:rsid w:val="007E5053"/>
    <w:rsid w:val="007E5173"/>
    <w:rsid w:val="007E55AB"/>
    <w:rsid w:val="007E5804"/>
    <w:rsid w:val="007E594D"/>
    <w:rsid w:val="007E5D3F"/>
    <w:rsid w:val="007E5D9A"/>
    <w:rsid w:val="007E5F5C"/>
    <w:rsid w:val="007E5FAD"/>
    <w:rsid w:val="007E60E1"/>
    <w:rsid w:val="007E6174"/>
    <w:rsid w:val="007E63BB"/>
    <w:rsid w:val="007E6463"/>
    <w:rsid w:val="007E64E4"/>
    <w:rsid w:val="007E66F8"/>
    <w:rsid w:val="007E6836"/>
    <w:rsid w:val="007E6924"/>
    <w:rsid w:val="007E6B68"/>
    <w:rsid w:val="007E6B83"/>
    <w:rsid w:val="007E6C04"/>
    <w:rsid w:val="007E6E77"/>
    <w:rsid w:val="007E6FF3"/>
    <w:rsid w:val="007E787A"/>
    <w:rsid w:val="007E7AED"/>
    <w:rsid w:val="007F03BB"/>
    <w:rsid w:val="007F045F"/>
    <w:rsid w:val="007F04F1"/>
    <w:rsid w:val="007F051B"/>
    <w:rsid w:val="007F056D"/>
    <w:rsid w:val="007F05B3"/>
    <w:rsid w:val="007F05B8"/>
    <w:rsid w:val="007F0668"/>
    <w:rsid w:val="007F0764"/>
    <w:rsid w:val="007F076F"/>
    <w:rsid w:val="007F07C6"/>
    <w:rsid w:val="007F0991"/>
    <w:rsid w:val="007F099B"/>
    <w:rsid w:val="007F0E82"/>
    <w:rsid w:val="007F0EDC"/>
    <w:rsid w:val="007F10A2"/>
    <w:rsid w:val="007F1965"/>
    <w:rsid w:val="007F1A4E"/>
    <w:rsid w:val="007F1D4B"/>
    <w:rsid w:val="007F1E81"/>
    <w:rsid w:val="007F2074"/>
    <w:rsid w:val="007F2556"/>
    <w:rsid w:val="007F268F"/>
    <w:rsid w:val="007F282B"/>
    <w:rsid w:val="007F29FF"/>
    <w:rsid w:val="007F3086"/>
    <w:rsid w:val="007F30BD"/>
    <w:rsid w:val="007F3293"/>
    <w:rsid w:val="007F3B56"/>
    <w:rsid w:val="007F3BAF"/>
    <w:rsid w:val="007F3D41"/>
    <w:rsid w:val="007F3E9F"/>
    <w:rsid w:val="007F3EB6"/>
    <w:rsid w:val="007F418A"/>
    <w:rsid w:val="007F48F6"/>
    <w:rsid w:val="007F493C"/>
    <w:rsid w:val="007F4982"/>
    <w:rsid w:val="007F499B"/>
    <w:rsid w:val="007F4D0C"/>
    <w:rsid w:val="007F4F0A"/>
    <w:rsid w:val="007F50B3"/>
    <w:rsid w:val="007F510D"/>
    <w:rsid w:val="007F5490"/>
    <w:rsid w:val="007F56A5"/>
    <w:rsid w:val="007F575D"/>
    <w:rsid w:val="007F57C1"/>
    <w:rsid w:val="007F598A"/>
    <w:rsid w:val="007F5AA1"/>
    <w:rsid w:val="007F5B85"/>
    <w:rsid w:val="007F5C3B"/>
    <w:rsid w:val="007F6126"/>
    <w:rsid w:val="007F66A4"/>
    <w:rsid w:val="007F6AE2"/>
    <w:rsid w:val="007F76A5"/>
    <w:rsid w:val="007F78DE"/>
    <w:rsid w:val="007F7AB6"/>
    <w:rsid w:val="007F7D3A"/>
    <w:rsid w:val="007F7D41"/>
    <w:rsid w:val="007F7DCE"/>
    <w:rsid w:val="008002F8"/>
    <w:rsid w:val="008004D5"/>
    <w:rsid w:val="008004F1"/>
    <w:rsid w:val="0080060D"/>
    <w:rsid w:val="00800768"/>
    <w:rsid w:val="008008BC"/>
    <w:rsid w:val="00800B32"/>
    <w:rsid w:val="00800B99"/>
    <w:rsid w:val="00800C33"/>
    <w:rsid w:val="008010B5"/>
    <w:rsid w:val="008018FD"/>
    <w:rsid w:val="0080192B"/>
    <w:rsid w:val="008022BB"/>
    <w:rsid w:val="008025DB"/>
    <w:rsid w:val="008027E6"/>
    <w:rsid w:val="00802951"/>
    <w:rsid w:val="00802A0B"/>
    <w:rsid w:val="00802AF6"/>
    <w:rsid w:val="008034CB"/>
    <w:rsid w:val="00803597"/>
    <w:rsid w:val="0080368B"/>
    <w:rsid w:val="0080382E"/>
    <w:rsid w:val="008038D9"/>
    <w:rsid w:val="00803A0A"/>
    <w:rsid w:val="00803B85"/>
    <w:rsid w:val="00803FEC"/>
    <w:rsid w:val="0080445F"/>
    <w:rsid w:val="008046DA"/>
    <w:rsid w:val="008046EB"/>
    <w:rsid w:val="00804A12"/>
    <w:rsid w:val="00804AE7"/>
    <w:rsid w:val="00804C4B"/>
    <w:rsid w:val="00804D17"/>
    <w:rsid w:val="00804DA9"/>
    <w:rsid w:val="0080536E"/>
    <w:rsid w:val="008056E2"/>
    <w:rsid w:val="008058AF"/>
    <w:rsid w:val="008059F4"/>
    <w:rsid w:val="00805CB7"/>
    <w:rsid w:val="00805E1E"/>
    <w:rsid w:val="008061EF"/>
    <w:rsid w:val="008061FF"/>
    <w:rsid w:val="0080629D"/>
    <w:rsid w:val="00806309"/>
    <w:rsid w:val="008063D2"/>
    <w:rsid w:val="008066ED"/>
    <w:rsid w:val="008066F8"/>
    <w:rsid w:val="00806997"/>
    <w:rsid w:val="00806E82"/>
    <w:rsid w:val="0080709A"/>
    <w:rsid w:val="008071BB"/>
    <w:rsid w:val="00807542"/>
    <w:rsid w:val="00807570"/>
    <w:rsid w:val="0080776C"/>
    <w:rsid w:val="00807942"/>
    <w:rsid w:val="00807A67"/>
    <w:rsid w:val="00807D69"/>
    <w:rsid w:val="00807FB2"/>
    <w:rsid w:val="0081003A"/>
    <w:rsid w:val="008105C2"/>
    <w:rsid w:val="008106AC"/>
    <w:rsid w:val="008109FC"/>
    <w:rsid w:val="00810AA3"/>
    <w:rsid w:val="00810CBF"/>
    <w:rsid w:val="00810D02"/>
    <w:rsid w:val="00810E11"/>
    <w:rsid w:val="0081106A"/>
    <w:rsid w:val="008111E2"/>
    <w:rsid w:val="008113A6"/>
    <w:rsid w:val="0081182C"/>
    <w:rsid w:val="008119AB"/>
    <w:rsid w:val="00811D89"/>
    <w:rsid w:val="00811FBC"/>
    <w:rsid w:val="00812152"/>
    <w:rsid w:val="00812157"/>
    <w:rsid w:val="0081225C"/>
    <w:rsid w:val="0081246C"/>
    <w:rsid w:val="0081257F"/>
    <w:rsid w:val="008125CE"/>
    <w:rsid w:val="008127BA"/>
    <w:rsid w:val="008127F3"/>
    <w:rsid w:val="0081285F"/>
    <w:rsid w:val="00812AC5"/>
    <w:rsid w:val="00812BFA"/>
    <w:rsid w:val="00812C82"/>
    <w:rsid w:val="00812E2E"/>
    <w:rsid w:val="00813422"/>
    <w:rsid w:val="0081345F"/>
    <w:rsid w:val="00813521"/>
    <w:rsid w:val="00813840"/>
    <w:rsid w:val="008139E7"/>
    <w:rsid w:val="00813B1B"/>
    <w:rsid w:val="00813BC5"/>
    <w:rsid w:val="00813C7A"/>
    <w:rsid w:val="00814018"/>
    <w:rsid w:val="00814371"/>
    <w:rsid w:val="0081437F"/>
    <w:rsid w:val="008144C3"/>
    <w:rsid w:val="00814D15"/>
    <w:rsid w:val="00814D6C"/>
    <w:rsid w:val="00814D7F"/>
    <w:rsid w:val="00815010"/>
    <w:rsid w:val="008152B2"/>
    <w:rsid w:val="0081537C"/>
    <w:rsid w:val="0081542F"/>
    <w:rsid w:val="008156A7"/>
    <w:rsid w:val="008157B3"/>
    <w:rsid w:val="00815870"/>
    <w:rsid w:val="00815D5F"/>
    <w:rsid w:val="00815E4C"/>
    <w:rsid w:val="00815E94"/>
    <w:rsid w:val="00816078"/>
    <w:rsid w:val="008161F2"/>
    <w:rsid w:val="00816278"/>
    <w:rsid w:val="00816698"/>
    <w:rsid w:val="008170E9"/>
    <w:rsid w:val="008170EB"/>
    <w:rsid w:val="008171C0"/>
    <w:rsid w:val="008172A0"/>
    <w:rsid w:val="008176D2"/>
    <w:rsid w:val="00817724"/>
    <w:rsid w:val="00817824"/>
    <w:rsid w:val="00817884"/>
    <w:rsid w:val="008178B1"/>
    <w:rsid w:val="00817F7B"/>
    <w:rsid w:val="00817F84"/>
    <w:rsid w:val="00820052"/>
    <w:rsid w:val="00820098"/>
    <w:rsid w:val="00820244"/>
    <w:rsid w:val="008202DC"/>
    <w:rsid w:val="0082030C"/>
    <w:rsid w:val="00820343"/>
    <w:rsid w:val="008203FD"/>
    <w:rsid w:val="0082052B"/>
    <w:rsid w:val="0082058C"/>
    <w:rsid w:val="008205B9"/>
    <w:rsid w:val="008208C9"/>
    <w:rsid w:val="008208FF"/>
    <w:rsid w:val="00820D64"/>
    <w:rsid w:val="0082104C"/>
    <w:rsid w:val="008210E1"/>
    <w:rsid w:val="008212EE"/>
    <w:rsid w:val="0082137D"/>
    <w:rsid w:val="0082143F"/>
    <w:rsid w:val="0082148F"/>
    <w:rsid w:val="00821587"/>
    <w:rsid w:val="00821688"/>
    <w:rsid w:val="008216BD"/>
    <w:rsid w:val="008218FD"/>
    <w:rsid w:val="00821915"/>
    <w:rsid w:val="00821A32"/>
    <w:rsid w:val="00821C21"/>
    <w:rsid w:val="00821C4D"/>
    <w:rsid w:val="00821D35"/>
    <w:rsid w:val="008222D4"/>
    <w:rsid w:val="00822317"/>
    <w:rsid w:val="00822375"/>
    <w:rsid w:val="008224D0"/>
    <w:rsid w:val="008229BD"/>
    <w:rsid w:val="008229CF"/>
    <w:rsid w:val="008229F0"/>
    <w:rsid w:val="00822BE1"/>
    <w:rsid w:val="00822EBF"/>
    <w:rsid w:val="00823142"/>
    <w:rsid w:val="0082319A"/>
    <w:rsid w:val="00823210"/>
    <w:rsid w:val="00823244"/>
    <w:rsid w:val="00823702"/>
    <w:rsid w:val="00823715"/>
    <w:rsid w:val="00824002"/>
    <w:rsid w:val="0082405A"/>
    <w:rsid w:val="008243FE"/>
    <w:rsid w:val="008244E9"/>
    <w:rsid w:val="0082471B"/>
    <w:rsid w:val="0082480F"/>
    <w:rsid w:val="00824A1C"/>
    <w:rsid w:val="00824CAD"/>
    <w:rsid w:val="00824DFB"/>
    <w:rsid w:val="00824EA7"/>
    <w:rsid w:val="008253F8"/>
    <w:rsid w:val="0082568E"/>
    <w:rsid w:val="00825733"/>
    <w:rsid w:val="00825852"/>
    <w:rsid w:val="00825862"/>
    <w:rsid w:val="008259E4"/>
    <w:rsid w:val="00825B7B"/>
    <w:rsid w:val="00825CA0"/>
    <w:rsid w:val="00826160"/>
    <w:rsid w:val="008268A4"/>
    <w:rsid w:val="00826C9C"/>
    <w:rsid w:val="00827295"/>
    <w:rsid w:val="008273AC"/>
    <w:rsid w:val="00827463"/>
    <w:rsid w:val="008274F3"/>
    <w:rsid w:val="0082765E"/>
    <w:rsid w:val="00827BD3"/>
    <w:rsid w:val="00827C1E"/>
    <w:rsid w:val="00827C3A"/>
    <w:rsid w:val="00827CDC"/>
    <w:rsid w:val="00827D6F"/>
    <w:rsid w:val="00827D7C"/>
    <w:rsid w:val="00830245"/>
    <w:rsid w:val="008302FB"/>
    <w:rsid w:val="008303FB"/>
    <w:rsid w:val="00830596"/>
    <w:rsid w:val="00830694"/>
    <w:rsid w:val="0083075A"/>
    <w:rsid w:val="008309E4"/>
    <w:rsid w:val="00830FBA"/>
    <w:rsid w:val="00831546"/>
    <w:rsid w:val="008315A2"/>
    <w:rsid w:val="00831670"/>
    <w:rsid w:val="00831881"/>
    <w:rsid w:val="00831AEE"/>
    <w:rsid w:val="00831B66"/>
    <w:rsid w:val="00831BB1"/>
    <w:rsid w:val="00831C9F"/>
    <w:rsid w:val="008320F8"/>
    <w:rsid w:val="008323A6"/>
    <w:rsid w:val="0083255A"/>
    <w:rsid w:val="00832846"/>
    <w:rsid w:val="00832B75"/>
    <w:rsid w:val="00832BAE"/>
    <w:rsid w:val="00832C3F"/>
    <w:rsid w:val="00832E83"/>
    <w:rsid w:val="00832EDB"/>
    <w:rsid w:val="0083332C"/>
    <w:rsid w:val="008333C7"/>
    <w:rsid w:val="0083351B"/>
    <w:rsid w:val="00833B5A"/>
    <w:rsid w:val="00833C1B"/>
    <w:rsid w:val="008341D9"/>
    <w:rsid w:val="00834322"/>
    <w:rsid w:val="0083448E"/>
    <w:rsid w:val="008346C4"/>
    <w:rsid w:val="00834D16"/>
    <w:rsid w:val="00834EED"/>
    <w:rsid w:val="008350D1"/>
    <w:rsid w:val="0083543A"/>
    <w:rsid w:val="0083599D"/>
    <w:rsid w:val="00835BF4"/>
    <w:rsid w:val="00835C4E"/>
    <w:rsid w:val="00835E7D"/>
    <w:rsid w:val="008360ED"/>
    <w:rsid w:val="0083659C"/>
    <w:rsid w:val="008366C5"/>
    <w:rsid w:val="00836A00"/>
    <w:rsid w:val="00836AE5"/>
    <w:rsid w:val="00836BD9"/>
    <w:rsid w:val="00836CB1"/>
    <w:rsid w:val="00836DBC"/>
    <w:rsid w:val="00837520"/>
    <w:rsid w:val="00837830"/>
    <w:rsid w:val="00837A26"/>
    <w:rsid w:val="00837B08"/>
    <w:rsid w:val="00837B26"/>
    <w:rsid w:val="00837C94"/>
    <w:rsid w:val="00837EB1"/>
    <w:rsid w:val="00837FE2"/>
    <w:rsid w:val="008407B8"/>
    <w:rsid w:val="008408EA"/>
    <w:rsid w:val="00840A3A"/>
    <w:rsid w:val="00840B88"/>
    <w:rsid w:val="00840B95"/>
    <w:rsid w:val="00840BDF"/>
    <w:rsid w:val="00840C75"/>
    <w:rsid w:val="00840EB8"/>
    <w:rsid w:val="00840FE4"/>
    <w:rsid w:val="00841333"/>
    <w:rsid w:val="00841455"/>
    <w:rsid w:val="008416B1"/>
    <w:rsid w:val="00841739"/>
    <w:rsid w:val="00841A6B"/>
    <w:rsid w:val="00841B6F"/>
    <w:rsid w:val="00841F98"/>
    <w:rsid w:val="00842069"/>
    <w:rsid w:val="0084207B"/>
    <w:rsid w:val="0084212C"/>
    <w:rsid w:val="00842287"/>
    <w:rsid w:val="0084242C"/>
    <w:rsid w:val="008425CF"/>
    <w:rsid w:val="00842871"/>
    <w:rsid w:val="00842877"/>
    <w:rsid w:val="00842A49"/>
    <w:rsid w:val="00842B59"/>
    <w:rsid w:val="00842CB2"/>
    <w:rsid w:val="00842CC9"/>
    <w:rsid w:val="00842DB0"/>
    <w:rsid w:val="00842E4E"/>
    <w:rsid w:val="0084301A"/>
    <w:rsid w:val="0084305E"/>
    <w:rsid w:val="0084312C"/>
    <w:rsid w:val="008432B9"/>
    <w:rsid w:val="00843311"/>
    <w:rsid w:val="008434DE"/>
    <w:rsid w:val="00843662"/>
    <w:rsid w:val="00843683"/>
    <w:rsid w:val="0084376A"/>
    <w:rsid w:val="00843902"/>
    <w:rsid w:val="00843903"/>
    <w:rsid w:val="00843A09"/>
    <w:rsid w:val="00843AAD"/>
    <w:rsid w:val="00843C07"/>
    <w:rsid w:val="00843D07"/>
    <w:rsid w:val="00843D38"/>
    <w:rsid w:val="00844093"/>
    <w:rsid w:val="008440C4"/>
    <w:rsid w:val="008440C9"/>
    <w:rsid w:val="008441D2"/>
    <w:rsid w:val="00844551"/>
    <w:rsid w:val="00844A1D"/>
    <w:rsid w:val="00844BE2"/>
    <w:rsid w:val="00844E16"/>
    <w:rsid w:val="00844F65"/>
    <w:rsid w:val="0084509D"/>
    <w:rsid w:val="00845271"/>
    <w:rsid w:val="008458D3"/>
    <w:rsid w:val="00845BDB"/>
    <w:rsid w:val="00845D1D"/>
    <w:rsid w:val="00845E46"/>
    <w:rsid w:val="00845E7D"/>
    <w:rsid w:val="008461E3"/>
    <w:rsid w:val="00846423"/>
    <w:rsid w:val="0084647D"/>
    <w:rsid w:val="008467B9"/>
    <w:rsid w:val="00846AEC"/>
    <w:rsid w:val="00846BFF"/>
    <w:rsid w:val="00846C1A"/>
    <w:rsid w:val="00846E0D"/>
    <w:rsid w:val="0084773E"/>
    <w:rsid w:val="00847981"/>
    <w:rsid w:val="00847CDF"/>
    <w:rsid w:val="00847E38"/>
    <w:rsid w:val="0085012B"/>
    <w:rsid w:val="00850331"/>
    <w:rsid w:val="00850453"/>
    <w:rsid w:val="0085051C"/>
    <w:rsid w:val="0085088E"/>
    <w:rsid w:val="00850A9D"/>
    <w:rsid w:val="00850BB7"/>
    <w:rsid w:val="00850D48"/>
    <w:rsid w:val="00850D6A"/>
    <w:rsid w:val="00850DE6"/>
    <w:rsid w:val="00850E14"/>
    <w:rsid w:val="00850E95"/>
    <w:rsid w:val="00850EE3"/>
    <w:rsid w:val="0085168B"/>
    <w:rsid w:val="0085187F"/>
    <w:rsid w:val="00851884"/>
    <w:rsid w:val="00851885"/>
    <w:rsid w:val="00851A08"/>
    <w:rsid w:val="00851C47"/>
    <w:rsid w:val="008523C3"/>
    <w:rsid w:val="0085243B"/>
    <w:rsid w:val="00852473"/>
    <w:rsid w:val="00852651"/>
    <w:rsid w:val="008526C5"/>
    <w:rsid w:val="00852774"/>
    <w:rsid w:val="0085277B"/>
    <w:rsid w:val="00852817"/>
    <w:rsid w:val="00852858"/>
    <w:rsid w:val="00852911"/>
    <w:rsid w:val="00852CF7"/>
    <w:rsid w:val="008530E6"/>
    <w:rsid w:val="008531D6"/>
    <w:rsid w:val="008533FA"/>
    <w:rsid w:val="00853A8D"/>
    <w:rsid w:val="00854031"/>
    <w:rsid w:val="00854272"/>
    <w:rsid w:val="0085444F"/>
    <w:rsid w:val="0085454D"/>
    <w:rsid w:val="00854568"/>
    <w:rsid w:val="00854599"/>
    <w:rsid w:val="008547EC"/>
    <w:rsid w:val="00854AEC"/>
    <w:rsid w:val="00854BE8"/>
    <w:rsid w:val="00854E34"/>
    <w:rsid w:val="00854EE7"/>
    <w:rsid w:val="00854F63"/>
    <w:rsid w:val="00855140"/>
    <w:rsid w:val="00855212"/>
    <w:rsid w:val="008554CF"/>
    <w:rsid w:val="00855892"/>
    <w:rsid w:val="00855893"/>
    <w:rsid w:val="0085597A"/>
    <w:rsid w:val="00855AC6"/>
    <w:rsid w:val="00855B60"/>
    <w:rsid w:val="00856328"/>
    <w:rsid w:val="00856379"/>
    <w:rsid w:val="008564C0"/>
    <w:rsid w:val="00856579"/>
    <w:rsid w:val="0085658E"/>
    <w:rsid w:val="008568CA"/>
    <w:rsid w:val="008569EB"/>
    <w:rsid w:val="00856A25"/>
    <w:rsid w:val="00856FDA"/>
    <w:rsid w:val="00857195"/>
    <w:rsid w:val="0085725B"/>
    <w:rsid w:val="0085732B"/>
    <w:rsid w:val="0085736E"/>
    <w:rsid w:val="0085737D"/>
    <w:rsid w:val="00857893"/>
    <w:rsid w:val="00857B37"/>
    <w:rsid w:val="00857D1F"/>
    <w:rsid w:val="00857EAF"/>
    <w:rsid w:val="00857F54"/>
    <w:rsid w:val="00857FD0"/>
    <w:rsid w:val="0086040A"/>
    <w:rsid w:val="00860650"/>
    <w:rsid w:val="00860679"/>
    <w:rsid w:val="008606C1"/>
    <w:rsid w:val="00860AC8"/>
    <w:rsid w:val="00860CEF"/>
    <w:rsid w:val="00860D67"/>
    <w:rsid w:val="0086106F"/>
    <w:rsid w:val="00861150"/>
    <w:rsid w:val="00861324"/>
    <w:rsid w:val="00861342"/>
    <w:rsid w:val="00861516"/>
    <w:rsid w:val="00861537"/>
    <w:rsid w:val="008617AE"/>
    <w:rsid w:val="008618A8"/>
    <w:rsid w:val="00861B09"/>
    <w:rsid w:val="00861B4C"/>
    <w:rsid w:val="00861CBA"/>
    <w:rsid w:val="00862013"/>
    <w:rsid w:val="0086222B"/>
    <w:rsid w:val="008624DD"/>
    <w:rsid w:val="008625D2"/>
    <w:rsid w:val="0086267E"/>
    <w:rsid w:val="008626E7"/>
    <w:rsid w:val="00862AE7"/>
    <w:rsid w:val="00862CE8"/>
    <w:rsid w:val="00862FBB"/>
    <w:rsid w:val="0086317B"/>
    <w:rsid w:val="008632F4"/>
    <w:rsid w:val="00863844"/>
    <w:rsid w:val="00863A56"/>
    <w:rsid w:val="00863AAD"/>
    <w:rsid w:val="00863D12"/>
    <w:rsid w:val="00863D62"/>
    <w:rsid w:val="00863E88"/>
    <w:rsid w:val="00863F08"/>
    <w:rsid w:val="008642DF"/>
    <w:rsid w:val="00864439"/>
    <w:rsid w:val="008644EA"/>
    <w:rsid w:val="00864A51"/>
    <w:rsid w:val="00864CAC"/>
    <w:rsid w:val="00864EBE"/>
    <w:rsid w:val="008650F1"/>
    <w:rsid w:val="00865219"/>
    <w:rsid w:val="00865927"/>
    <w:rsid w:val="00865B4C"/>
    <w:rsid w:val="00865C49"/>
    <w:rsid w:val="00865D5A"/>
    <w:rsid w:val="00865F9E"/>
    <w:rsid w:val="0086628D"/>
    <w:rsid w:val="008664F6"/>
    <w:rsid w:val="00866E1B"/>
    <w:rsid w:val="00866EF7"/>
    <w:rsid w:val="00866F16"/>
    <w:rsid w:val="0086717A"/>
    <w:rsid w:val="008671C0"/>
    <w:rsid w:val="00867227"/>
    <w:rsid w:val="00867459"/>
    <w:rsid w:val="008674B7"/>
    <w:rsid w:val="00867556"/>
    <w:rsid w:val="00867597"/>
    <w:rsid w:val="008677AD"/>
    <w:rsid w:val="00867B61"/>
    <w:rsid w:val="00867BC1"/>
    <w:rsid w:val="00867C29"/>
    <w:rsid w:val="00867D39"/>
    <w:rsid w:val="00867EC6"/>
    <w:rsid w:val="00870043"/>
    <w:rsid w:val="0087020D"/>
    <w:rsid w:val="00870509"/>
    <w:rsid w:val="00870540"/>
    <w:rsid w:val="0087059D"/>
    <w:rsid w:val="0087062E"/>
    <w:rsid w:val="008707FD"/>
    <w:rsid w:val="008709D7"/>
    <w:rsid w:val="00870AA9"/>
    <w:rsid w:val="00870C46"/>
    <w:rsid w:val="00870DBE"/>
    <w:rsid w:val="00870E49"/>
    <w:rsid w:val="00870FB1"/>
    <w:rsid w:val="008711CF"/>
    <w:rsid w:val="008711D2"/>
    <w:rsid w:val="00871209"/>
    <w:rsid w:val="008713D0"/>
    <w:rsid w:val="00871624"/>
    <w:rsid w:val="00871654"/>
    <w:rsid w:val="00871A67"/>
    <w:rsid w:val="00871B31"/>
    <w:rsid w:val="00871B9E"/>
    <w:rsid w:val="00871C49"/>
    <w:rsid w:val="00871D52"/>
    <w:rsid w:val="00871F09"/>
    <w:rsid w:val="00871F72"/>
    <w:rsid w:val="00871F82"/>
    <w:rsid w:val="00871FFC"/>
    <w:rsid w:val="00872076"/>
    <w:rsid w:val="008720DF"/>
    <w:rsid w:val="008728C1"/>
    <w:rsid w:val="00872A63"/>
    <w:rsid w:val="008733E4"/>
    <w:rsid w:val="00873648"/>
    <w:rsid w:val="0087367C"/>
    <w:rsid w:val="0087382D"/>
    <w:rsid w:val="0087386E"/>
    <w:rsid w:val="00873CEB"/>
    <w:rsid w:val="00873EC2"/>
    <w:rsid w:val="00873F3E"/>
    <w:rsid w:val="00874087"/>
    <w:rsid w:val="00874127"/>
    <w:rsid w:val="00874191"/>
    <w:rsid w:val="00874B41"/>
    <w:rsid w:val="00874CDC"/>
    <w:rsid w:val="00874D1D"/>
    <w:rsid w:val="00874F30"/>
    <w:rsid w:val="00874FC0"/>
    <w:rsid w:val="0087511B"/>
    <w:rsid w:val="00875293"/>
    <w:rsid w:val="008753AD"/>
    <w:rsid w:val="00875430"/>
    <w:rsid w:val="0087545D"/>
    <w:rsid w:val="0087598D"/>
    <w:rsid w:val="00875B38"/>
    <w:rsid w:val="00875D10"/>
    <w:rsid w:val="00875EB4"/>
    <w:rsid w:val="00875ECC"/>
    <w:rsid w:val="00875F68"/>
    <w:rsid w:val="008762B8"/>
    <w:rsid w:val="008763FE"/>
    <w:rsid w:val="0087669D"/>
    <w:rsid w:val="00876711"/>
    <w:rsid w:val="00876882"/>
    <w:rsid w:val="00876D65"/>
    <w:rsid w:val="008771A0"/>
    <w:rsid w:val="00877264"/>
    <w:rsid w:val="00877889"/>
    <w:rsid w:val="008778DD"/>
    <w:rsid w:val="00877C13"/>
    <w:rsid w:val="00877C3D"/>
    <w:rsid w:val="00877D7D"/>
    <w:rsid w:val="00877DE2"/>
    <w:rsid w:val="008800A8"/>
    <w:rsid w:val="0088077E"/>
    <w:rsid w:val="00880C9C"/>
    <w:rsid w:val="00880DE4"/>
    <w:rsid w:val="00880E87"/>
    <w:rsid w:val="008811C8"/>
    <w:rsid w:val="0088120A"/>
    <w:rsid w:val="0088140F"/>
    <w:rsid w:val="00881525"/>
    <w:rsid w:val="008815A6"/>
    <w:rsid w:val="008816DF"/>
    <w:rsid w:val="00881989"/>
    <w:rsid w:val="008819A2"/>
    <w:rsid w:val="00882319"/>
    <w:rsid w:val="008825A6"/>
    <w:rsid w:val="0088275B"/>
    <w:rsid w:val="008829B2"/>
    <w:rsid w:val="00882B5D"/>
    <w:rsid w:val="00882D55"/>
    <w:rsid w:val="00882EEE"/>
    <w:rsid w:val="0088325F"/>
    <w:rsid w:val="00883B8C"/>
    <w:rsid w:val="00883BD2"/>
    <w:rsid w:val="0088413F"/>
    <w:rsid w:val="00884179"/>
    <w:rsid w:val="0088419B"/>
    <w:rsid w:val="008841CC"/>
    <w:rsid w:val="00884295"/>
    <w:rsid w:val="0088431A"/>
    <w:rsid w:val="008843DC"/>
    <w:rsid w:val="0088447D"/>
    <w:rsid w:val="00884804"/>
    <w:rsid w:val="008848E6"/>
    <w:rsid w:val="00884908"/>
    <w:rsid w:val="00884AA4"/>
    <w:rsid w:val="008853D8"/>
    <w:rsid w:val="008853E6"/>
    <w:rsid w:val="0088544E"/>
    <w:rsid w:val="008855E5"/>
    <w:rsid w:val="008856A6"/>
    <w:rsid w:val="008859DD"/>
    <w:rsid w:val="00885A19"/>
    <w:rsid w:val="00885A96"/>
    <w:rsid w:val="00885BD5"/>
    <w:rsid w:val="00885CF3"/>
    <w:rsid w:val="00885F34"/>
    <w:rsid w:val="0088620A"/>
    <w:rsid w:val="0088629F"/>
    <w:rsid w:val="00886344"/>
    <w:rsid w:val="0088634E"/>
    <w:rsid w:val="00886445"/>
    <w:rsid w:val="0088652E"/>
    <w:rsid w:val="00886647"/>
    <w:rsid w:val="00886828"/>
    <w:rsid w:val="0088685B"/>
    <w:rsid w:val="008869E2"/>
    <w:rsid w:val="00886A92"/>
    <w:rsid w:val="00886C9D"/>
    <w:rsid w:val="00886F31"/>
    <w:rsid w:val="0088721E"/>
    <w:rsid w:val="008872A4"/>
    <w:rsid w:val="00887333"/>
    <w:rsid w:val="00887802"/>
    <w:rsid w:val="00887972"/>
    <w:rsid w:val="00887D30"/>
    <w:rsid w:val="008907BE"/>
    <w:rsid w:val="00890900"/>
    <w:rsid w:val="00890FA9"/>
    <w:rsid w:val="0089108F"/>
    <w:rsid w:val="00891167"/>
    <w:rsid w:val="0089117A"/>
    <w:rsid w:val="00891780"/>
    <w:rsid w:val="0089179E"/>
    <w:rsid w:val="008919AF"/>
    <w:rsid w:val="00891AA4"/>
    <w:rsid w:val="00891FA5"/>
    <w:rsid w:val="008925D7"/>
    <w:rsid w:val="008926A4"/>
    <w:rsid w:val="008926C2"/>
    <w:rsid w:val="008926FC"/>
    <w:rsid w:val="00892B4C"/>
    <w:rsid w:val="00892F3A"/>
    <w:rsid w:val="008931D7"/>
    <w:rsid w:val="0089328C"/>
    <w:rsid w:val="0089332A"/>
    <w:rsid w:val="008934CB"/>
    <w:rsid w:val="008935FC"/>
    <w:rsid w:val="008938B1"/>
    <w:rsid w:val="00893900"/>
    <w:rsid w:val="00893A28"/>
    <w:rsid w:val="00893A9E"/>
    <w:rsid w:val="00893C9B"/>
    <w:rsid w:val="00893CF7"/>
    <w:rsid w:val="00894053"/>
    <w:rsid w:val="0089413D"/>
    <w:rsid w:val="008945FC"/>
    <w:rsid w:val="008947E4"/>
    <w:rsid w:val="00894EBE"/>
    <w:rsid w:val="00894F69"/>
    <w:rsid w:val="00894F8F"/>
    <w:rsid w:val="00894FD5"/>
    <w:rsid w:val="0089581D"/>
    <w:rsid w:val="00895E1A"/>
    <w:rsid w:val="00895F29"/>
    <w:rsid w:val="00895FC6"/>
    <w:rsid w:val="00896847"/>
    <w:rsid w:val="008968EF"/>
    <w:rsid w:val="00896A68"/>
    <w:rsid w:val="00896B3C"/>
    <w:rsid w:val="00896D27"/>
    <w:rsid w:val="00896E20"/>
    <w:rsid w:val="00896F52"/>
    <w:rsid w:val="00896F97"/>
    <w:rsid w:val="00897067"/>
    <w:rsid w:val="0089769C"/>
    <w:rsid w:val="008976DA"/>
    <w:rsid w:val="00897AB9"/>
    <w:rsid w:val="00897D60"/>
    <w:rsid w:val="00897F84"/>
    <w:rsid w:val="008A02EA"/>
    <w:rsid w:val="008A084E"/>
    <w:rsid w:val="008A094F"/>
    <w:rsid w:val="008A0A89"/>
    <w:rsid w:val="008A0B4A"/>
    <w:rsid w:val="008A0C23"/>
    <w:rsid w:val="008A0C71"/>
    <w:rsid w:val="008A0D20"/>
    <w:rsid w:val="008A0EB1"/>
    <w:rsid w:val="008A0EC8"/>
    <w:rsid w:val="008A1166"/>
    <w:rsid w:val="008A15AF"/>
    <w:rsid w:val="008A1D58"/>
    <w:rsid w:val="008A1DD5"/>
    <w:rsid w:val="008A1EF5"/>
    <w:rsid w:val="008A1F35"/>
    <w:rsid w:val="008A2386"/>
    <w:rsid w:val="008A2660"/>
    <w:rsid w:val="008A2E74"/>
    <w:rsid w:val="008A3101"/>
    <w:rsid w:val="008A3194"/>
    <w:rsid w:val="008A3576"/>
    <w:rsid w:val="008A382D"/>
    <w:rsid w:val="008A387C"/>
    <w:rsid w:val="008A38B1"/>
    <w:rsid w:val="008A3B02"/>
    <w:rsid w:val="008A3B6D"/>
    <w:rsid w:val="008A3B74"/>
    <w:rsid w:val="008A3D9A"/>
    <w:rsid w:val="008A40C3"/>
    <w:rsid w:val="008A4149"/>
    <w:rsid w:val="008A4564"/>
    <w:rsid w:val="008A46FE"/>
    <w:rsid w:val="008A5096"/>
    <w:rsid w:val="008A50CC"/>
    <w:rsid w:val="008A51C5"/>
    <w:rsid w:val="008A51D2"/>
    <w:rsid w:val="008A5256"/>
    <w:rsid w:val="008A52E5"/>
    <w:rsid w:val="008A55CC"/>
    <w:rsid w:val="008A5BC0"/>
    <w:rsid w:val="008A6033"/>
    <w:rsid w:val="008A61AE"/>
    <w:rsid w:val="008A62C6"/>
    <w:rsid w:val="008A6368"/>
    <w:rsid w:val="008A6560"/>
    <w:rsid w:val="008A6761"/>
    <w:rsid w:val="008A6882"/>
    <w:rsid w:val="008A697C"/>
    <w:rsid w:val="008A69FF"/>
    <w:rsid w:val="008A6B8B"/>
    <w:rsid w:val="008A6C68"/>
    <w:rsid w:val="008A6FC8"/>
    <w:rsid w:val="008A7006"/>
    <w:rsid w:val="008A79E8"/>
    <w:rsid w:val="008A7A13"/>
    <w:rsid w:val="008A7B26"/>
    <w:rsid w:val="008A7F7F"/>
    <w:rsid w:val="008B005C"/>
    <w:rsid w:val="008B040C"/>
    <w:rsid w:val="008B048C"/>
    <w:rsid w:val="008B079D"/>
    <w:rsid w:val="008B0868"/>
    <w:rsid w:val="008B0990"/>
    <w:rsid w:val="008B0AAD"/>
    <w:rsid w:val="008B0C59"/>
    <w:rsid w:val="008B0CFB"/>
    <w:rsid w:val="008B0E4F"/>
    <w:rsid w:val="008B0EF1"/>
    <w:rsid w:val="008B0FA0"/>
    <w:rsid w:val="008B140D"/>
    <w:rsid w:val="008B1470"/>
    <w:rsid w:val="008B165E"/>
    <w:rsid w:val="008B1662"/>
    <w:rsid w:val="008B16DD"/>
    <w:rsid w:val="008B18BE"/>
    <w:rsid w:val="008B1906"/>
    <w:rsid w:val="008B1915"/>
    <w:rsid w:val="008B1954"/>
    <w:rsid w:val="008B1A38"/>
    <w:rsid w:val="008B1BCA"/>
    <w:rsid w:val="008B1E01"/>
    <w:rsid w:val="008B1E99"/>
    <w:rsid w:val="008B1FE7"/>
    <w:rsid w:val="008B223B"/>
    <w:rsid w:val="008B2270"/>
    <w:rsid w:val="008B23A4"/>
    <w:rsid w:val="008B2727"/>
    <w:rsid w:val="008B2843"/>
    <w:rsid w:val="008B2992"/>
    <w:rsid w:val="008B2CD7"/>
    <w:rsid w:val="008B3380"/>
    <w:rsid w:val="008B3795"/>
    <w:rsid w:val="008B39D0"/>
    <w:rsid w:val="008B3B8A"/>
    <w:rsid w:val="008B41FC"/>
    <w:rsid w:val="008B4546"/>
    <w:rsid w:val="008B458B"/>
    <w:rsid w:val="008B463B"/>
    <w:rsid w:val="008B47D5"/>
    <w:rsid w:val="008B47DF"/>
    <w:rsid w:val="008B4815"/>
    <w:rsid w:val="008B4AB9"/>
    <w:rsid w:val="008B4CD0"/>
    <w:rsid w:val="008B517D"/>
    <w:rsid w:val="008B5242"/>
    <w:rsid w:val="008B526C"/>
    <w:rsid w:val="008B52B7"/>
    <w:rsid w:val="008B5401"/>
    <w:rsid w:val="008B553F"/>
    <w:rsid w:val="008B5772"/>
    <w:rsid w:val="008B5C71"/>
    <w:rsid w:val="008B5E98"/>
    <w:rsid w:val="008B6057"/>
    <w:rsid w:val="008B61D3"/>
    <w:rsid w:val="008B652F"/>
    <w:rsid w:val="008B65B8"/>
    <w:rsid w:val="008B6670"/>
    <w:rsid w:val="008B6768"/>
    <w:rsid w:val="008B690B"/>
    <w:rsid w:val="008B6ABC"/>
    <w:rsid w:val="008B7043"/>
    <w:rsid w:val="008B7122"/>
    <w:rsid w:val="008B7328"/>
    <w:rsid w:val="008B7791"/>
    <w:rsid w:val="008B77D8"/>
    <w:rsid w:val="008B77E6"/>
    <w:rsid w:val="008B7884"/>
    <w:rsid w:val="008B7A67"/>
    <w:rsid w:val="008B7C62"/>
    <w:rsid w:val="008B7E8D"/>
    <w:rsid w:val="008B7EA1"/>
    <w:rsid w:val="008B7EE8"/>
    <w:rsid w:val="008B7FAB"/>
    <w:rsid w:val="008C0012"/>
    <w:rsid w:val="008C02DC"/>
    <w:rsid w:val="008C042D"/>
    <w:rsid w:val="008C0474"/>
    <w:rsid w:val="008C04DB"/>
    <w:rsid w:val="008C0654"/>
    <w:rsid w:val="008C06AE"/>
    <w:rsid w:val="008C0A24"/>
    <w:rsid w:val="008C0A3C"/>
    <w:rsid w:val="008C0AD1"/>
    <w:rsid w:val="008C0D71"/>
    <w:rsid w:val="008C0DF7"/>
    <w:rsid w:val="008C0E57"/>
    <w:rsid w:val="008C12E7"/>
    <w:rsid w:val="008C1355"/>
    <w:rsid w:val="008C1358"/>
    <w:rsid w:val="008C17CB"/>
    <w:rsid w:val="008C18BF"/>
    <w:rsid w:val="008C18FF"/>
    <w:rsid w:val="008C1FEF"/>
    <w:rsid w:val="008C2120"/>
    <w:rsid w:val="008C2371"/>
    <w:rsid w:val="008C2615"/>
    <w:rsid w:val="008C2662"/>
    <w:rsid w:val="008C28B0"/>
    <w:rsid w:val="008C2BFB"/>
    <w:rsid w:val="008C2C39"/>
    <w:rsid w:val="008C304E"/>
    <w:rsid w:val="008C30AC"/>
    <w:rsid w:val="008C3185"/>
    <w:rsid w:val="008C3223"/>
    <w:rsid w:val="008C3302"/>
    <w:rsid w:val="008C3482"/>
    <w:rsid w:val="008C35E7"/>
    <w:rsid w:val="008C36A7"/>
    <w:rsid w:val="008C38CB"/>
    <w:rsid w:val="008C3B93"/>
    <w:rsid w:val="008C3D32"/>
    <w:rsid w:val="008C4447"/>
    <w:rsid w:val="008C47D7"/>
    <w:rsid w:val="008C48ED"/>
    <w:rsid w:val="008C497D"/>
    <w:rsid w:val="008C4C13"/>
    <w:rsid w:val="008C4CD4"/>
    <w:rsid w:val="008C5608"/>
    <w:rsid w:val="008C5883"/>
    <w:rsid w:val="008C5A4E"/>
    <w:rsid w:val="008C5F90"/>
    <w:rsid w:val="008C5FB1"/>
    <w:rsid w:val="008C60FB"/>
    <w:rsid w:val="008C65AE"/>
    <w:rsid w:val="008C6667"/>
    <w:rsid w:val="008C6943"/>
    <w:rsid w:val="008C6A6F"/>
    <w:rsid w:val="008C7095"/>
    <w:rsid w:val="008C7774"/>
    <w:rsid w:val="008C7792"/>
    <w:rsid w:val="008C7B3B"/>
    <w:rsid w:val="008C7BE6"/>
    <w:rsid w:val="008C7CFD"/>
    <w:rsid w:val="008C7D36"/>
    <w:rsid w:val="008D0011"/>
    <w:rsid w:val="008D06C2"/>
    <w:rsid w:val="008D078B"/>
    <w:rsid w:val="008D085F"/>
    <w:rsid w:val="008D08BA"/>
    <w:rsid w:val="008D08DD"/>
    <w:rsid w:val="008D08E0"/>
    <w:rsid w:val="008D0A48"/>
    <w:rsid w:val="008D0A9C"/>
    <w:rsid w:val="008D0E1D"/>
    <w:rsid w:val="008D0EB0"/>
    <w:rsid w:val="008D102D"/>
    <w:rsid w:val="008D105E"/>
    <w:rsid w:val="008D1206"/>
    <w:rsid w:val="008D1345"/>
    <w:rsid w:val="008D16E6"/>
    <w:rsid w:val="008D201F"/>
    <w:rsid w:val="008D225C"/>
    <w:rsid w:val="008D2417"/>
    <w:rsid w:val="008D24C3"/>
    <w:rsid w:val="008D25C4"/>
    <w:rsid w:val="008D2747"/>
    <w:rsid w:val="008D29D1"/>
    <w:rsid w:val="008D2A2C"/>
    <w:rsid w:val="008D2EAF"/>
    <w:rsid w:val="008D308A"/>
    <w:rsid w:val="008D311B"/>
    <w:rsid w:val="008D3526"/>
    <w:rsid w:val="008D36F4"/>
    <w:rsid w:val="008D394B"/>
    <w:rsid w:val="008D3E5B"/>
    <w:rsid w:val="008D3FBB"/>
    <w:rsid w:val="008D4193"/>
    <w:rsid w:val="008D45DE"/>
    <w:rsid w:val="008D45FF"/>
    <w:rsid w:val="008D49D1"/>
    <w:rsid w:val="008D4E6F"/>
    <w:rsid w:val="008D4EB2"/>
    <w:rsid w:val="008D511C"/>
    <w:rsid w:val="008D511E"/>
    <w:rsid w:val="008D51A0"/>
    <w:rsid w:val="008D5309"/>
    <w:rsid w:val="008D53D8"/>
    <w:rsid w:val="008D53E4"/>
    <w:rsid w:val="008D54B0"/>
    <w:rsid w:val="008D56A7"/>
    <w:rsid w:val="008D5943"/>
    <w:rsid w:val="008D5F77"/>
    <w:rsid w:val="008D5F9F"/>
    <w:rsid w:val="008D5FAA"/>
    <w:rsid w:val="008D5FBA"/>
    <w:rsid w:val="008D611C"/>
    <w:rsid w:val="008D6121"/>
    <w:rsid w:val="008D62A8"/>
    <w:rsid w:val="008D6700"/>
    <w:rsid w:val="008D68EA"/>
    <w:rsid w:val="008D6C0E"/>
    <w:rsid w:val="008D6C40"/>
    <w:rsid w:val="008D6FDE"/>
    <w:rsid w:val="008D70DF"/>
    <w:rsid w:val="008D72F7"/>
    <w:rsid w:val="008D74F6"/>
    <w:rsid w:val="008D7544"/>
    <w:rsid w:val="008D796C"/>
    <w:rsid w:val="008D7C6E"/>
    <w:rsid w:val="008E0095"/>
    <w:rsid w:val="008E00EB"/>
    <w:rsid w:val="008E0122"/>
    <w:rsid w:val="008E01F2"/>
    <w:rsid w:val="008E0445"/>
    <w:rsid w:val="008E0586"/>
    <w:rsid w:val="008E06B4"/>
    <w:rsid w:val="008E109A"/>
    <w:rsid w:val="008E109C"/>
    <w:rsid w:val="008E11E1"/>
    <w:rsid w:val="008E124B"/>
    <w:rsid w:val="008E129F"/>
    <w:rsid w:val="008E1320"/>
    <w:rsid w:val="008E146E"/>
    <w:rsid w:val="008E1686"/>
    <w:rsid w:val="008E1952"/>
    <w:rsid w:val="008E19CA"/>
    <w:rsid w:val="008E1D91"/>
    <w:rsid w:val="008E233A"/>
    <w:rsid w:val="008E2532"/>
    <w:rsid w:val="008E27F5"/>
    <w:rsid w:val="008E2BAE"/>
    <w:rsid w:val="008E2C0F"/>
    <w:rsid w:val="008E2CB8"/>
    <w:rsid w:val="008E2D86"/>
    <w:rsid w:val="008E335A"/>
    <w:rsid w:val="008E346F"/>
    <w:rsid w:val="008E349D"/>
    <w:rsid w:val="008E3765"/>
    <w:rsid w:val="008E383C"/>
    <w:rsid w:val="008E38AE"/>
    <w:rsid w:val="008E3ABF"/>
    <w:rsid w:val="008E3AC4"/>
    <w:rsid w:val="008E3FB7"/>
    <w:rsid w:val="008E4203"/>
    <w:rsid w:val="008E422B"/>
    <w:rsid w:val="008E429F"/>
    <w:rsid w:val="008E464F"/>
    <w:rsid w:val="008E4916"/>
    <w:rsid w:val="008E4C81"/>
    <w:rsid w:val="008E4D9B"/>
    <w:rsid w:val="008E530C"/>
    <w:rsid w:val="008E538F"/>
    <w:rsid w:val="008E5534"/>
    <w:rsid w:val="008E55D4"/>
    <w:rsid w:val="008E595A"/>
    <w:rsid w:val="008E59EB"/>
    <w:rsid w:val="008E5C47"/>
    <w:rsid w:val="008E5D7F"/>
    <w:rsid w:val="008E5F75"/>
    <w:rsid w:val="008E5FF2"/>
    <w:rsid w:val="008E614A"/>
    <w:rsid w:val="008E6172"/>
    <w:rsid w:val="008E644B"/>
    <w:rsid w:val="008E6A0F"/>
    <w:rsid w:val="008E6AD0"/>
    <w:rsid w:val="008E6CDD"/>
    <w:rsid w:val="008E6DA1"/>
    <w:rsid w:val="008E70DA"/>
    <w:rsid w:val="008E70E2"/>
    <w:rsid w:val="008E718F"/>
    <w:rsid w:val="008E767C"/>
    <w:rsid w:val="008E76D3"/>
    <w:rsid w:val="008E7AEF"/>
    <w:rsid w:val="008E7F6A"/>
    <w:rsid w:val="008F0045"/>
    <w:rsid w:val="008F01A0"/>
    <w:rsid w:val="008F07EA"/>
    <w:rsid w:val="008F0870"/>
    <w:rsid w:val="008F08A5"/>
    <w:rsid w:val="008F09DA"/>
    <w:rsid w:val="008F0AB0"/>
    <w:rsid w:val="008F0ADA"/>
    <w:rsid w:val="008F0B9E"/>
    <w:rsid w:val="008F0D55"/>
    <w:rsid w:val="008F0E42"/>
    <w:rsid w:val="008F0F2B"/>
    <w:rsid w:val="008F12E4"/>
    <w:rsid w:val="008F15C5"/>
    <w:rsid w:val="008F16AF"/>
    <w:rsid w:val="008F16C6"/>
    <w:rsid w:val="008F1741"/>
    <w:rsid w:val="008F1800"/>
    <w:rsid w:val="008F1B77"/>
    <w:rsid w:val="008F26A3"/>
    <w:rsid w:val="008F2764"/>
    <w:rsid w:val="008F2C19"/>
    <w:rsid w:val="008F2F07"/>
    <w:rsid w:val="008F2FC5"/>
    <w:rsid w:val="008F300F"/>
    <w:rsid w:val="008F321C"/>
    <w:rsid w:val="008F3331"/>
    <w:rsid w:val="008F33F4"/>
    <w:rsid w:val="008F36EE"/>
    <w:rsid w:val="008F373B"/>
    <w:rsid w:val="008F3A3B"/>
    <w:rsid w:val="008F3A96"/>
    <w:rsid w:val="008F3CEC"/>
    <w:rsid w:val="008F3E0F"/>
    <w:rsid w:val="008F3E48"/>
    <w:rsid w:val="008F3EE8"/>
    <w:rsid w:val="008F4357"/>
    <w:rsid w:val="008F4622"/>
    <w:rsid w:val="008F4F85"/>
    <w:rsid w:val="008F5068"/>
    <w:rsid w:val="008F515A"/>
    <w:rsid w:val="008F5293"/>
    <w:rsid w:val="008F5522"/>
    <w:rsid w:val="008F55D9"/>
    <w:rsid w:val="008F5609"/>
    <w:rsid w:val="008F560D"/>
    <w:rsid w:val="008F5668"/>
    <w:rsid w:val="008F57FD"/>
    <w:rsid w:val="008F5BB8"/>
    <w:rsid w:val="008F5C3D"/>
    <w:rsid w:val="008F5C47"/>
    <w:rsid w:val="008F6036"/>
    <w:rsid w:val="008F61D9"/>
    <w:rsid w:val="008F6502"/>
    <w:rsid w:val="008F66D7"/>
    <w:rsid w:val="008F6944"/>
    <w:rsid w:val="008F6ED6"/>
    <w:rsid w:val="008F7396"/>
    <w:rsid w:val="008F7446"/>
    <w:rsid w:val="008F7B13"/>
    <w:rsid w:val="008F7B6B"/>
    <w:rsid w:val="0090049E"/>
    <w:rsid w:val="00900527"/>
    <w:rsid w:val="009005D5"/>
    <w:rsid w:val="009005EA"/>
    <w:rsid w:val="009006C6"/>
    <w:rsid w:val="009008C6"/>
    <w:rsid w:val="009009B3"/>
    <w:rsid w:val="00900A2E"/>
    <w:rsid w:val="00900C26"/>
    <w:rsid w:val="00900CEB"/>
    <w:rsid w:val="00900E7B"/>
    <w:rsid w:val="0090149E"/>
    <w:rsid w:val="009014FC"/>
    <w:rsid w:val="0090158A"/>
    <w:rsid w:val="00901838"/>
    <w:rsid w:val="0090184E"/>
    <w:rsid w:val="00901B44"/>
    <w:rsid w:val="0090224D"/>
    <w:rsid w:val="00902B31"/>
    <w:rsid w:val="00902B3F"/>
    <w:rsid w:val="00902FB8"/>
    <w:rsid w:val="00903068"/>
    <w:rsid w:val="0090343D"/>
    <w:rsid w:val="00903788"/>
    <w:rsid w:val="00903973"/>
    <w:rsid w:val="009039D8"/>
    <w:rsid w:val="00903D72"/>
    <w:rsid w:val="00903EB4"/>
    <w:rsid w:val="00903ED7"/>
    <w:rsid w:val="00903F6C"/>
    <w:rsid w:val="009041DC"/>
    <w:rsid w:val="00904238"/>
    <w:rsid w:val="00904279"/>
    <w:rsid w:val="009042A7"/>
    <w:rsid w:val="009042BB"/>
    <w:rsid w:val="00904375"/>
    <w:rsid w:val="0090449C"/>
    <w:rsid w:val="00904682"/>
    <w:rsid w:val="00904813"/>
    <w:rsid w:val="0090492B"/>
    <w:rsid w:val="00904E5B"/>
    <w:rsid w:val="00904EE9"/>
    <w:rsid w:val="00904F1F"/>
    <w:rsid w:val="00904F6A"/>
    <w:rsid w:val="0090508E"/>
    <w:rsid w:val="009050A8"/>
    <w:rsid w:val="0090513C"/>
    <w:rsid w:val="009052DC"/>
    <w:rsid w:val="0090535A"/>
    <w:rsid w:val="0090568C"/>
    <w:rsid w:val="00905696"/>
    <w:rsid w:val="009057FF"/>
    <w:rsid w:val="0090589B"/>
    <w:rsid w:val="0090596D"/>
    <w:rsid w:val="00905CDF"/>
    <w:rsid w:val="00905DE3"/>
    <w:rsid w:val="00906034"/>
    <w:rsid w:val="009060ED"/>
    <w:rsid w:val="0090626D"/>
    <w:rsid w:val="0090651C"/>
    <w:rsid w:val="0090697E"/>
    <w:rsid w:val="0090699B"/>
    <w:rsid w:val="00906AA4"/>
    <w:rsid w:val="00906AC0"/>
    <w:rsid w:val="00906DF5"/>
    <w:rsid w:val="0090714B"/>
    <w:rsid w:val="00907410"/>
    <w:rsid w:val="0090749A"/>
    <w:rsid w:val="0090759C"/>
    <w:rsid w:val="00907662"/>
    <w:rsid w:val="0090785A"/>
    <w:rsid w:val="00907912"/>
    <w:rsid w:val="00907A59"/>
    <w:rsid w:val="00907B47"/>
    <w:rsid w:val="00907B88"/>
    <w:rsid w:val="00907BDA"/>
    <w:rsid w:val="00907BE0"/>
    <w:rsid w:val="00910061"/>
    <w:rsid w:val="009100DE"/>
    <w:rsid w:val="009101FB"/>
    <w:rsid w:val="00910553"/>
    <w:rsid w:val="00910792"/>
    <w:rsid w:val="009108CF"/>
    <w:rsid w:val="00910981"/>
    <w:rsid w:val="009109B7"/>
    <w:rsid w:val="00910A03"/>
    <w:rsid w:val="00910F1A"/>
    <w:rsid w:val="009116E4"/>
    <w:rsid w:val="00911745"/>
    <w:rsid w:val="009118A9"/>
    <w:rsid w:val="00911A7D"/>
    <w:rsid w:val="00911A8A"/>
    <w:rsid w:val="00911C5A"/>
    <w:rsid w:val="00911DF8"/>
    <w:rsid w:val="00911E16"/>
    <w:rsid w:val="00911EC8"/>
    <w:rsid w:val="00911FAC"/>
    <w:rsid w:val="00911FAF"/>
    <w:rsid w:val="00911FDE"/>
    <w:rsid w:val="00912198"/>
    <w:rsid w:val="0091221A"/>
    <w:rsid w:val="0091224C"/>
    <w:rsid w:val="009122C5"/>
    <w:rsid w:val="0091256F"/>
    <w:rsid w:val="00912611"/>
    <w:rsid w:val="00912A64"/>
    <w:rsid w:val="00912DF0"/>
    <w:rsid w:val="00912EDC"/>
    <w:rsid w:val="00913075"/>
    <w:rsid w:val="009132E5"/>
    <w:rsid w:val="00913717"/>
    <w:rsid w:val="009138C1"/>
    <w:rsid w:val="009138F5"/>
    <w:rsid w:val="0091396D"/>
    <w:rsid w:val="00913971"/>
    <w:rsid w:val="00913A3B"/>
    <w:rsid w:val="00913BE5"/>
    <w:rsid w:val="00913C19"/>
    <w:rsid w:val="00913EF4"/>
    <w:rsid w:val="00914268"/>
    <w:rsid w:val="009146B7"/>
    <w:rsid w:val="00914743"/>
    <w:rsid w:val="00914876"/>
    <w:rsid w:val="00914BCA"/>
    <w:rsid w:val="00914F5D"/>
    <w:rsid w:val="00914FE3"/>
    <w:rsid w:val="0091503F"/>
    <w:rsid w:val="00915191"/>
    <w:rsid w:val="009152FC"/>
    <w:rsid w:val="00915376"/>
    <w:rsid w:val="009153E6"/>
    <w:rsid w:val="00915547"/>
    <w:rsid w:val="00915795"/>
    <w:rsid w:val="00915A60"/>
    <w:rsid w:val="00915ABE"/>
    <w:rsid w:val="00915AE7"/>
    <w:rsid w:val="00915D0D"/>
    <w:rsid w:val="00915E30"/>
    <w:rsid w:val="009160D3"/>
    <w:rsid w:val="009161F9"/>
    <w:rsid w:val="00916260"/>
    <w:rsid w:val="00916934"/>
    <w:rsid w:val="00916C00"/>
    <w:rsid w:val="00916C5D"/>
    <w:rsid w:val="0091707F"/>
    <w:rsid w:val="009173C7"/>
    <w:rsid w:val="009176FC"/>
    <w:rsid w:val="00917B74"/>
    <w:rsid w:val="00917BDA"/>
    <w:rsid w:val="00917CA5"/>
    <w:rsid w:val="00917D60"/>
    <w:rsid w:val="009200BE"/>
    <w:rsid w:val="00920327"/>
    <w:rsid w:val="00920626"/>
    <w:rsid w:val="0092077E"/>
    <w:rsid w:val="0092085C"/>
    <w:rsid w:val="00920861"/>
    <w:rsid w:val="009209F8"/>
    <w:rsid w:val="00920E05"/>
    <w:rsid w:val="00921263"/>
    <w:rsid w:val="00921522"/>
    <w:rsid w:val="009218A1"/>
    <w:rsid w:val="009218E5"/>
    <w:rsid w:val="009219C5"/>
    <w:rsid w:val="00921A42"/>
    <w:rsid w:val="0092205C"/>
    <w:rsid w:val="00922131"/>
    <w:rsid w:val="009221EE"/>
    <w:rsid w:val="009223D1"/>
    <w:rsid w:val="009224CE"/>
    <w:rsid w:val="0092278C"/>
    <w:rsid w:val="009227AA"/>
    <w:rsid w:val="0092291D"/>
    <w:rsid w:val="00922ACD"/>
    <w:rsid w:val="00922B31"/>
    <w:rsid w:val="00922D66"/>
    <w:rsid w:val="00922E66"/>
    <w:rsid w:val="00922EF1"/>
    <w:rsid w:val="00922F32"/>
    <w:rsid w:val="0092373D"/>
    <w:rsid w:val="00923744"/>
    <w:rsid w:val="00923911"/>
    <w:rsid w:val="009239ED"/>
    <w:rsid w:val="00923C02"/>
    <w:rsid w:val="00923ECA"/>
    <w:rsid w:val="00923F1C"/>
    <w:rsid w:val="009243E0"/>
    <w:rsid w:val="00924638"/>
    <w:rsid w:val="0092498D"/>
    <w:rsid w:val="009249D9"/>
    <w:rsid w:val="009255FC"/>
    <w:rsid w:val="00925B12"/>
    <w:rsid w:val="00925E50"/>
    <w:rsid w:val="00925F6F"/>
    <w:rsid w:val="00926198"/>
    <w:rsid w:val="009266F8"/>
    <w:rsid w:val="009269E7"/>
    <w:rsid w:val="00926B5A"/>
    <w:rsid w:val="0092708B"/>
    <w:rsid w:val="009270B3"/>
    <w:rsid w:val="009270F3"/>
    <w:rsid w:val="00927293"/>
    <w:rsid w:val="00927440"/>
    <w:rsid w:val="009275E2"/>
    <w:rsid w:val="00927779"/>
    <w:rsid w:val="009278A6"/>
    <w:rsid w:val="00927902"/>
    <w:rsid w:val="00927A73"/>
    <w:rsid w:val="00927D7D"/>
    <w:rsid w:val="00927EE5"/>
    <w:rsid w:val="00930151"/>
    <w:rsid w:val="00930451"/>
    <w:rsid w:val="009304C6"/>
    <w:rsid w:val="00930607"/>
    <w:rsid w:val="00930A60"/>
    <w:rsid w:val="00930A94"/>
    <w:rsid w:val="00930B0F"/>
    <w:rsid w:val="00931027"/>
    <w:rsid w:val="0093111F"/>
    <w:rsid w:val="00931307"/>
    <w:rsid w:val="00931393"/>
    <w:rsid w:val="009313E1"/>
    <w:rsid w:val="009319CE"/>
    <w:rsid w:val="00931B02"/>
    <w:rsid w:val="00931B6D"/>
    <w:rsid w:val="00931CF6"/>
    <w:rsid w:val="00932172"/>
    <w:rsid w:val="0093267E"/>
    <w:rsid w:val="00932E11"/>
    <w:rsid w:val="00932F95"/>
    <w:rsid w:val="00932FDD"/>
    <w:rsid w:val="00933145"/>
    <w:rsid w:val="009333BA"/>
    <w:rsid w:val="00933462"/>
    <w:rsid w:val="00933647"/>
    <w:rsid w:val="0093368D"/>
    <w:rsid w:val="0093376D"/>
    <w:rsid w:val="009337E4"/>
    <w:rsid w:val="009339BF"/>
    <w:rsid w:val="00933A57"/>
    <w:rsid w:val="00933B57"/>
    <w:rsid w:val="00933C28"/>
    <w:rsid w:val="00933CA8"/>
    <w:rsid w:val="00933CD6"/>
    <w:rsid w:val="00933D14"/>
    <w:rsid w:val="00934051"/>
    <w:rsid w:val="009342CA"/>
    <w:rsid w:val="0093468A"/>
    <w:rsid w:val="00934736"/>
    <w:rsid w:val="0093483B"/>
    <w:rsid w:val="009348EC"/>
    <w:rsid w:val="00934987"/>
    <w:rsid w:val="00934AFE"/>
    <w:rsid w:val="00934BB4"/>
    <w:rsid w:val="00934D30"/>
    <w:rsid w:val="00934E37"/>
    <w:rsid w:val="00934E85"/>
    <w:rsid w:val="00934ED4"/>
    <w:rsid w:val="00934F68"/>
    <w:rsid w:val="00935190"/>
    <w:rsid w:val="00935422"/>
    <w:rsid w:val="00935595"/>
    <w:rsid w:val="00935A08"/>
    <w:rsid w:val="00935D39"/>
    <w:rsid w:val="00935EC5"/>
    <w:rsid w:val="0093603D"/>
    <w:rsid w:val="009361F0"/>
    <w:rsid w:val="0093621E"/>
    <w:rsid w:val="009363A1"/>
    <w:rsid w:val="00936713"/>
    <w:rsid w:val="0093685A"/>
    <w:rsid w:val="00936B1D"/>
    <w:rsid w:val="00936BE6"/>
    <w:rsid w:val="00936C2A"/>
    <w:rsid w:val="00936EF5"/>
    <w:rsid w:val="009371CD"/>
    <w:rsid w:val="00937220"/>
    <w:rsid w:val="0093755A"/>
    <w:rsid w:val="009377F0"/>
    <w:rsid w:val="009378E1"/>
    <w:rsid w:val="00937954"/>
    <w:rsid w:val="00937AE9"/>
    <w:rsid w:val="00937CC4"/>
    <w:rsid w:val="00937D99"/>
    <w:rsid w:val="00937DD9"/>
    <w:rsid w:val="00937E79"/>
    <w:rsid w:val="00937F19"/>
    <w:rsid w:val="009402D3"/>
    <w:rsid w:val="009403EA"/>
    <w:rsid w:val="00940757"/>
    <w:rsid w:val="00940C11"/>
    <w:rsid w:val="00940C86"/>
    <w:rsid w:val="00940CB3"/>
    <w:rsid w:val="00940D9C"/>
    <w:rsid w:val="00940DAB"/>
    <w:rsid w:val="00940F12"/>
    <w:rsid w:val="00940F6E"/>
    <w:rsid w:val="00941114"/>
    <w:rsid w:val="009411B1"/>
    <w:rsid w:val="00941257"/>
    <w:rsid w:val="009412D8"/>
    <w:rsid w:val="009413B0"/>
    <w:rsid w:val="0094144F"/>
    <w:rsid w:val="0094157F"/>
    <w:rsid w:val="00941671"/>
    <w:rsid w:val="009417AD"/>
    <w:rsid w:val="009419D2"/>
    <w:rsid w:val="00941AEA"/>
    <w:rsid w:val="00941B46"/>
    <w:rsid w:val="00941D00"/>
    <w:rsid w:val="00941D42"/>
    <w:rsid w:val="0094206D"/>
    <w:rsid w:val="009420AE"/>
    <w:rsid w:val="00942512"/>
    <w:rsid w:val="0094253A"/>
    <w:rsid w:val="009425F9"/>
    <w:rsid w:val="00942709"/>
    <w:rsid w:val="00942B82"/>
    <w:rsid w:val="00942C97"/>
    <w:rsid w:val="00942E39"/>
    <w:rsid w:val="00942E3A"/>
    <w:rsid w:val="00942ECC"/>
    <w:rsid w:val="00943156"/>
    <w:rsid w:val="009433F6"/>
    <w:rsid w:val="009434F5"/>
    <w:rsid w:val="0094376C"/>
    <w:rsid w:val="00943C13"/>
    <w:rsid w:val="00943E7A"/>
    <w:rsid w:val="00943EC9"/>
    <w:rsid w:val="009441B8"/>
    <w:rsid w:val="00944A49"/>
    <w:rsid w:val="00944E10"/>
    <w:rsid w:val="00945185"/>
    <w:rsid w:val="0094548A"/>
    <w:rsid w:val="009454E7"/>
    <w:rsid w:val="009454EA"/>
    <w:rsid w:val="00945607"/>
    <w:rsid w:val="00945946"/>
    <w:rsid w:val="00945A1F"/>
    <w:rsid w:val="00945AEC"/>
    <w:rsid w:val="00945D04"/>
    <w:rsid w:val="00945D05"/>
    <w:rsid w:val="00945D9D"/>
    <w:rsid w:val="00945E05"/>
    <w:rsid w:val="009460B4"/>
    <w:rsid w:val="0094633C"/>
    <w:rsid w:val="00946367"/>
    <w:rsid w:val="0094641D"/>
    <w:rsid w:val="00946451"/>
    <w:rsid w:val="009464D3"/>
    <w:rsid w:val="009464D4"/>
    <w:rsid w:val="009469D3"/>
    <w:rsid w:val="00946AB3"/>
    <w:rsid w:val="00946B15"/>
    <w:rsid w:val="00946BAE"/>
    <w:rsid w:val="00946CC4"/>
    <w:rsid w:val="0094704B"/>
    <w:rsid w:val="00947253"/>
    <w:rsid w:val="009472B7"/>
    <w:rsid w:val="00947307"/>
    <w:rsid w:val="00947341"/>
    <w:rsid w:val="009475DF"/>
    <w:rsid w:val="00947D53"/>
    <w:rsid w:val="00947E17"/>
    <w:rsid w:val="00950153"/>
    <w:rsid w:val="0095028A"/>
    <w:rsid w:val="0095033A"/>
    <w:rsid w:val="00950474"/>
    <w:rsid w:val="0095049D"/>
    <w:rsid w:val="009504E3"/>
    <w:rsid w:val="00950AB5"/>
    <w:rsid w:val="00950D21"/>
    <w:rsid w:val="00950E5D"/>
    <w:rsid w:val="00950F8F"/>
    <w:rsid w:val="00951666"/>
    <w:rsid w:val="009516C3"/>
    <w:rsid w:val="0095183B"/>
    <w:rsid w:val="00951896"/>
    <w:rsid w:val="009519E0"/>
    <w:rsid w:val="0095201A"/>
    <w:rsid w:val="0095217F"/>
    <w:rsid w:val="009521FA"/>
    <w:rsid w:val="009522F5"/>
    <w:rsid w:val="009524C5"/>
    <w:rsid w:val="00952704"/>
    <w:rsid w:val="009528BB"/>
    <w:rsid w:val="00952CD4"/>
    <w:rsid w:val="00952CFE"/>
    <w:rsid w:val="00952D96"/>
    <w:rsid w:val="00952DC7"/>
    <w:rsid w:val="00952EFA"/>
    <w:rsid w:val="009530CF"/>
    <w:rsid w:val="0095346D"/>
    <w:rsid w:val="00953542"/>
    <w:rsid w:val="00953845"/>
    <w:rsid w:val="009538C7"/>
    <w:rsid w:val="009538EC"/>
    <w:rsid w:val="00953C47"/>
    <w:rsid w:val="00953E71"/>
    <w:rsid w:val="009540E5"/>
    <w:rsid w:val="009541FD"/>
    <w:rsid w:val="00954534"/>
    <w:rsid w:val="009545BE"/>
    <w:rsid w:val="00954625"/>
    <w:rsid w:val="009546BC"/>
    <w:rsid w:val="00954873"/>
    <w:rsid w:val="00954D80"/>
    <w:rsid w:val="009551D6"/>
    <w:rsid w:val="009551F8"/>
    <w:rsid w:val="00955376"/>
    <w:rsid w:val="0095537C"/>
    <w:rsid w:val="009555DA"/>
    <w:rsid w:val="009555F5"/>
    <w:rsid w:val="0095560F"/>
    <w:rsid w:val="009558C5"/>
    <w:rsid w:val="00955D32"/>
    <w:rsid w:val="00955E56"/>
    <w:rsid w:val="00956047"/>
    <w:rsid w:val="00956428"/>
    <w:rsid w:val="0095644F"/>
    <w:rsid w:val="0095691B"/>
    <w:rsid w:val="00956C69"/>
    <w:rsid w:val="00956CEB"/>
    <w:rsid w:val="00956D63"/>
    <w:rsid w:val="00956E95"/>
    <w:rsid w:val="00956F5A"/>
    <w:rsid w:val="00956FA2"/>
    <w:rsid w:val="00956FAD"/>
    <w:rsid w:val="00957085"/>
    <w:rsid w:val="00957349"/>
    <w:rsid w:val="0095753E"/>
    <w:rsid w:val="00957739"/>
    <w:rsid w:val="009578A6"/>
    <w:rsid w:val="009579AA"/>
    <w:rsid w:val="00957C87"/>
    <w:rsid w:val="00957E25"/>
    <w:rsid w:val="00957FDE"/>
    <w:rsid w:val="00957FF5"/>
    <w:rsid w:val="0096004C"/>
    <w:rsid w:val="009607D5"/>
    <w:rsid w:val="009608AF"/>
    <w:rsid w:val="009608F2"/>
    <w:rsid w:val="00960A36"/>
    <w:rsid w:val="00960C66"/>
    <w:rsid w:val="00960D4C"/>
    <w:rsid w:val="00960E46"/>
    <w:rsid w:val="00961152"/>
    <w:rsid w:val="00961334"/>
    <w:rsid w:val="0096142F"/>
    <w:rsid w:val="009614E1"/>
    <w:rsid w:val="00961765"/>
    <w:rsid w:val="00961BB7"/>
    <w:rsid w:val="00961D46"/>
    <w:rsid w:val="00961DC9"/>
    <w:rsid w:val="009620B9"/>
    <w:rsid w:val="0096234A"/>
    <w:rsid w:val="009625BE"/>
    <w:rsid w:val="009626A9"/>
    <w:rsid w:val="009627F1"/>
    <w:rsid w:val="009628C9"/>
    <w:rsid w:val="00963071"/>
    <w:rsid w:val="00963336"/>
    <w:rsid w:val="00963385"/>
    <w:rsid w:val="00963769"/>
    <w:rsid w:val="00963AF9"/>
    <w:rsid w:val="00963E75"/>
    <w:rsid w:val="0096413C"/>
    <w:rsid w:val="00964726"/>
    <w:rsid w:val="009648D4"/>
    <w:rsid w:val="0096497A"/>
    <w:rsid w:val="00964B8C"/>
    <w:rsid w:val="00965042"/>
    <w:rsid w:val="009651E1"/>
    <w:rsid w:val="009652DA"/>
    <w:rsid w:val="0096571A"/>
    <w:rsid w:val="009657A1"/>
    <w:rsid w:val="00965BAF"/>
    <w:rsid w:val="00965CFE"/>
    <w:rsid w:val="00965E91"/>
    <w:rsid w:val="00966590"/>
    <w:rsid w:val="00966710"/>
    <w:rsid w:val="00966730"/>
    <w:rsid w:val="009667BE"/>
    <w:rsid w:val="009668DB"/>
    <w:rsid w:val="00966A95"/>
    <w:rsid w:val="00966AAF"/>
    <w:rsid w:val="00966B3F"/>
    <w:rsid w:val="00966C37"/>
    <w:rsid w:val="00966CD8"/>
    <w:rsid w:val="00966D08"/>
    <w:rsid w:val="00966DB1"/>
    <w:rsid w:val="00967165"/>
    <w:rsid w:val="00967308"/>
    <w:rsid w:val="009674EA"/>
    <w:rsid w:val="00967627"/>
    <w:rsid w:val="009678EC"/>
    <w:rsid w:val="00967B48"/>
    <w:rsid w:val="00967B98"/>
    <w:rsid w:val="00967FC1"/>
    <w:rsid w:val="0097029C"/>
    <w:rsid w:val="00970381"/>
    <w:rsid w:val="0097052F"/>
    <w:rsid w:val="009706B7"/>
    <w:rsid w:val="0097075D"/>
    <w:rsid w:val="00970843"/>
    <w:rsid w:val="00970876"/>
    <w:rsid w:val="009708B4"/>
    <w:rsid w:val="00971029"/>
    <w:rsid w:val="009713D6"/>
    <w:rsid w:val="0097154F"/>
    <w:rsid w:val="0097199C"/>
    <w:rsid w:val="00971BC0"/>
    <w:rsid w:val="00971D57"/>
    <w:rsid w:val="00971D99"/>
    <w:rsid w:val="00972236"/>
    <w:rsid w:val="009725C3"/>
    <w:rsid w:val="00972606"/>
    <w:rsid w:val="00972719"/>
    <w:rsid w:val="00972DE9"/>
    <w:rsid w:val="00972FDE"/>
    <w:rsid w:val="0097302D"/>
    <w:rsid w:val="00973395"/>
    <w:rsid w:val="009733D3"/>
    <w:rsid w:val="00973526"/>
    <w:rsid w:val="009735C1"/>
    <w:rsid w:val="0097368F"/>
    <w:rsid w:val="009736F2"/>
    <w:rsid w:val="009737FE"/>
    <w:rsid w:val="0097391E"/>
    <w:rsid w:val="00973C5A"/>
    <w:rsid w:val="00973CDC"/>
    <w:rsid w:val="009740A3"/>
    <w:rsid w:val="009741E0"/>
    <w:rsid w:val="009741FA"/>
    <w:rsid w:val="0097444D"/>
    <w:rsid w:val="00974897"/>
    <w:rsid w:val="00974A61"/>
    <w:rsid w:val="009755CF"/>
    <w:rsid w:val="009757AC"/>
    <w:rsid w:val="009757DD"/>
    <w:rsid w:val="009759C0"/>
    <w:rsid w:val="009759C4"/>
    <w:rsid w:val="00975A16"/>
    <w:rsid w:val="00975C3D"/>
    <w:rsid w:val="00975D19"/>
    <w:rsid w:val="009760D5"/>
    <w:rsid w:val="009760F0"/>
    <w:rsid w:val="00976223"/>
    <w:rsid w:val="009763EA"/>
    <w:rsid w:val="0097696D"/>
    <w:rsid w:val="00976AB5"/>
    <w:rsid w:val="00976E8A"/>
    <w:rsid w:val="00977257"/>
    <w:rsid w:val="00977323"/>
    <w:rsid w:val="0097733B"/>
    <w:rsid w:val="00977491"/>
    <w:rsid w:val="009774CB"/>
    <w:rsid w:val="009779DD"/>
    <w:rsid w:val="00977C06"/>
    <w:rsid w:val="00977CDD"/>
    <w:rsid w:val="00977E21"/>
    <w:rsid w:val="00977F81"/>
    <w:rsid w:val="0098015B"/>
    <w:rsid w:val="00980240"/>
    <w:rsid w:val="009804BE"/>
    <w:rsid w:val="009806E3"/>
    <w:rsid w:val="0098073D"/>
    <w:rsid w:val="00980A92"/>
    <w:rsid w:val="00980CD8"/>
    <w:rsid w:val="009810A2"/>
    <w:rsid w:val="009810ED"/>
    <w:rsid w:val="009812F3"/>
    <w:rsid w:val="0098174C"/>
    <w:rsid w:val="00981769"/>
    <w:rsid w:val="00981BF3"/>
    <w:rsid w:val="00981CD1"/>
    <w:rsid w:val="00981F11"/>
    <w:rsid w:val="00981FD1"/>
    <w:rsid w:val="009821FE"/>
    <w:rsid w:val="009823F4"/>
    <w:rsid w:val="009824FD"/>
    <w:rsid w:val="00982542"/>
    <w:rsid w:val="009827E3"/>
    <w:rsid w:val="009828AA"/>
    <w:rsid w:val="00982985"/>
    <w:rsid w:val="00982B81"/>
    <w:rsid w:val="00982C7D"/>
    <w:rsid w:val="00982F79"/>
    <w:rsid w:val="00982FAC"/>
    <w:rsid w:val="00983396"/>
    <w:rsid w:val="0098341C"/>
    <w:rsid w:val="00983A22"/>
    <w:rsid w:val="00983B90"/>
    <w:rsid w:val="00983BB9"/>
    <w:rsid w:val="00983DEC"/>
    <w:rsid w:val="00983F73"/>
    <w:rsid w:val="00984296"/>
    <w:rsid w:val="0098453F"/>
    <w:rsid w:val="00984760"/>
    <w:rsid w:val="009848C0"/>
    <w:rsid w:val="009849EF"/>
    <w:rsid w:val="00984AF1"/>
    <w:rsid w:val="00984EFB"/>
    <w:rsid w:val="00985283"/>
    <w:rsid w:val="0098592F"/>
    <w:rsid w:val="00985C15"/>
    <w:rsid w:val="00985C86"/>
    <w:rsid w:val="0098653A"/>
    <w:rsid w:val="009865D7"/>
    <w:rsid w:val="00986619"/>
    <w:rsid w:val="0098661E"/>
    <w:rsid w:val="00986A86"/>
    <w:rsid w:val="00986CB8"/>
    <w:rsid w:val="00986D3B"/>
    <w:rsid w:val="009873D9"/>
    <w:rsid w:val="009873FC"/>
    <w:rsid w:val="00987586"/>
    <w:rsid w:val="00987615"/>
    <w:rsid w:val="0098762E"/>
    <w:rsid w:val="00987789"/>
    <w:rsid w:val="009878C8"/>
    <w:rsid w:val="00987D95"/>
    <w:rsid w:val="00987EAD"/>
    <w:rsid w:val="00987F03"/>
    <w:rsid w:val="009900B2"/>
    <w:rsid w:val="009903D1"/>
    <w:rsid w:val="00990871"/>
    <w:rsid w:val="00990982"/>
    <w:rsid w:val="00990A2C"/>
    <w:rsid w:val="00990C64"/>
    <w:rsid w:val="00990D59"/>
    <w:rsid w:val="00990E92"/>
    <w:rsid w:val="00990FB1"/>
    <w:rsid w:val="009911D7"/>
    <w:rsid w:val="009912D5"/>
    <w:rsid w:val="009912FB"/>
    <w:rsid w:val="0099130C"/>
    <w:rsid w:val="0099132B"/>
    <w:rsid w:val="009915BE"/>
    <w:rsid w:val="0099170F"/>
    <w:rsid w:val="009919CB"/>
    <w:rsid w:val="00991A69"/>
    <w:rsid w:val="00991B1C"/>
    <w:rsid w:val="00991B52"/>
    <w:rsid w:val="00991B5A"/>
    <w:rsid w:val="00991B6C"/>
    <w:rsid w:val="00991CEA"/>
    <w:rsid w:val="00992272"/>
    <w:rsid w:val="009922AF"/>
    <w:rsid w:val="009923C1"/>
    <w:rsid w:val="00992A28"/>
    <w:rsid w:val="00992B53"/>
    <w:rsid w:val="00992D7B"/>
    <w:rsid w:val="00992F0F"/>
    <w:rsid w:val="00992F11"/>
    <w:rsid w:val="00992FC2"/>
    <w:rsid w:val="0099308A"/>
    <w:rsid w:val="009930A8"/>
    <w:rsid w:val="009936EB"/>
    <w:rsid w:val="009937E7"/>
    <w:rsid w:val="00993854"/>
    <w:rsid w:val="009939A5"/>
    <w:rsid w:val="00993BE2"/>
    <w:rsid w:val="00993C12"/>
    <w:rsid w:val="00993EA9"/>
    <w:rsid w:val="009940BA"/>
    <w:rsid w:val="00994171"/>
    <w:rsid w:val="00994355"/>
    <w:rsid w:val="009945EB"/>
    <w:rsid w:val="009946F9"/>
    <w:rsid w:val="009947D2"/>
    <w:rsid w:val="00994B1D"/>
    <w:rsid w:val="00994D8E"/>
    <w:rsid w:val="00994DBC"/>
    <w:rsid w:val="00994DE7"/>
    <w:rsid w:val="00994E1A"/>
    <w:rsid w:val="00994E5F"/>
    <w:rsid w:val="00995203"/>
    <w:rsid w:val="009953DC"/>
    <w:rsid w:val="00995541"/>
    <w:rsid w:val="0099567D"/>
    <w:rsid w:val="009956CD"/>
    <w:rsid w:val="00995707"/>
    <w:rsid w:val="009958BB"/>
    <w:rsid w:val="009959B5"/>
    <w:rsid w:val="00995E54"/>
    <w:rsid w:val="0099616A"/>
    <w:rsid w:val="0099620F"/>
    <w:rsid w:val="00996306"/>
    <w:rsid w:val="00996507"/>
    <w:rsid w:val="00996511"/>
    <w:rsid w:val="009966F3"/>
    <w:rsid w:val="00996823"/>
    <w:rsid w:val="009968C4"/>
    <w:rsid w:val="00996942"/>
    <w:rsid w:val="00996A35"/>
    <w:rsid w:val="00996AC4"/>
    <w:rsid w:val="00996EC0"/>
    <w:rsid w:val="00996F94"/>
    <w:rsid w:val="009975BF"/>
    <w:rsid w:val="00997646"/>
    <w:rsid w:val="00997724"/>
    <w:rsid w:val="0099788B"/>
    <w:rsid w:val="009979B0"/>
    <w:rsid w:val="00997B33"/>
    <w:rsid w:val="00997E22"/>
    <w:rsid w:val="009A009F"/>
    <w:rsid w:val="009A00CF"/>
    <w:rsid w:val="009A0195"/>
    <w:rsid w:val="009A019D"/>
    <w:rsid w:val="009A0389"/>
    <w:rsid w:val="009A0426"/>
    <w:rsid w:val="009A048C"/>
    <w:rsid w:val="009A0549"/>
    <w:rsid w:val="009A0E57"/>
    <w:rsid w:val="009A0F6E"/>
    <w:rsid w:val="009A1058"/>
    <w:rsid w:val="009A10FD"/>
    <w:rsid w:val="009A113B"/>
    <w:rsid w:val="009A123E"/>
    <w:rsid w:val="009A160D"/>
    <w:rsid w:val="009A1648"/>
    <w:rsid w:val="009A1969"/>
    <w:rsid w:val="009A1A88"/>
    <w:rsid w:val="009A1BE4"/>
    <w:rsid w:val="009A1BEC"/>
    <w:rsid w:val="009A1E00"/>
    <w:rsid w:val="009A2087"/>
    <w:rsid w:val="009A20FD"/>
    <w:rsid w:val="009A26FD"/>
    <w:rsid w:val="009A28EE"/>
    <w:rsid w:val="009A2910"/>
    <w:rsid w:val="009A2BF9"/>
    <w:rsid w:val="009A2FD3"/>
    <w:rsid w:val="009A2FFF"/>
    <w:rsid w:val="009A301C"/>
    <w:rsid w:val="009A30D5"/>
    <w:rsid w:val="009A33D2"/>
    <w:rsid w:val="009A33EB"/>
    <w:rsid w:val="009A34D3"/>
    <w:rsid w:val="009A3623"/>
    <w:rsid w:val="009A371A"/>
    <w:rsid w:val="009A37BB"/>
    <w:rsid w:val="009A3CF2"/>
    <w:rsid w:val="009A3F9A"/>
    <w:rsid w:val="009A4235"/>
    <w:rsid w:val="009A438C"/>
    <w:rsid w:val="009A4C10"/>
    <w:rsid w:val="009A4C53"/>
    <w:rsid w:val="009A4D61"/>
    <w:rsid w:val="009A4D78"/>
    <w:rsid w:val="009A523D"/>
    <w:rsid w:val="009A5282"/>
    <w:rsid w:val="009A544D"/>
    <w:rsid w:val="009A562C"/>
    <w:rsid w:val="009A579B"/>
    <w:rsid w:val="009A5CC9"/>
    <w:rsid w:val="009A5D83"/>
    <w:rsid w:val="009A5DE2"/>
    <w:rsid w:val="009A60B8"/>
    <w:rsid w:val="009A62B0"/>
    <w:rsid w:val="009A64B3"/>
    <w:rsid w:val="009A666E"/>
    <w:rsid w:val="009A6803"/>
    <w:rsid w:val="009A6AC5"/>
    <w:rsid w:val="009A6DFA"/>
    <w:rsid w:val="009A6E8E"/>
    <w:rsid w:val="009A6F4C"/>
    <w:rsid w:val="009A6FD2"/>
    <w:rsid w:val="009A775F"/>
    <w:rsid w:val="009A7AFE"/>
    <w:rsid w:val="009B01DF"/>
    <w:rsid w:val="009B0892"/>
    <w:rsid w:val="009B0B50"/>
    <w:rsid w:val="009B0D42"/>
    <w:rsid w:val="009B1027"/>
    <w:rsid w:val="009B13D8"/>
    <w:rsid w:val="009B16B6"/>
    <w:rsid w:val="009B1A7D"/>
    <w:rsid w:val="009B1BA0"/>
    <w:rsid w:val="009B1C7D"/>
    <w:rsid w:val="009B1DC5"/>
    <w:rsid w:val="009B1F43"/>
    <w:rsid w:val="009B2048"/>
    <w:rsid w:val="009B2128"/>
    <w:rsid w:val="009B225D"/>
    <w:rsid w:val="009B22F3"/>
    <w:rsid w:val="009B23C9"/>
    <w:rsid w:val="009B263C"/>
    <w:rsid w:val="009B2716"/>
    <w:rsid w:val="009B28E9"/>
    <w:rsid w:val="009B2B26"/>
    <w:rsid w:val="009B2CFF"/>
    <w:rsid w:val="009B2D17"/>
    <w:rsid w:val="009B2DBA"/>
    <w:rsid w:val="009B2E95"/>
    <w:rsid w:val="009B2F88"/>
    <w:rsid w:val="009B3051"/>
    <w:rsid w:val="009B3273"/>
    <w:rsid w:val="009B3292"/>
    <w:rsid w:val="009B33E7"/>
    <w:rsid w:val="009B3788"/>
    <w:rsid w:val="009B395D"/>
    <w:rsid w:val="009B3B09"/>
    <w:rsid w:val="009B3E80"/>
    <w:rsid w:val="009B3EA4"/>
    <w:rsid w:val="009B3F07"/>
    <w:rsid w:val="009B4012"/>
    <w:rsid w:val="009B4489"/>
    <w:rsid w:val="009B46F9"/>
    <w:rsid w:val="009B4979"/>
    <w:rsid w:val="009B4987"/>
    <w:rsid w:val="009B4D6A"/>
    <w:rsid w:val="009B4E0B"/>
    <w:rsid w:val="009B4EBA"/>
    <w:rsid w:val="009B536C"/>
    <w:rsid w:val="009B53CA"/>
    <w:rsid w:val="009B545B"/>
    <w:rsid w:val="009B55E6"/>
    <w:rsid w:val="009B584E"/>
    <w:rsid w:val="009B5AFC"/>
    <w:rsid w:val="009B5DEF"/>
    <w:rsid w:val="009B5E68"/>
    <w:rsid w:val="009B6069"/>
    <w:rsid w:val="009B61B0"/>
    <w:rsid w:val="009B63EA"/>
    <w:rsid w:val="009B65C3"/>
    <w:rsid w:val="009B66D1"/>
    <w:rsid w:val="009B699F"/>
    <w:rsid w:val="009B6CB1"/>
    <w:rsid w:val="009B6CE1"/>
    <w:rsid w:val="009B6D10"/>
    <w:rsid w:val="009B6EBD"/>
    <w:rsid w:val="009B7098"/>
    <w:rsid w:val="009B796D"/>
    <w:rsid w:val="009B7A94"/>
    <w:rsid w:val="009B7EB0"/>
    <w:rsid w:val="009B7F46"/>
    <w:rsid w:val="009C026B"/>
    <w:rsid w:val="009C033A"/>
    <w:rsid w:val="009C081E"/>
    <w:rsid w:val="009C1029"/>
    <w:rsid w:val="009C12D3"/>
    <w:rsid w:val="009C1337"/>
    <w:rsid w:val="009C14AD"/>
    <w:rsid w:val="009C16D8"/>
    <w:rsid w:val="009C191C"/>
    <w:rsid w:val="009C1A5D"/>
    <w:rsid w:val="009C1B0D"/>
    <w:rsid w:val="009C1BCC"/>
    <w:rsid w:val="009C1E86"/>
    <w:rsid w:val="009C2086"/>
    <w:rsid w:val="009C21CF"/>
    <w:rsid w:val="009C2366"/>
    <w:rsid w:val="009C255C"/>
    <w:rsid w:val="009C2724"/>
    <w:rsid w:val="009C297E"/>
    <w:rsid w:val="009C2BDF"/>
    <w:rsid w:val="009C2DB4"/>
    <w:rsid w:val="009C2F6C"/>
    <w:rsid w:val="009C3061"/>
    <w:rsid w:val="009C31F0"/>
    <w:rsid w:val="009C324E"/>
    <w:rsid w:val="009C377A"/>
    <w:rsid w:val="009C3A98"/>
    <w:rsid w:val="009C3D74"/>
    <w:rsid w:val="009C3DB3"/>
    <w:rsid w:val="009C3E92"/>
    <w:rsid w:val="009C40A4"/>
    <w:rsid w:val="009C4169"/>
    <w:rsid w:val="009C41F2"/>
    <w:rsid w:val="009C4587"/>
    <w:rsid w:val="009C4607"/>
    <w:rsid w:val="009C478A"/>
    <w:rsid w:val="009C4E04"/>
    <w:rsid w:val="009C5085"/>
    <w:rsid w:val="009C5270"/>
    <w:rsid w:val="009C52CE"/>
    <w:rsid w:val="009C5502"/>
    <w:rsid w:val="009C5585"/>
    <w:rsid w:val="009C5809"/>
    <w:rsid w:val="009C5870"/>
    <w:rsid w:val="009C59D6"/>
    <w:rsid w:val="009C5B7C"/>
    <w:rsid w:val="009C5D1B"/>
    <w:rsid w:val="009C5DA9"/>
    <w:rsid w:val="009C5EDA"/>
    <w:rsid w:val="009C6728"/>
    <w:rsid w:val="009C6738"/>
    <w:rsid w:val="009C6AF3"/>
    <w:rsid w:val="009C6C6B"/>
    <w:rsid w:val="009C6D0B"/>
    <w:rsid w:val="009C7025"/>
    <w:rsid w:val="009C7043"/>
    <w:rsid w:val="009C70E0"/>
    <w:rsid w:val="009C7177"/>
    <w:rsid w:val="009C75AB"/>
    <w:rsid w:val="009C7C91"/>
    <w:rsid w:val="009C7D94"/>
    <w:rsid w:val="009C7E76"/>
    <w:rsid w:val="009D02AB"/>
    <w:rsid w:val="009D0526"/>
    <w:rsid w:val="009D0606"/>
    <w:rsid w:val="009D07EC"/>
    <w:rsid w:val="009D0950"/>
    <w:rsid w:val="009D0A05"/>
    <w:rsid w:val="009D0BEC"/>
    <w:rsid w:val="009D0D8D"/>
    <w:rsid w:val="009D1148"/>
    <w:rsid w:val="009D144C"/>
    <w:rsid w:val="009D15DB"/>
    <w:rsid w:val="009D19AE"/>
    <w:rsid w:val="009D1A67"/>
    <w:rsid w:val="009D1BC5"/>
    <w:rsid w:val="009D1FAC"/>
    <w:rsid w:val="009D2208"/>
    <w:rsid w:val="009D2219"/>
    <w:rsid w:val="009D2269"/>
    <w:rsid w:val="009D2548"/>
    <w:rsid w:val="009D27F4"/>
    <w:rsid w:val="009D2B38"/>
    <w:rsid w:val="009D2C78"/>
    <w:rsid w:val="009D2D63"/>
    <w:rsid w:val="009D33C4"/>
    <w:rsid w:val="009D33E9"/>
    <w:rsid w:val="009D34E7"/>
    <w:rsid w:val="009D3921"/>
    <w:rsid w:val="009D3B01"/>
    <w:rsid w:val="009D3E7B"/>
    <w:rsid w:val="009D4103"/>
    <w:rsid w:val="009D4127"/>
    <w:rsid w:val="009D472A"/>
    <w:rsid w:val="009D47F0"/>
    <w:rsid w:val="009D4934"/>
    <w:rsid w:val="009D4C01"/>
    <w:rsid w:val="009D4E9D"/>
    <w:rsid w:val="009D4EF9"/>
    <w:rsid w:val="009D5047"/>
    <w:rsid w:val="009D58FC"/>
    <w:rsid w:val="009D5A23"/>
    <w:rsid w:val="009D5A2D"/>
    <w:rsid w:val="009D5BF1"/>
    <w:rsid w:val="009D5D7E"/>
    <w:rsid w:val="009D5FD9"/>
    <w:rsid w:val="009D6196"/>
    <w:rsid w:val="009D639F"/>
    <w:rsid w:val="009D6413"/>
    <w:rsid w:val="009D6447"/>
    <w:rsid w:val="009D66F1"/>
    <w:rsid w:val="009D6818"/>
    <w:rsid w:val="009D6936"/>
    <w:rsid w:val="009D6961"/>
    <w:rsid w:val="009D6C36"/>
    <w:rsid w:val="009D6CC6"/>
    <w:rsid w:val="009D6ED6"/>
    <w:rsid w:val="009D72B0"/>
    <w:rsid w:val="009D736E"/>
    <w:rsid w:val="009D77DB"/>
    <w:rsid w:val="009D7AB4"/>
    <w:rsid w:val="009D7BBB"/>
    <w:rsid w:val="009D7F1C"/>
    <w:rsid w:val="009D7F67"/>
    <w:rsid w:val="009E0205"/>
    <w:rsid w:val="009E03EB"/>
    <w:rsid w:val="009E044D"/>
    <w:rsid w:val="009E06F6"/>
    <w:rsid w:val="009E0818"/>
    <w:rsid w:val="009E0843"/>
    <w:rsid w:val="009E09B7"/>
    <w:rsid w:val="009E0B91"/>
    <w:rsid w:val="009E0E6D"/>
    <w:rsid w:val="009E1138"/>
    <w:rsid w:val="009E120A"/>
    <w:rsid w:val="009E127F"/>
    <w:rsid w:val="009E18F1"/>
    <w:rsid w:val="009E199A"/>
    <w:rsid w:val="009E199F"/>
    <w:rsid w:val="009E19FF"/>
    <w:rsid w:val="009E1AC6"/>
    <w:rsid w:val="009E1ACF"/>
    <w:rsid w:val="009E1B2F"/>
    <w:rsid w:val="009E1BDF"/>
    <w:rsid w:val="009E1C63"/>
    <w:rsid w:val="009E1CDE"/>
    <w:rsid w:val="009E1E41"/>
    <w:rsid w:val="009E1FCD"/>
    <w:rsid w:val="009E206D"/>
    <w:rsid w:val="009E2323"/>
    <w:rsid w:val="009E2429"/>
    <w:rsid w:val="009E25D2"/>
    <w:rsid w:val="009E26F5"/>
    <w:rsid w:val="009E28AE"/>
    <w:rsid w:val="009E2B98"/>
    <w:rsid w:val="009E2B9E"/>
    <w:rsid w:val="009E2E3F"/>
    <w:rsid w:val="009E2EB1"/>
    <w:rsid w:val="009E30EB"/>
    <w:rsid w:val="009E3313"/>
    <w:rsid w:val="009E33A2"/>
    <w:rsid w:val="009E3620"/>
    <w:rsid w:val="009E3835"/>
    <w:rsid w:val="009E3919"/>
    <w:rsid w:val="009E392E"/>
    <w:rsid w:val="009E3E95"/>
    <w:rsid w:val="009E409C"/>
    <w:rsid w:val="009E42BD"/>
    <w:rsid w:val="009E46DF"/>
    <w:rsid w:val="009E4BC5"/>
    <w:rsid w:val="009E4E50"/>
    <w:rsid w:val="009E4EE5"/>
    <w:rsid w:val="009E52F0"/>
    <w:rsid w:val="009E54E0"/>
    <w:rsid w:val="009E581A"/>
    <w:rsid w:val="009E58B9"/>
    <w:rsid w:val="009E5F29"/>
    <w:rsid w:val="009E5FCB"/>
    <w:rsid w:val="009E6071"/>
    <w:rsid w:val="009E6090"/>
    <w:rsid w:val="009E6098"/>
    <w:rsid w:val="009E6328"/>
    <w:rsid w:val="009E671E"/>
    <w:rsid w:val="009E6822"/>
    <w:rsid w:val="009E734D"/>
    <w:rsid w:val="009E76CE"/>
    <w:rsid w:val="009E772A"/>
    <w:rsid w:val="009E7C15"/>
    <w:rsid w:val="009E7C23"/>
    <w:rsid w:val="009E7DA2"/>
    <w:rsid w:val="009E7E85"/>
    <w:rsid w:val="009E7EB5"/>
    <w:rsid w:val="009F0044"/>
    <w:rsid w:val="009F0092"/>
    <w:rsid w:val="009F01A3"/>
    <w:rsid w:val="009F02F3"/>
    <w:rsid w:val="009F0569"/>
    <w:rsid w:val="009F057A"/>
    <w:rsid w:val="009F075F"/>
    <w:rsid w:val="009F08C2"/>
    <w:rsid w:val="009F08DD"/>
    <w:rsid w:val="009F08DE"/>
    <w:rsid w:val="009F09A7"/>
    <w:rsid w:val="009F0AE8"/>
    <w:rsid w:val="009F0B7B"/>
    <w:rsid w:val="009F0DFA"/>
    <w:rsid w:val="009F0ED1"/>
    <w:rsid w:val="009F15D0"/>
    <w:rsid w:val="009F171D"/>
    <w:rsid w:val="009F186B"/>
    <w:rsid w:val="009F197D"/>
    <w:rsid w:val="009F1B7B"/>
    <w:rsid w:val="009F21A9"/>
    <w:rsid w:val="009F2703"/>
    <w:rsid w:val="009F27C2"/>
    <w:rsid w:val="009F2B6E"/>
    <w:rsid w:val="009F3172"/>
    <w:rsid w:val="009F365F"/>
    <w:rsid w:val="009F374C"/>
    <w:rsid w:val="009F3857"/>
    <w:rsid w:val="009F3A6F"/>
    <w:rsid w:val="009F3F97"/>
    <w:rsid w:val="009F3FBA"/>
    <w:rsid w:val="009F4014"/>
    <w:rsid w:val="009F424F"/>
    <w:rsid w:val="009F43EA"/>
    <w:rsid w:val="009F4696"/>
    <w:rsid w:val="009F46D1"/>
    <w:rsid w:val="009F4B83"/>
    <w:rsid w:val="009F4BFC"/>
    <w:rsid w:val="009F4F9D"/>
    <w:rsid w:val="009F5077"/>
    <w:rsid w:val="009F5170"/>
    <w:rsid w:val="009F51C8"/>
    <w:rsid w:val="009F5365"/>
    <w:rsid w:val="009F5473"/>
    <w:rsid w:val="009F54F5"/>
    <w:rsid w:val="009F5505"/>
    <w:rsid w:val="009F5755"/>
    <w:rsid w:val="009F5899"/>
    <w:rsid w:val="009F58B8"/>
    <w:rsid w:val="009F5ABA"/>
    <w:rsid w:val="009F5D50"/>
    <w:rsid w:val="009F5F68"/>
    <w:rsid w:val="009F604A"/>
    <w:rsid w:val="009F61C6"/>
    <w:rsid w:val="009F6715"/>
    <w:rsid w:val="009F67EC"/>
    <w:rsid w:val="009F691B"/>
    <w:rsid w:val="009F6924"/>
    <w:rsid w:val="009F6979"/>
    <w:rsid w:val="009F6A17"/>
    <w:rsid w:val="009F6A43"/>
    <w:rsid w:val="009F6B10"/>
    <w:rsid w:val="009F6B7F"/>
    <w:rsid w:val="009F6E29"/>
    <w:rsid w:val="009F6E91"/>
    <w:rsid w:val="009F707E"/>
    <w:rsid w:val="009F71E5"/>
    <w:rsid w:val="009F742A"/>
    <w:rsid w:val="009F7561"/>
    <w:rsid w:val="009F75EC"/>
    <w:rsid w:val="009F7692"/>
    <w:rsid w:val="009F77A7"/>
    <w:rsid w:val="009F7B08"/>
    <w:rsid w:val="00A00269"/>
    <w:rsid w:val="00A00276"/>
    <w:rsid w:val="00A00391"/>
    <w:rsid w:val="00A00410"/>
    <w:rsid w:val="00A00B1D"/>
    <w:rsid w:val="00A00B7E"/>
    <w:rsid w:val="00A00F6D"/>
    <w:rsid w:val="00A01211"/>
    <w:rsid w:val="00A014BE"/>
    <w:rsid w:val="00A01832"/>
    <w:rsid w:val="00A0189D"/>
    <w:rsid w:val="00A019A6"/>
    <w:rsid w:val="00A019BC"/>
    <w:rsid w:val="00A01BF3"/>
    <w:rsid w:val="00A01C49"/>
    <w:rsid w:val="00A01C9C"/>
    <w:rsid w:val="00A01F3D"/>
    <w:rsid w:val="00A02428"/>
    <w:rsid w:val="00A0245A"/>
    <w:rsid w:val="00A0258A"/>
    <w:rsid w:val="00A025CC"/>
    <w:rsid w:val="00A02D8A"/>
    <w:rsid w:val="00A02F64"/>
    <w:rsid w:val="00A03038"/>
    <w:rsid w:val="00A031E4"/>
    <w:rsid w:val="00A03227"/>
    <w:rsid w:val="00A0327C"/>
    <w:rsid w:val="00A03484"/>
    <w:rsid w:val="00A0356F"/>
    <w:rsid w:val="00A03762"/>
    <w:rsid w:val="00A04151"/>
    <w:rsid w:val="00A04557"/>
    <w:rsid w:val="00A046A2"/>
    <w:rsid w:val="00A046F0"/>
    <w:rsid w:val="00A049C2"/>
    <w:rsid w:val="00A04D1F"/>
    <w:rsid w:val="00A04E91"/>
    <w:rsid w:val="00A04F3A"/>
    <w:rsid w:val="00A05223"/>
    <w:rsid w:val="00A057B2"/>
    <w:rsid w:val="00A05A30"/>
    <w:rsid w:val="00A05BF0"/>
    <w:rsid w:val="00A05E6C"/>
    <w:rsid w:val="00A06075"/>
    <w:rsid w:val="00A06711"/>
    <w:rsid w:val="00A06818"/>
    <w:rsid w:val="00A06A66"/>
    <w:rsid w:val="00A07150"/>
    <w:rsid w:val="00A0717B"/>
    <w:rsid w:val="00A073E0"/>
    <w:rsid w:val="00A0746B"/>
    <w:rsid w:val="00A074B3"/>
    <w:rsid w:val="00A074E6"/>
    <w:rsid w:val="00A07965"/>
    <w:rsid w:val="00A07B74"/>
    <w:rsid w:val="00A07BDE"/>
    <w:rsid w:val="00A07E6A"/>
    <w:rsid w:val="00A10072"/>
    <w:rsid w:val="00A10312"/>
    <w:rsid w:val="00A103D0"/>
    <w:rsid w:val="00A10909"/>
    <w:rsid w:val="00A109E8"/>
    <w:rsid w:val="00A10A6F"/>
    <w:rsid w:val="00A10B1C"/>
    <w:rsid w:val="00A10C04"/>
    <w:rsid w:val="00A10C95"/>
    <w:rsid w:val="00A10C9E"/>
    <w:rsid w:val="00A10D52"/>
    <w:rsid w:val="00A10ECD"/>
    <w:rsid w:val="00A10ED8"/>
    <w:rsid w:val="00A10EEB"/>
    <w:rsid w:val="00A11243"/>
    <w:rsid w:val="00A11295"/>
    <w:rsid w:val="00A114AB"/>
    <w:rsid w:val="00A11771"/>
    <w:rsid w:val="00A11811"/>
    <w:rsid w:val="00A11973"/>
    <w:rsid w:val="00A11ADB"/>
    <w:rsid w:val="00A11AF8"/>
    <w:rsid w:val="00A11F7B"/>
    <w:rsid w:val="00A11FCE"/>
    <w:rsid w:val="00A1212A"/>
    <w:rsid w:val="00A128D7"/>
    <w:rsid w:val="00A12B00"/>
    <w:rsid w:val="00A12D0E"/>
    <w:rsid w:val="00A12EBE"/>
    <w:rsid w:val="00A12FEB"/>
    <w:rsid w:val="00A13133"/>
    <w:rsid w:val="00A13141"/>
    <w:rsid w:val="00A13444"/>
    <w:rsid w:val="00A137DE"/>
    <w:rsid w:val="00A138C9"/>
    <w:rsid w:val="00A13F1E"/>
    <w:rsid w:val="00A14086"/>
    <w:rsid w:val="00A14258"/>
    <w:rsid w:val="00A1434F"/>
    <w:rsid w:val="00A1476F"/>
    <w:rsid w:val="00A14AEE"/>
    <w:rsid w:val="00A150F4"/>
    <w:rsid w:val="00A1567B"/>
    <w:rsid w:val="00A159A9"/>
    <w:rsid w:val="00A159E6"/>
    <w:rsid w:val="00A15C15"/>
    <w:rsid w:val="00A15DDF"/>
    <w:rsid w:val="00A15FAF"/>
    <w:rsid w:val="00A161FA"/>
    <w:rsid w:val="00A1653B"/>
    <w:rsid w:val="00A1672C"/>
    <w:rsid w:val="00A17070"/>
    <w:rsid w:val="00A17089"/>
    <w:rsid w:val="00A175DB"/>
    <w:rsid w:val="00A1774A"/>
    <w:rsid w:val="00A178BC"/>
    <w:rsid w:val="00A17A7A"/>
    <w:rsid w:val="00A17DBA"/>
    <w:rsid w:val="00A17E78"/>
    <w:rsid w:val="00A201A5"/>
    <w:rsid w:val="00A203CA"/>
    <w:rsid w:val="00A207A4"/>
    <w:rsid w:val="00A207E7"/>
    <w:rsid w:val="00A208D8"/>
    <w:rsid w:val="00A20B7D"/>
    <w:rsid w:val="00A20C82"/>
    <w:rsid w:val="00A20CEA"/>
    <w:rsid w:val="00A21125"/>
    <w:rsid w:val="00A2132F"/>
    <w:rsid w:val="00A2141C"/>
    <w:rsid w:val="00A21460"/>
    <w:rsid w:val="00A214E0"/>
    <w:rsid w:val="00A214E9"/>
    <w:rsid w:val="00A2152A"/>
    <w:rsid w:val="00A21849"/>
    <w:rsid w:val="00A21C93"/>
    <w:rsid w:val="00A21D4A"/>
    <w:rsid w:val="00A21EF1"/>
    <w:rsid w:val="00A221F4"/>
    <w:rsid w:val="00A222B6"/>
    <w:rsid w:val="00A22519"/>
    <w:rsid w:val="00A225A0"/>
    <w:rsid w:val="00A22BDE"/>
    <w:rsid w:val="00A22EE2"/>
    <w:rsid w:val="00A23172"/>
    <w:rsid w:val="00A235B2"/>
    <w:rsid w:val="00A23777"/>
    <w:rsid w:val="00A23844"/>
    <w:rsid w:val="00A23990"/>
    <w:rsid w:val="00A23CEA"/>
    <w:rsid w:val="00A243A1"/>
    <w:rsid w:val="00A244CF"/>
    <w:rsid w:val="00A2479D"/>
    <w:rsid w:val="00A249AB"/>
    <w:rsid w:val="00A24A48"/>
    <w:rsid w:val="00A24E92"/>
    <w:rsid w:val="00A24F25"/>
    <w:rsid w:val="00A25165"/>
    <w:rsid w:val="00A25215"/>
    <w:rsid w:val="00A252C9"/>
    <w:rsid w:val="00A2540D"/>
    <w:rsid w:val="00A2546F"/>
    <w:rsid w:val="00A25722"/>
    <w:rsid w:val="00A25915"/>
    <w:rsid w:val="00A25A24"/>
    <w:rsid w:val="00A25D73"/>
    <w:rsid w:val="00A25FDB"/>
    <w:rsid w:val="00A2605E"/>
    <w:rsid w:val="00A261A8"/>
    <w:rsid w:val="00A2637B"/>
    <w:rsid w:val="00A26438"/>
    <w:rsid w:val="00A2661D"/>
    <w:rsid w:val="00A2699D"/>
    <w:rsid w:val="00A26E96"/>
    <w:rsid w:val="00A26E98"/>
    <w:rsid w:val="00A26EEB"/>
    <w:rsid w:val="00A26F3B"/>
    <w:rsid w:val="00A26F5E"/>
    <w:rsid w:val="00A27293"/>
    <w:rsid w:val="00A27451"/>
    <w:rsid w:val="00A274A2"/>
    <w:rsid w:val="00A2772B"/>
    <w:rsid w:val="00A27A6E"/>
    <w:rsid w:val="00A3024B"/>
    <w:rsid w:val="00A303E7"/>
    <w:rsid w:val="00A306CB"/>
    <w:rsid w:val="00A30C47"/>
    <w:rsid w:val="00A30D01"/>
    <w:rsid w:val="00A30DFC"/>
    <w:rsid w:val="00A30F89"/>
    <w:rsid w:val="00A30FF9"/>
    <w:rsid w:val="00A31132"/>
    <w:rsid w:val="00A312F3"/>
    <w:rsid w:val="00A31BA3"/>
    <w:rsid w:val="00A31C93"/>
    <w:rsid w:val="00A31F2A"/>
    <w:rsid w:val="00A320AD"/>
    <w:rsid w:val="00A32137"/>
    <w:rsid w:val="00A323BE"/>
    <w:rsid w:val="00A32506"/>
    <w:rsid w:val="00A32592"/>
    <w:rsid w:val="00A329F7"/>
    <w:rsid w:val="00A32CBA"/>
    <w:rsid w:val="00A32D56"/>
    <w:rsid w:val="00A332D7"/>
    <w:rsid w:val="00A335A4"/>
    <w:rsid w:val="00A335CB"/>
    <w:rsid w:val="00A3388E"/>
    <w:rsid w:val="00A33968"/>
    <w:rsid w:val="00A33B49"/>
    <w:rsid w:val="00A33E7A"/>
    <w:rsid w:val="00A34009"/>
    <w:rsid w:val="00A34070"/>
    <w:rsid w:val="00A34161"/>
    <w:rsid w:val="00A34173"/>
    <w:rsid w:val="00A341F1"/>
    <w:rsid w:val="00A34559"/>
    <w:rsid w:val="00A345EE"/>
    <w:rsid w:val="00A34983"/>
    <w:rsid w:val="00A34B5C"/>
    <w:rsid w:val="00A34F9D"/>
    <w:rsid w:val="00A34FE7"/>
    <w:rsid w:val="00A34FFC"/>
    <w:rsid w:val="00A350C0"/>
    <w:rsid w:val="00A35272"/>
    <w:rsid w:val="00A352A2"/>
    <w:rsid w:val="00A354E5"/>
    <w:rsid w:val="00A3571A"/>
    <w:rsid w:val="00A35858"/>
    <w:rsid w:val="00A359D2"/>
    <w:rsid w:val="00A359DE"/>
    <w:rsid w:val="00A35A95"/>
    <w:rsid w:val="00A35AEE"/>
    <w:rsid w:val="00A35F64"/>
    <w:rsid w:val="00A36015"/>
    <w:rsid w:val="00A360FB"/>
    <w:rsid w:val="00A36790"/>
    <w:rsid w:val="00A36950"/>
    <w:rsid w:val="00A36B4B"/>
    <w:rsid w:val="00A36BE8"/>
    <w:rsid w:val="00A36CFC"/>
    <w:rsid w:val="00A36EEC"/>
    <w:rsid w:val="00A371C1"/>
    <w:rsid w:val="00A3723A"/>
    <w:rsid w:val="00A372C3"/>
    <w:rsid w:val="00A374B2"/>
    <w:rsid w:val="00A37945"/>
    <w:rsid w:val="00A37AA4"/>
    <w:rsid w:val="00A37B94"/>
    <w:rsid w:val="00A37C92"/>
    <w:rsid w:val="00A402D4"/>
    <w:rsid w:val="00A402FE"/>
    <w:rsid w:val="00A40403"/>
    <w:rsid w:val="00A40470"/>
    <w:rsid w:val="00A406E0"/>
    <w:rsid w:val="00A40C65"/>
    <w:rsid w:val="00A40E45"/>
    <w:rsid w:val="00A40F10"/>
    <w:rsid w:val="00A41025"/>
    <w:rsid w:val="00A410FC"/>
    <w:rsid w:val="00A41255"/>
    <w:rsid w:val="00A4140A"/>
    <w:rsid w:val="00A416D1"/>
    <w:rsid w:val="00A41918"/>
    <w:rsid w:val="00A41BC3"/>
    <w:rsid w:val="00A41EBB"/>
    <w:rsid w:val="00A42026"/>
    <w:rsid w:val="00A42085"/>
    <w:rsid w:val="00A420F9"/>
    <w:rsid w:val="00A42170"/>
    <w:rsid w:val="00A4239F"/>
    <w:rsid w:val="00A425E2"/>
    <w:rsid w:val="00A427CD"/>
    <w:rsid w:val="00A428BD"/>
    <w:rsid w:val="00A42C56"/>
    <w:rsid w:val="00A42FF5"/>
    <w:rsid w:val="00A430C3"/>
    <w:rsid w:val="00A432B3"/>
    <w:rsid w:val="00A432EC"/>
    <w:rsid w:val="00A43323"/>
    <w:rsid w:val="00A435BC"/>
    <w:rsid w:val="00A436AD"/>
    <w:rsid w:val="00A437F7"/>
    <w:rsid w:val="00A438FC"/>
    <w:rsid w:val="00A439E7"/>
    <w:rsid w:val="00A43AA5"/>
    <w:rsid w:val="00A43C15"/>
    <w:rsid w:val="00A43FC0"/>
    <w:rsid w:val="00A442DD"/>
    <w:rsid w:val="00A4436B"/>
    <w:rsid w:val="00A44E74"/>
    <w:rsid w:val="00A450C1"/>
    <w:rsid w:val="00A451E9"/>
    <w:rsid w:val="00A45873"/>
    <w:rsid w:val="00A45BAA"/>
    <w:rsid w:val="00A45CDD"/>
    <w:rsid w:val="00A45F7B"/>
    <w:rsid w:val="00A4647B"/>
    <w:rsid w:val="00A464A4"/>
    <w:rsid w:val="00A468D1"/>
    <w:rsid w:val="00A46CC7"/>
    <w:rsid w:val="00A46DB4"/>
    <w:rsid w:val="00A46E85"/>
    <w:rsid w:val="00A4721F"/>
    <w:rsid w:val="00A473B5"/>
    <w:rsid w:val="00A473C8"/>
    <w:rsid w:val="00A47CC8"/>
    <w:rsid w:val="00A47D90"/>
    <w:rsid w:val="00A47FAD"/>
    <w:rsid w:val="00A5005A"/>
    <w:rsid w:val="00A5022A"/>
    <w:rsid w:val="00A50E2A"/>
    <w:rsid w:val="00A50F32"/>
    <w:rsid w:val="00A514A3"/>
    <w:rsid w:val="00A51535"/>
    <w:rsid w:val="00A5167D"/>
    <w:rsid w:val="00A516DD"/>
    <w:rsid w:val="00A51886"/>
    <w:rsid w:val="00A51AC4"/>
    <w:rsid w:val="00A51C52"/>
    <w:rsid w:val="00A51CB2"/>
    <w:rsid w:val="00A51E3F"/>
    <w:rsid w:val="00A524EA"/>
    <w:rsid w:val="00A52800"/>
    <w:rsid w:val="00A52A29"/>
    <w:rsid w:val="00A52FFE"/>
    <w:rsid w:val="00A5307C"/>
    <w:rsid w:val="00A53AD3"/>
    <w:rsid w:val="00A53BBA"/>
    <w:rsid w:val="00A53BF9"/>
    <w:rsid w:val="00A5417C"/>
    <w:rsid w:val="00A5419B"/>
    <w:rsid w:val="00A54546"/>
    <w:rsid w:val="00A545C4"/>
    <w:rsid w:val="00A54688"/>
    <w:rsid w:val="00A54A31"/>
    <w:rsid w:val="00A54B83"/>
    <w:rsid w:val="00A54D81"/>
    <w:rsid w:val="00A5522D"/>
    <w:rsid w:val="00A552BA"/>
    <w:rsid w:val="00A55895"/>
    <w:rsid w:val="00A55975"/>
    <w:rsid w:val="00A55BC2"/>
    <w:rsid w:val="00A560AF"/>
    <w:rsid w:val="00A561EB"/>
    <w:rsid w:val="00A568D2"/>
    <w:rsid w:val="00A56EE8"/>
    <w:rsid w:val="00A57139"/>
    <w:rsid w:val="00A57233"/>
    <w:rsid w:val="00A57466"/>
    <w:rsid w:val="00A578E5"/>
    <w:rsid w:val="00A6007F"/>
    <w:rsid w:val="00A601F0"/>
    <w:rsid w:val="00A6025D"/>
    <w:rsid w:val="00A6043B"/>
    <w:rsid w:val="00A6057E"/>
    <w:rsid w:val="00A605FC"/>
    <w:rsid w:val="00A60782"/>
    <w:rsid w:val="00A60890"/>
    <w:rsid w:val="00A6098A"/>
    <w:rsid w:val="00A60C46"/>
    <w:rsid w:val="00A60C9B"/>
    <w:rsid w:val="00A6108A"/>
    <w:rsid w:val="00A61391"/>
    <w:rsid w:val="00A61393"/>
    <w:rsid w:val="00A61777"/>
    <w:rsid w:val="00A619A9"/>
    <w:rsid w:val="00A61B22"/>
    <w:rsid w:val="00A61F7C"/>
    <w:rsid w:val="00A61FDE"/>
    <w:rsid w:val="00A62072"/>
    <w:rsid w:val="00A624C0"/>
    <w:rsid w:val="00A627A4"/>
    <w:rsid w:val="00A62AE1"/>
    <w:rsid w:val="00A62D4A"/>
    <w:rsid w:val="00A62EDF"/>
    <w:rsid w:val="00A62F70"/>
    <w:rsid w:val="00A63083"/>
    <w:rsid w:val="00A6343B"/>
    <w:rsid w:val="00A63599"/>
    <w:rsid w:val="00A63647"/>
    <w:rsid w:val="00A637B2"/>
    <w:rsid w:val="00A637E3"/>
    <w:rsid w:val="00A63826"/>
    <w:rsid w:val="00A638B8"/>
    <w:rsid w:val="00A63999"/>
    <w:rsid w:val="00A639C1"/>
    <w:rsid w:val="00A63B5E"/>
    <w:rsid w:val="00A63BC5"/>
    <w:rsid w:val="00A63C9D"/>
    <w:rsid w:val="00A6403D"/>
    <w:rsid w:val="00A64258"/>
    <w:rsid w:val="00A642E9"/>
    <w:rsid w:val="00A64380"/>
    <w:rsid w:val="00A6444A"/>
    <w:rsid w:val="00A64491"/>
    <w:rsid w:val="00A6449B"/>
    <w:rsid w:val="00A644E6"/>
    <w:rsid w:val="00A645AD"/>
    <w:rsid w:val="00A64793"/>
    <w:rsid w:val="00A6499C"/>
    <w:rsid w:val="00A64A94"/>
    <w:rsid w:val="00A65066"/>
    <w:rsid w:val="00A6571E"/>
    <w:rsid w:val="00A657C9"/>
    <w:rsid w:val="00A6593C"/>
    <w:rsid w:val="00A65C02"/>
    <w:rsid w:val="00A66190"/>
    <w:rsid w:val="00A66555"/>
    <w:rsid w:val="00A66866"/>
    <w:rsid w:val="00A66A90"/>
    <w:rsid w:val="00A66B89"/>
    <w:rsid w:val="00A66D6B"/>
    <w:rsid w:val="00A66D77"/>
    <w:rsid w:val="00A66F15"/>
    <w:rsid w:val="00A66FEC"/>
    <w:rsid w:val="00A671A4"/>
    <w:rsid w:val="00A678C3"/>
    <w:rsid w:val="00A67ABF"/>
    <w:rsid w:val="00A67B24"/>
    <w:rsid w:val="00A67B58"/>
    <w:rsid w:val="00A67E97"/>
    <w:rsid w:val="00A70031"/>
    <w:rsid w:val="00A70325"/>
    <w:rsid w:val="00A7048A"/>
    <w:rsid w:val="00A70708"/>
    <w:rsid w:val="00A707F3"/>
    <w:rsid w:val="00A7094A"/>
    <w:rsid w:val="00A7096D"/>
    <w:rsid w:val="00A70A84"/>
    <w:rsid w:val="00A70B39"/>
    <w:rsid w:val="00A70C96"/>
    <w:rsid w:val="00A70FD1"/>
    <w:rsid w:val="00A711AC"/>
    <w:rsid w:val="00A71313"/>
    <w:rsid w:val="00A715E5"/>
    <w:rsid w:val="00A71630"/>
    <w:rsid w:val="00A7183E"/>
    <w:rsid w:val="00A71C4A"/>
    <w:rsid w:val="00A71DFD"/>
    <w:rsid w:val="00A72008"/>
    <w:rsid w:val="00A7205C"/>
    <w:rsid w:val="00A72507"/>
    <w:rsid w:val="00A7252F"/>
    <w:rsid w:val="00A726E9"/>
    <w:rsid w:val="00A72719"/>
    <w:rsid w:val="00A7290C"/>
    <w:rsid w:val="00A7296C"/>
    <w:rsid w:val="00A72C58"/>
    <w:rsid w:val="00A72CAA"/>
    <w:rsid w:val="00A72F30"/>
    <w:rsid w:val="00A7314D"/>
    <w:rsid w:val="00A732D8"/>
    <w:rsid w:val="00A733B6"/>
    <w:rsid w:val="00A73431"/>
    <w:rsid w:val="00A734A2"/>
    <w:rsid w:val="00A73542"/>
    <w:rsid w:val="00A735D9"/>
    <w:rsid w:val="00A735E6"/>
    <w:rsid w:val="00A73603"/>
    <w:rsid w:val="00A7368C"/>
    <w:rsid w:val="00A736EA"/>
    <w:rsid w:val="00A73910"/>
    <w:rsid w:val="00A7394A"/>
    <w:rsid w:val="00A7395E"/>
    <w:rsid w:val="00A73990"/>
    <w:rsid w:val="00A73CEF"/>
    <w:rsid w:val="00A740C0"/>
    <w:rsid w:val="00A74208"/>
    <w:rsid w:val="00A746B8"/>
    <w:rsid w:val="00A747C9"/>
    <w:rsid w:val="00A749FB"/>
    <w:rsid w:val="00A74B5E"/>
    <w:rsid w:val="00A74BDE"/>
    <w:rsid w:val="00A74F7A"/>
    <w:rsid w:val="00A75A5E"/>
    <w:rsid w:val="00A75A75"/>
    <w:rsid w:val="00A75B0F"/>
    <w:rsid w:val="00A75C75"/>
    <w:rsid w:val="00A7629B"/>
    <w:rsid w:val="00A76331"/>
    <w:rsid w:val="00A765EB"/>
    <w:rsid w:val="00A76722"/>
    <w:rsid w:val="00A76CFF"/>
    <w:rsid w:val="00A76DA3"/>
    <w:rsid w:val="00A77035"/>
    <w:rsid w:val="00A7706D"/>
    <w:rsid w:val="00A770FB"/>
    <w:rsid w:val="00A77142"/>
    <w:rsid w:val="00A7733F"/>
    <w:rsid w:val="00A773DF"/>
    <w:rsid w:val="00A77901"/>
    <w:rsid w:val="00A77E69"/>
    <w:rsid w:val="00A80540"/>
    <w:rsid w:val="00A80647"/>
    <w:rsid w:val="00A808ED"/>
    <w:rsid w:val="00A809C8"/>
    <w:rsid w:val="00A81A40"/>
    <w:rsid w:val="00A81CDB"/>
    <w:rsid w:val="00A81DB9"/>
    <w:rsid w:val="00A81E8E"/>
    <w:rsid w:val="00A81F1D"/>
    <w:rsid w:val="00A81F6B"/>
    <w:rsid w:val="00A81F9C"/>
    <w:rsid w:val="00A81F9E"/>
    <w:rsid w:val="00A81FD6"/>
    <w:rsid w:val="00A82151"/>
    <w:rsid w:val="00A8258A"/>
    <w:rsid w:val="00A827DD"/>
    <w:rsid w:val="00A8288E"/>
    <w:rsid w:val="00A82983"/>
    <w:rsid w:val="00A82E68"/>
    <w:rsid w:val="00A82FAC"/>
    <w:rsid w:val="00A82FB6"/>
    <w:rsid w:val="00A8301A"/>
    <w:rsid w:val="00A83038"/>
    <w:rsid w:val="00A83120"/>
    <w:rsid w:val="00A83212"/>
    <w:rsid w:val="00A8322C"/>
    <w:rsid w:val="00A8344B"/>
    <w:rsid w:val="00A83540"/>
    <w:rsid w:val="00A83655"/>
    <w:rsid w:val="00A836B3"/>
    <w:rsid w:val="00A83720"/>
    <w:rsid w:val="00A83AF4"/>
    <w:rsid w:val="00A83FF3"/>
    <w:rsid w:val="00A84041"/>
    <w:rsid w:val="00A8413B"/>
    <w:rsid w:val="00A84140"/>
    <w:rsid w:val="00A84911"/>
    <w:rsid w:val="00A849E4"/>
    <w:rsid w:val="00A84D3A"/>
    <w:rsid w:val="00A85051"/>
    <w:rsid w:val="00A85154"/>
    <w:rsid w:val="00A853D3"/>
    <w:rsid w:val="00A85583"/>
    <w:rsid w:val="00A856F7"/>
    <w:rsid w:val="00A856FE"/>
    <w:rsid w:val="00A858C2"/>
    <w:rsid w:val="00A859C8"/>
    <w:rsid w:val="00A86342"/>
    <w:rsid w:val="00A86467"/>
    <w:rsid w:val="00A8649E"/>
    <w:rsid w:val="00A86544"/>
    <w:rsid w:val="00A8656C"/>
    <w:rsid w:val="00A866CE"/>
    <w:rsid w:val="00A8686D"/>
    <w:rsid w:val="00A868BB"/>
    <w:rsid w:val="00A86917"/>
    <w:rsid w:val="00A86A36"/>
    <w:rsid w:val="00A86E26"/>
    <w:rsid w:val="00A86F97"/>
    <w:rsid w:val="00A87031"/>
    <w:rsid w:val="00A87101"/>
    <w:rsid w:val="00A871FC"/>
    <w:rsid w:val="00A873B3"/>
    <w:rsid w:val="00A8766C"/>
    <w:rsid w:val="00A8767D"/>
    <w:rsid w:val="00A87722"/>
    <w:rsid w:val="00A87800"/>
    <w:rsid w:val="00A87D19"/>
    <w:rsid w:val="00A87EB3"/>
    <w:rsid w:val="00A90194"/>
    <w:rsid w:val="00A9023C"/>
    <w:rsid w:val="00A9049E"/>
    <w:rsid w:val="00A9050D"/>
    <w:rsid w:val="00A90514"/>
    <w:rsid w:val="00A90528"/>
    <w:rsid w:val="00A90B55"/>
    <w:rsid w:val="00A913B3"/>
    <w:rsid w:val="00A91449"/>
    <w:rsid w:val="00A916E3"/>
    <w:rsid w:val="00A91788"/>
    <w:rsid w:val="00A91988"/>
    <w:rsid w:val="00A919E0"/>
    <w:rsid w:val="00A91B2D"/>
    <w:rsid w:val="00A91EA6"/>
    <w:rsid w:val="00A92228"/>
    <w:rsid w:val="00A9233D"/>
    <w:rsid w:val="00A92943"/>
    <w:rsid w:val="00A92962"/>
    <w:rsid w:val="00A92B77"/>
    <w:rsid w:val="00A92D61"/>
    <w:rsid w:val="00A92E3A"/>
    <w:rsid w:val="00A93170"/>
    <w:rsid w:val="00A9342B"/>
    <w:rsid w:val="00A9363F"/>
    <w:rsid w:val="00A93872"/>
    <w:rsid w:val="00A939CC"/>
    <w:rsid w:val="00A93A35"/>
    <w:rsid w:val="00A941FA"/>
    <w:rsid w:val="00A942D5"/>
    <w:rsid w:val="00A942DE"/>
    <w:rsid w:val="00A94371"/>
    <w:rsid w:val="00A944CB"/>
    <w:rsid w:val="00A94C8B"/>
    <w:rsid w:val="00A94EF4"/>
    <w:rsid w:val="00A95104"/>
    <w:rsid w:val="00A9526A"/>
    <w:rsid w:val="00A95392"/>
    <w:rsid w:val="00A95402"/>
    <w:rsid w:val="00A954BA"/>
    <w:rsid w:val="00A95592"/>
    <w:rsid w:val="00A95893"/>
    <w:rsid w:val="00A95EEE"/>
    <w:rsid w:val="00A95FC4"/>
    <w:rsid w:val="00A96377"/>
    <w:rsid w:val="00A96480"/>
    <w:rsid w:val="00A9650B"/>
    <w:rsid w:val="00A96544"/>
    <w:rsid w:val="00A9664F"/>
    <w:rsid w:val="00A9668E"/>
    <w:rsid w:val="00A96A75"/>
    <w:rsid w:val="00A96D71"/>
    <w:rsid w:val="00A96E5D"/>
    <w:rsid w:val="00A9708E"/>
    <w:rsid w:val="00A97129"/>
    <w:rsid w:val="00A972BC"/>
    <w:rsid w:val="00A973E7"/>
    <w:rsid w:val="00A97567"/>
    <w:rsid w:val="00A975C2"/>
    <w:rsid w:val="00A9767F"/>
    <w:rsid w:val="00A978FA"/>
    <w:rsid w:val="00A979C6"/>
    <w:rsid w:val="00AA012C"/>
    <w:rsid w:val="00AA0186"/>
    <w:rsid w:val="00AA02D4"/>
    <w:rsid w:val="00AA03A5"/>
    <w:rsid w:val="00AA047F"/>
    <w:rsid w:val="00AA065C"/>
    <w:rsid w:val="00AA084C"/>
    <w:rsid w:val="00AA0A06"/>
    <w:rsid w:val="00AA0A2C"/>
    <w:rsid w:val="00AA0BAF"/>
    <w:rsid w:val="00AA0C3C"/>
    <w:rsid w:val="00AA0F0D"/>
    <w:rsid w:val="00AA0F56"/>
    <w:rsid w:val="00AA1034"/>
    <w:rsid w:val="00AA10C9"/>
    <w:rsid w:val="00AA115B"/>
    <w:rsid w:val="00AA137F"/>
    <w:rsid w:val="00AA13F7"/>
    <w:rsid w:val="00AA1663"/>
    <w:rsid w:val="00AA1BD5"/>
    <w:rsid w:val="00AA1D78"/>
    <w:rsid w:val="00AA212C"/>
    <w:rsid w:val="00AA2143"/>
    <w:rsid w:val="00AA2238"/>
    <w:rsid w:val="00AA2570"/>
    <w:rsid w:val="00AA28E6"/>
    <w:rsid w:val="00AA2A59"/>
    <w:rsid w:val="00AA2BEF"/>
    <w:rsid w:val="00AA2C1F"/>
    <w:rsid w:val="00AA2D42"/>
    <w:rsid w:val="00AA2E25"/>
    <w:rsid w:val="00AA2F89"/>
    <w:rsid w:val="00AA3035"/>
    <w:rsid w:val="00AA3148"/>
    <w:rsid w:val="00AA3458"/>
    <w:rsid w:val="00AA34D6"/>
    <w:rsid w:val="00AA34EB"/>
    <w:rsid w:val="00AA3902"/>
    <w:rsid w:val="00AA3D17"/>
    <w:rsid w:val="00AA3D72"/>
    <w:rsid w:val="00AA3F27"/>
    <w:rsid w:val="00AA4017"/>
    <w:rsid w:val="00AA4053"/>
    <w:rsid w:val="00AA4421"/>
    <w:rsid w:val="00AA45D2"/>
    <w:rsid w:val="00AA46BF"/>
    <w:rsid w:val="00AA470F"/>
    <w:rsid w:val="00AA4A0C"/>
    <w:rsid w:val="00AA4A18"/>
    <w:rsid w:val="00AA4C51"/>
    <w:rsid w:val="00AA4E2E"/>
    <w:rsid w:val="00AA5303"/>
    <w:rsid w:val="00AA5676"/>
    <w:rsid w:val="00AA576E"/>
    <w:rsid w:val="00AA5853"/>
    <w:rsid w:val="00AA5EB4"/>
    <w:rsid w:val="00AA5F98"/>
    <w:rsid w:val="00AA609E"/>
    <w:rsid w:val="00AA60D9"/>
    <w:rsid w:val="00AA6225"/>
    <w:rsid w:val="00AA63DC"/>
    <w:rsid w:val="00AA66C2"/>
    <w:rsid w:val="00AA6B48"/>
    <w:rsid w:val="00AA6BF6"/>
    <w:rsid w:val="00AA6C87"/>
    <w:rsid w:val="00AA6CB7"/>
    <w:rsid w:val="00AA6DCA"/>
    <w:rsid w:val="00AA6E9A"/>
    <w:rsid w:val="00AA6FF6"/>
    <w:rsid w:val="00AA72DD"/>
    <w:rsid w:val="00AA7381"/>
    <w:rsid w:val="00AA73AB"/>
    <w:rsid w:val="00AA74BD"/>
    <w:rsid w:val="00AA74D7"/>
    <w:rsid w:val="00AA7563"/>
    <w:rsid w:val="00AA759C"/>
    <w:rsid w:val="00AA7C79"/>
    <w:rsid w:val="00AA7ED3"/>
    <w:rsid w:val="00AA7F9A"/>
    <w:rsid w:val="00AB0082"/>
    <w:rsid w:val="00AB01AB"/>
    <w:rsid w:val="00AB05C3"/>
    <w:rsid w:val="00AB05F2"/>
    <w:rsid w:val="00AB06AF"/>
    <w:rsid w:val="00AB06F0"/>
    <w:rsid w:val="00AB0734"/>
    <w:rsid w:val="00AB081B"/>
    <w:rsid w:val="00AB08EA"/>
    <w:rsid w:val="00AB0A9F"/>
    <w:rsid w:val="00AB0E40"/>
    <w:rsid w:val="00AB11F2"/>
    <w:rsid w:val="00AB1B31"/>
    <w:rsid w:val="00AB1B72"/>
    <w:rsid w:val="00AB1F1D"/>
    <w:rsid w:val="00AB1F80"/>
    <w:rsid w:val="00AB23B6"/>
    <w:rsid w:val="00AB2596"/>
    <w:rsid w:val="00AB2760"/>
    <w:rsid w:val="00AB2966"/>
    <w:rsid w:val="00AB299F"/>
    <w:rsid w:val="00AB2B50"/>
    <w:rsid w:val="00AB2BBF"/>
    <w:rsid w:val="00AB2E54"/>
    <w:rsid w:val="00AB2ED2"/>
    <w:rsid w:val="00AB2F80"/>
    <w:rsid w:val="00AB2FD5"/>
    <w:rsid w:val="00AB2FFD"/>
    <w:rsid w:val="00AB308B"/>
    <w:rsid w:val="00AB32DB"/>
    <w:rsid w:val="00AB34A5"/>
    <w:rsid w:val="00AB38E5"/>
    <w:rsid w:val="00AB3B73"/>
    <w:rsid w:val="00AB3B92"/>
    <w:rsid w:val="00AB3C2F"/>
    <w:rsid w:val="00AB3CE0"/>
    <w:rsid w:val="00AB3D67"/>
    <w:rsid w:val="00AB405A"/>
    <w:rsid w:val="00AB4371"/>
    <w:rsid w:val="00AB4425"/>
    <w:rsid w:val="00AB4738"/>
    <w:rsid w:val="00AB4C3E"/>
    <w:rsid w:val="00AB4C89"/>
    <w:rsid w:val="00AB4DF5"/>
    <w:rsid w:val="00AB5522"/>
    <w:rsid w:val="00AB57A2"/>
    <w:rsid w:val="00AB59EE"/>
    <w:rsid w:val="00AB5C1D"/>
    <w:rsid w:val="00AB5C7E"/>
    <w:rsid w:val="00AB5D45"/>
    <w:rsid w:val="00AB5F11"/>
    <w:rsid w:val="00AB6091"/>
    <w:rsid w:val="00AB65DA"/>
    <w:rsid w:val="00AB6602"/>
    <w:rsid w:val="00AB669C"/>
    <w:rsid w:val="00AB67BA"/>
    <w:rsid w:val="00AB6924"/>
    <w:rsid w:val="00AB6A09"/>
    <w:rsid w:val="00AB6A25"/>
    <w:rsid w:val="00AB6C4F"/>
    <w:rsid w:val="00AB6F6F"/>
    <w:rsid w:val="00AB7162"/>
    <w:rsid w:val="00AB71D3"/>
    <w:rsid w:val="00AB72FA"/>
    <w:rsid w:val="00AB73AA"/>
    <w:rsid w:val="00AB7A82"/>
    <w:rsid w:val="00AB7AAD"/>
    <w:rsid w:val="00AB7AB6"/>
    <w:rsid w:val="00AB7C50"/>
    <w:rsid w:val="00AC0318"/>
    <w:rsid w:val="00AC0692"/>
    <w:rsid w:val="00AC09A8"/>
    <w:rsid w:val="00AC0AB9"/>
    <w:rsid w:val="00AC0D06"/>
    <w:rsid w:val="00AC1221"/>
    <w:rsid w:val="00AC13A0"/>
    <w:rsid w:val="00AC167B"/>
    <w:rsid w:val="00AC174B"/>
    <w:rsid w:val="00AC17AB"/>
    <w:rsid w:val="00AC17B9"/>
    <w:rsid w:val="00AC1809"/>
    <w:rsid w:val="00AC1955"/>
    <w:rsid w:val="00AC1BBF"/>
    <w:rsid w:val="00AC1FD3"/>
    <w:rsid w:val="00AC2011"/>
    <w:rsid w:val="00AC2129"/>
    <w:rsid w:val="00AC215E"/>
    <w:rsid w:val="00AC2175"/>
    <w:rsid w:val="00AC2421"/>
    <w:rsid w:val="00AC24BE"/>
    <w:rsid w:val="00AC2570"/>
    <w:rsid w:val="00AC2712"/>
    <w:rsid w:val="00AC2A04"/>
    <w:rsid w:val="00AC2A26"/>
    <w:rsid w:val="00AC2A6F"/>
    <w:rsid w:val="00AC2C8A"/>
    <w:rsid w:val="00AC2C8F"/>
    <w:rsid w:val="00AC2D3C"/>
    <w:rsid w:val="00AC2D97"/>
    <w:rsid w:val="00AC2F14"/>
    <w:rsid w:val="00AC2FF7"/>
    <w:rsid w:val="00AC31CC"/>
    <w:rsid w:val="00AC32EA"/>
    <w:rsid w:val="00AC35A6"/>
    <w:rsid w:val="00AC3D85"/>
    <w:rsid w:val="00AC3E5B"/>
    <w:rsid w:val="00AC3F3E"/>
    <w:rsid w:val="00AC40D2"/>
    <w:rsid w:val="00AC410F"/>
    <w:rsid w:val="00AC413D"/>
    <w:rsid w:val="00AC42F2"/>
    <w:rsid w:val="00AC4440"/>
    <w:rsid w:val="00AC45E0"/>
    <w:rsid w:val="00AC4862"/>
    <w:rsid w:val="00AC4BAD"/>
    <w:rsid w:val="00AC4BBE"/>
    <w:rsid w:val="00AC4D6D"/>
    <w:rsid w:val="00AC4D9B"/>
    <w:rsid w:val="00AC54F4"/>
    <w:rsid w:val="00AC56DD"/>
    <w:rsid w:val="00AC572D"/>
    <w:rsid w:val="00AC58CC"/>
    <w:rsid w:val="00AC59F7"/>
    <w:rsid w:val="00AC5CC8"/>
    <w:rsid w:val="00AC5E60"/>
    <w:rsid w:val="00AC5F5B"/>
    <w:rsid w:val="00AC6275"/>
    <w:rsid w:val="00AC64FE"/>
    <w:rsid w:val="00AC6B28"/>
    <w:rsid w:val="00AC6C32"/>
    <w:rsid w:val="00AC7222"/>
    <w:rsid w:val="00AC727F"/>
    <w:rsid w:val="00AC7682"/>
    <w:rsid w:val="00AC770B"/>
    <w:rsid w:val="00AC7722"/>
    <w:rsid w:val="00AC7B56"/>
    <w:rsid w:val="00AC7C90"/>
    <w:rsid w:val="00AC7CFD"/>
    <w:rsid w:val="00AC7E69"/>
    <w:rsid w:val="00AC7FF7"/>
    <w:rsid w:val="00AD00A1"/>
    <w:rsid w:val="00AD011F"/>
    <w:rsid w:val="00AD0290"/>
    <w:rsid w:val="00AD03C4"/>
    <w:rsid w:val="00AD0718"/>
    <w:rsid w:val="00AD0882"/>
    <w:rsid w:val="00AD163F"/>
    <w:rsid w:val="00AD16F8"/>
    <w:rsid w:val="00AD1817"/>
    <w:rsid w:val="00AD188C"/>
    <w:rsid w:val="00AD1B74"/>
    <w:rsid w:val="00AD1BC3"/>
    <w:rsid w:val="00AD2094"/>
    <w:rsid w:val="00AD20C9"/>
    <w:rsid w:val="00AD212F"/>
    <w:rsid w:val="00AD2EB2"/>
    <w:rsid w:val="00AD3262"/>
    <w:rsid w:val="00AD376A"/>
    <w:rsid w:val="00AD38CF"/>
    <w:rsid w:val="00AD3975"/>
    <w:rsid w:val="00AD3C4A"/>
    <w:rsid w:val="00AD3DC3"/>
    <w:rsid w:val="00AD3F93"/>
    <w:rsid w:val="00AD40EB"/>
    <w:rsid w:val="00AD5517"/>
    <w:rsid w:val="00AD569F"/>
    <w:rsid w:val="00AD56FF"/>
    <w:rsid w:val="00AD59A3"/>
    <w:rsid w:val="00AD5B63"/>
    <w:rsid w:val="00AD5E5F"/>
    <w:rsid w:val="00AD6565"/>
    <w:rsid w:val="00AD67C0"/>
    <w:rsid w:val="00AD6AD8"/>
    <w:rsid w:val="00AD6DBC"/>
    <w:rsid w:val="00AD7190"/>
    <w:rsid w:val="00AD73D3"/>
    <w:rsid w:val="00AD7520"/>
    <w:rsid w:val="00AD7588"/>
    <w:rsid w:val="00AD760F"/>
    <w:rsid w:val="00AD77AB"/>
    <w:rsid w:val="00AD7B3A"/>
    <w:rsid w:val="00AD7BAC"/>
    <w:rsid w:val="00AE0000"/>
    <w:rsid w:val="00AE001C"/>
    <w:rsid w:val="00AE0147"/>
    <w:rsid w:val="00AE01E2"/>
    <w:rsid w:val="00AE048C"/>
    <w:rsid w:val="00AE097B"/>
    <w:rsid w:val="00AE0ABC"/>
    <w:rsid w:val="00AE0AF8"/>
    <w:rsid w:val="00AE0C94"/>
    <w:rsid w:val="00AE0DE9"/>
    <w:rsid w:val="00AE1361"/>
    <w:rsid w:val="00AE1402"/>
    <w:rsid w:val="00AE1598"/>
    <w:rsid w:val="00AE1730"/>
    <w:rsid w:val="00AE1996"/>
    <w:rsid w:val="00AE1CBF"/>
    <w:rsid w:val="00AE1E1E"/>
    <w:rsid w:val="00AE205D"/>
    <w:rsid w:val="00AE20BD"/>
    <w:rsid w:val="00AE225E"/>
    <w:rsid w:val="00AE24AD"/>
    <w:rsid w:val="00AE24E6"/>
    <w:rsid w:val="00AE2C96"/>
    <w:rsid w:val="00AE2F32"/>
    <w:rsid w:val="00AE3119"/>
    <w:rsid w:val="00AE3368"/>
    <w:rsid w:val="00AE3989"/>
    <w:rsid w:val="00AE3997"/>
    <w:rsid w:val="00AE3E0B"/>
    <w:rsid w:val="00AE3FA0"/>
    <w:rsid w:val="00AE400B"/>
    <w:rsid w:val="00AE406C"/>
    <w:rsid w:val="00AE41F4"/>
    <w:rsid w:val="00AE439C"/>
    <w:rsid w:val="00AE445B"/>
    <w:rsid w:val="00AE45E3"/>
    <w:rsid w:val="00AE496D"/>
    <w:rsid w:val="00AE4A7D"/>
    <w:rsid w:val="00AE4A84"/>
    <w:rsid w:val="00AE4BA6"/>
    <w:rsid w:val="00AE4D0F"/>
    <w:rsid w:val="00AE4DC6"/>
    <w:rsid w:val="00AE547A"/>
    <w:rsid w:val="00AE57C4"/>
    <w:rsid w:val="00AE5B3E"/>
    <w:rsid w:val="00AE5B6C"/>
    <w:rsid w:val="00AE5EF7"/>
    <w:rsid w:val="00AE5F91"/>
    <w:rsid w:val="00AE6098"/>
    <w:rsid w:val="00AE64BD"/>
    <w:rsid w:val="00AE68E5"/>
    <w:rsid w:val="00AE6B05"/>
    <w:rsid w:val="00AE6B3A"/>
    <w:rsid w:val="00AE6ED0"/>
    <w:rsid w:val="00AE6F1C"/>
    <w:rsid w:val="00AE6F9E"/>
    <w:rsid w:val="00AE70D1"/>
    <w:rsid w:val="00AE71A3"/>
    <w:rsid w:val="00AE7495"/>
    <w:rsid w:val="00AE74A5"/>
    <w:rsid w:val="00AE7584"/>
    <w:rsid w:val="00AE76A8"/>
    <w:rsid w:val="00AE78D2"/>
    <w:rsid w:val="00AE78E1"/>
    <w:rsid w:val="00AE797B"/>
    <w:rsid w:val="00AE7A55"/>
    <w:rsid w:val="00AE7B83"/>
    <w:rsid w:val="00AE7C50"/>
    <w:rsid w:val="00AE7CAF"/>
    <w:rsid w:val="00AF0042"/>
    <w:rsid w:val="00AF0215"/>
    <w:rsid w:val="00AF02C4"/>
    <w:rsid w:val="00AF02E8"/>
    <w:rsid w:val="00AF0383"/>
    <w:rsid w:val="00AF0889"/>
    <w:rsid w:val="00AF0A44"/>
    <w:rsid w:val="00AF0CB8"/>
    <w:rsid w:val="00AF0CDF"/>
    <w:rsid w:val="00AF0E3E"/>
    <w:rsid w:val="00AF0FA8"/>
    <w:rsid w:val="00AF1227"/>
    <w:rsid w:val="00AF135C"/>
    <w:rsid w:val="00AF14C4"/>
    <w:rsid w:val="00AF169F"/>
    <w:rsid w:val="00AF1CE0"/>
    <w:rsid w:val="00AF1F9F"/>
    <w:rsid w:val="00AF1FE5"/>
    <w:rsid w:val="00AF24A5"/>
    <w:rsid w:val="00AF26D0"/>
    <w:rsid w:val="00AF29B6"/>
    <w:rsid w:val="00AF2A75"/>
    <w:rsid w:val="00AF2D78"/>
    <w:rsid w:val="00AF2E56"/>
    <w:rsid w:val="00AF3612"/>
    <w:rsid w:val="00AF365B"/>
    <w:rsid w:val="00AF3B37"/>
    <w:rsid w:val="00AF3F04"/>
    <w:rsid w:val="00AF42AF"/>
    <w:rsid w:val="00AF437E"/>
    <w:rsid w:val="00AF44AF"/>
    <w:rsid w:val="00AF4781"/>
    <w:rsid w:val="00AF483E"/>
    <w:rsid w:val="00AF4972"/>
    <w:rsid w:val="00AF4B90"/>
    <w:rsid w:val="00AF4C2B"/>
    <w:rsid w:val="00AF4CD7"/>
    <w:rsid w:val="00AF4D3F"/>
    <w:rsid w:val="00AF4DE5"/>
    <w:rsid w:val="00AF4DFD"/>
    <w:rsid w:val="00AF4FBD"/>
    <w:rsid w:val="00AF5048"/>
    <w:rsid w:val="00AF52DE"/>
    <w:rsid w:val="00AF55F1"/>
    <w:rsid w:val="00AF5691"/>
    <w:rsid w:val="00AF585C"/>
    <w:rsid w:val="00AF5936"/>
    <w:rsid w:val="00AF5AEA"/>
    <w:rsid w:val="00AF5C91"/>
    <w:rsid w:val="00AF5F4B"/>
    <w:rsid w:val="00AF6051"/>
    <w:rsid w:val="00AF6059"/>
    <w:rsid w:val="00AF6212"/>
    <w:rsid w:val="00AF63BD"/>
    <w:rsid w:val="00AF67A0"/>
    <w:rsid w:val="00AF67D4"/>
    <w:rsid w:val="00AF67EB"/>
    <w:rsid w:val="00AF6D2E"/>
    <w:rsid w:val="00AF6E7A"/>
    <w:rsid w:val="00AF7414"/>
    <w:rsid w:val="00AF74FA"/>
    <w:rsid w:val="00AF7AD8"/>
    <w:rsid w:val="00AF7D4E"/>
    <w:rsid w:val="00B000FB"/>
    <w:rsid w:val="00B003BE"/>
    <w:rsid w:val="00B003E2"/>
    <w:rsid w:val="00B00749"/>
    <w:rsid w:val="00B00958"/>
    <w:rsid w:val="00B00A93"/>
    <w:rsid w:val="00B00D56"/>
    <w:rsid w:val="00B011F5"/>
    <w:rsid w:val="00B012E0"/>
    <w:rsid w:val="00B013E9"/>
    <w:rsid w:val="00B0167A"/>
    <w:rsid w:val="00B0171E"/>
    <w:rsid w:val="00B018CD"/>
    <w:rsid w:val="00B01C67"/>
    <w:rsid w:val="00B0221D"/>
    <w:rsid w:val="00B025CB"/>
    <w:rsid w:val="00B026A7"/>
    <w:rsid w:val="00B027F1"/>
    <w:rsid w:val="00B02872"/>
    <w:rsid w:val="00B02D2C"/>
    <w:rsid w:val="00B02DE6"/>
    <w:rsid w:val="00B02FFD"/>
    <w:rsid w:val="00B0313A"/>
    <w:rsid w:val="00B03201"/>
    <w:rsid w:val="00B035E4"/>
    <w:rsid w:val="00B0364F"/>
    <w:rsid w:val="00B03A00"/>
    <w:rsid w:val="00B03A16"/>
    <w:rsid w:val="00B03B4A"/>
    <w:rsid w:val="00B03EFC"/>
    <w:rsid w:val="00B03FC9"/>
    <w:rsid w:val="00B041F8"/>
    <w:rsid w:val="00B04765"/>
    <w:rsid w:val="00B048DE"/>
    <w:rsid w:val="00B049AC"/>
    <w:rsid w:val="00B04A6F"/>
    <w:rsid w:val="00B04BF3"/>
    <w:rsid w:val="00B04C0C"/>
    <w:rsid w:val="00B04EA6"/>
    <w:rsid w:val="00B0535C"/>
    <w:rsid w:val="00B054D5"/>
    <w:rsid w:val="00B055B5"/>
    <w:rsid w:val="00B05710"/>
    <w:rsid w:val="00B0587B"/>
    <w:rsid w:val="00B05EC9"/>
    <w:rsid w:val="00B064E3"/>
    <w:rsid w:val="00B06519"/>
    <w:rsid w:val="00B06533"/>
    <w:rsid w:val="00B065EA"/>
    <w:rsid w:val="00B06719"/>
    <w:rsid w:val="00B06882"/>
    <w:rsid w:val="00B0699E"/>
    <w:rsid w:val="00B06A02"/>
    <w:rsid w:val="00B06D19"/>
    <w:rsid w:val="00B06D5F"/>
    <w:rsid w:val="00B06DE8"/>
    <w:rsid w:val="00B073D6"/>
    <w:rsid w:val="00B07530"/>
    <w:rsid w:val="00B0793C"/>
    <w:rsid w:val="00B07AB5"/>
    <w:rsid w:val="00B07AE3"/>
    <w:rsid w:val="00B07CD8"/>
    <w:rsid w:val="00B07D56"/>
    <w:rsid w:val="00B07F75"/>
    <w:rsid w:val="00B101D0"/>
    <w:rsid w:val="00B103D1"/>
    <w:rsid w:val="00B1046B"/>
    <w:rsid w:val="00B1061D"/>
    <w:rsid w:val="00B107CF"/>
    <w:rsid w:val="00B109B4"/>
    <w:rsid w:val="00B10AD0"/>
    <w:rsid w:val="00B10BD0"/>
    <w:rsid w:val="00B10C39"/>
    <w:rsid w:val="00B10D4D"/>
    <w:rsid w:val="00B11177"/>
    <w:rsid w:val="00B112C0"/>
    <w:rsid w:val="00B113FC"/>
    <w:rsid w:val="00B117FD"/>
    <w:rsid w:val="00B11849"/>
    <w:rsid w:val="00B1186B"/>
    <w:rsid w:val="00B11A1B"/>
    <w:rsid w:val="00B11A56"/>
    <w:rsid w:val="00B11AE7"/>
    <w:rsid w:val="00B11B0B"/>
    <w:rsid w:val="00B11D5A"/>
    <w:rsid w:val="00B12149"/>
    <w:rsid w:val="00B12302"/>
    <w:rsid w:val="00B123DD"/>
    <w:rsid w:val="00B12557"/>
    <w:rsid w:val="00B12630"/>
    <w:rsid w:val="00B127A4"/>
    <w:rsid w:val="00B128AF"/>
    <w:rsid w:val="00B128CF"/>
    <w:rsid w:val="00B12A39"/>
    <w:rsid w:val="00B12DD4"/>
    <w:rsid w:val="00B12FED"/>
    <w:rsid w:val="00B1325C"/>
    <w:rsid w:val="00B13290"/>
    <w:rsid w:val="00B133A7"/>
    <w:rsid w:val="00B13458"/>
    <w:rsid w:val="00B13492"/>
    <w:rsid w:val="00B134BB"/>
    <w:rsid w:val="00B1362C"/>
    <w:rsid w:val="00B13E38"/>
    <w:rsid w:val="00B13FC0"/>
    <w:rsid w:val="00B14074"/>
    <w:rsid w:val="00B140AE"/>
    <w:rsid w:val="00B141F3"/>
    <w:rsid w:val="00B1422C"/>
    <w:rsid w:val="00B142EC"/>
    <w:rsid w:val="00B14627"/>
    <w:rsid w:val="00B14916"/>
    <w:rsid w:val="00B150A8"/>
    <w:rsid w:val="00B15162"/>
    <w:rsid w:val="00B15402"/>
    <w:rsid w:val="00B1558C"/>
    <w:rsid w:val="00B15869"/>
    <w:rsid w:val="00B15A69"/>
    <w:rsid w:val="00B15B65"/>
    <w:rsid w:val="00B15E46"/>
    <w:rsid w:val="00B15E91"/>
    <w:rsid w:val="00B160B8"/>
    <w:rsid w:val="00B16186"/>
    <w:rsid w:val="00B16526"/>
    <w:rsid w:val="00B168A7"/>
    <w:rsid w:val="00B168E1"/>
    <w:rsid w:val="00B169F9"/>
    <w:rsid w:val="00B1712B"/>
    <w:rsid w:val="00B1746D"/>
    <w:rsid w:val="00B174BC"/>
    <w:rsid w:val="00B17945"/>
    <w:rsid w:val="00B17A2E"/>
    <w:rsid w:val="00B17A76"/>
    <w:rsid w:val="00B17C6E"/>
    <w:rsid w:val="00B17F4B"/>
    <w:rsid w:val="00B20206"/>
    <w:rsid w:val="00B20216"/>
    <w:rsid w:val="00B20264"/>
    <w:rsid w:val="00B202B4"/>
    <w:rsid w:val="00B204B3"/>
    <w:rsid w:val="00B20793"/>
    <w:rsid w:val="00B207B9"/>
    <w:rsid w:val="00B207D8"/>
    <w:rsid w:val="00B20908"/>
    <w:rsid w:val="00B20971"/>
    <w:rsid w:val="00B20D31"/>
    <w:rsid w:val="00B20D94"/>
    <w:rsid w:val="00B20FBD"/>
    <w:rsid w:val="00B2102C"/>
    <w:rsid w:val="00B2139A"/>
    <w:rsid w:val="00B213A5"/>
    <w:rsid w:val="00B213DD"/>
    <w:rsid w:val="00B21522"/>
    <w:rsid w:val="00B21BAB"/>
    <w:rsid w:val="00B21BB5"/>
    <w:rsid w:val="00B21F79"/>
    <w:rsid w:val="00B22069"/>
    <w:rsid w:val="00B22092"/>
    <w:rsid w:val="00B22276"/>
    <w:rsid w:val="00B22337"/>
    <w:rsid w:val="00B224B1"/>
    <w:rsid w:val="00B22563"/>
    <w:rsid w:val="00B228AD"/>
    <w:rsid w:val="00B228E4"/>
    <w:rsid w:val="00B2296B"/>
    <w:rsid w:val="00B22A21"/>
    <w:rsid w:val="00B22A57"/>
    <w:rsid w:val="00B22B44"/>
    <w:rsid w:val="00B22E9E"/>
    <w:rsid w:val="00B232C2"/>
    <w:rsid w:val="00B234AC"/>
    <w:rsid w:val="00B235D3"/>
    <w:rsid w:val="00B23762"/>
    <w:rsid w:val="00B23D72"/>
    <w:rsid w:val="00B23EFE"/>
    <w:rsid w:val="00B23FBB"/>
    <w:rsid w:val="00B2437A"/>
    <w:rsid w:val="00B243A9"/>
    <w:rsid w:val="00B2448F"/>
    <w:rsid w:val="00B245EE"/>
    <w:rsid w:val="00B24A10"/>
    <w:rsid w:val="00B24AB0"/>
    <w:rsid w:val="00B24E4B"/>
    <w:rsid w:val="00B2501B"/>
    <w:rsid w:val="00B250B7"/>
    <w:rsid w:val="00B256D0"/>
    <w:rsid w:val="00B25701"/>
    <w:rsid w:val="00B257A4"/>
    <w:rsid w:val="00B25809"/>
    <w:rsid w:val="00B25834"/>
    <w:rsid w:val="00B25C17"/>
    <w:rsid w:val="00B25CCA"/>
    <w:rsid w:val="00B25D12"/>
    <w:rsid w:val="00B26327"/>
    <w:rsid w:val="00B26407"/>
    <w:rsid w:val="00B267B0"/>
    <w:rsid w:val="00B2685F"/>
    <w:rsid w:val="00B26AD0"/>
    <w:rsid w:val="00B26B66"/>
    <w:rsid w:val="00B26B71"/>
    <w:rsid w:val="00B26B7D"/>
    <w:rsid w:val="00B270DB"/>
    <w:rsid w:val="00B27699"/>
    <w:rsid w:val="00B27826"/>
    <w:rsid w:val="00B27927"/>
    <w:rsid w:val="00B2794B"/>
    <w:rsid w:val="00B27BDD"/>
    <w:rsid w:val="00B27F06"/>
    <w:rsid w:val="00B27F98"/>
    <w:rsid w:val="00B30266"/>
    <w:rsid w:val="00B3072B"/>
    <w:rsid w:val="00B30B5B"/>
    <w:rsid w:val="00B30F2A"/>
    <w:rsid w:val="00B3140E"/>
    <w:rsid w:val="00B3164D"/>
    <w:rsid w:val="00B31EDC"/>
    <w:rsid w:val="00B32298"/>
    <w:rsid w:val="00B3237B"/>
    <w:rsid w:val="00B32558"/>
    <w:rsid w:val="00B327D3"/>
    <w:rsid w:val="00B32900"/>
    <w:rsid w:val="00B32A13"/>
    <w:rsid w:val="00B32EA2"/>
    <w:rsid w:val="00B3334C"/>
    <w:rsid w:val="00B333C3"/>
    <w:rsid w:val="00B33547"/>
    <w:rsid w:val="00B33623"/>
    <w:rsid w:val="00B336A9"/>
    <w:rsid w:val="00B33B04"/>
    <w:rsid w:val="00B33B88"/>
    <w:rsid w:val="00B33F72"/>
    <w:rsid w:val="00B3426D"/>
    <w:rsid w:val="00B342A5"/>
    <w:rsid w:val="00B342F1"/>
    <w:rsid w:val="00B343E7"/>
    <w:rsid w:val="00B34462"/>
    <w:rsid w:val="00B344D8"/>
    <w:rsid w:val="00B344EC"/>
    <w:rsid w:val="00B3471B"/>
    <w:rsid w:val="00B34AB0"/>
    <w:rsid w:val="00B34AEB"/>
    <w:rsid w:val="00B34BAB"/>
    <w:rsid w:val="00B34CD2"/>
    <w:rsid w:val="00B34D95"/>
    <w:rsid w:val="00B34F1D"/>
    <w:rsid w:val="00B34F5D"/>
    <w:rsid w:val="00B350A9"/>
    <w:rsid w:val="00B3549E"/>
    <w:rsid w:val="00B35517"/>
    <w:rsid w:val="00B3559F"/>
    <w:rsid w:val="00B355AC"/>
    <w:rsid w:val="00B356D1"/>
    <w:rsid w:val="00B35828"/>
    <w:rsid w:val="00B35A70"/>
    <w:rsid w:val="00B35B82"/>
    <w:rsid w:val="00B35E0C"/>
    <w:rsid w:val="00B35E5F"/>
    <w:rsid w:val="00B35FBA"/>
    <w:rsid w:val="00B368F7"/>
    <w:rsid w:val="00B36997"/>
    <w:rsid w:val="00B36B3B"/>
    <w:rsid w:val="00B36C38"/>
    <w:rsid w:val="00B36C75"/>
    <w:rsid w:val="00B36DA8"/>
    <w:rsid w:val="00B36FC8"/>
    <w:rsid w:val="00B370D0"/>
    <w:rsid w:val="00B3749D"/>
    <w:rsid w:val="00B37D69"/>
    <w:rsid w:val="00B4028D"/>
    <w:rsid w:val="00B4048A"/>
    <w:rsid w:val="00B4061F"/>
    <w:rsid w:val="00B4069D"/>
    <w:rsid w:val="00B406D0"/>
    <w:rsid w:val="00B4071A"/>
    <w:rsid w:val="00B40774"/>
    <w:rsid w:val="00B409B3"/>
    <w:rsid w:val="00B40B8F"/>
    <w:rsid w:val="00B40CB4"/>
    <w:rsid w:val="00B413B2"/>
    <w:rsid w:val="00B413E0"/>
    <w:rsid w:val="00B4175E"/>
    <w:rsid w:val="00B41794"/>
    <w:rsid w:val="00B41856"/>
    <w:rsid w:val="00B418E1"/>
    <w:rsid w:val="00B41C7E"/>
    <w:rsid w:val="00B41D03"/>
    <w:rsid w:val="00B41F0A"/>
    <w:rsid w:val="00B421EB"/>
    <w:rsid w:val="00B4234C"/>
    <w:rsid w:val="00B42556"/>
    <w:rsid w:val="00B42615"/>
    <w:rsid w:val="00B4272F"/>
    <w:rsid w:val="00B42741"/>
    <w:rsid w:val="00B4276D"/>
    <w:rsid w:val="00B42B85"/>
    <w:rsid w:val="00B42CE0"/>
    <w:rsid w:val="00B42E23"/>
    <w:rsid w:val="00B43136"/>
    <w:rsid w:val="00B43158"/>
    <w:rsid w:val="00B4329F"/>
    <w:rsid w:val="00B43353"/>
    <w:rsid w:val="00B43403"/>
    <w:rsid w:val="00B43526"/>
    <w:rsid w:val="00B4369C"/>
    <w:rsid w:val="00B44042"/>
    <w:rsid w:val="00B442F2"/>
    <w:rsid w:val="00B443D0"/>
    <w:rsid w:val="00B4465F"/>
    <w:rsid w:val="00B44710"/>
    <w:rsid w:val="00B44AF0"/>
    <w:rsid w:val="00B44E2C"/>
    <w:rsid w:val="00B44E69"/>
    <w:rsid w:val="00B452A9"/>
    <w:rsid w:val="00B452DC"/>
    <w:rsid w:val="00B45720"/>
    <w:rsid w:val="00B45774"/>
    <w:rsid w:val="00B45796"/>
    <w:rsid w:val="00B459B6"/>
    <w:rsid w:val="00B459DF"/>
    <w:rsid w:val="00B45E51"/>
    <w:rsid w:val="00B45E80"/>
    <w:rsid w:val="00B45E88"/>
    <w:rsid w:val="00B45E96"/>
    <w:rsid w:val="00B4606F"/>
    <w:rsid w:val="00B46093"/>
    <w:rsid w:val="00B46443"/>
    <w:rsid w:val="00B46468"/>
    <w:rsid w:val="00B465BB"/>
    <w:rsid w:val="00B466BC"/>
    <w:rsid w:val="00B46A90"/>
    <w:rsid w:val="00B46C14"/>
    <w:rsid w:val="00B46D25"/>
    <w:rsid w:val="00B46EDF"/>
    <w:rsid w:val="00B4703E"/>
    <w:rsid w:val="00B4727D"/>
    <w:rsid w:val="00B472DF"/>
    <w:rsid w:val="00B4737A"/>
    <w:rsid w:val="00B473D8"/>
    <w:rsid w:val="00B476BA"/>
    <w:rsid w:val="00B47712"/>
    <w:rsid w:val="00B47F9B"/>
    <w:rsid w:val="00B500E3"/>
    <w:rsid w:val="00B50538"/>
    <w:rsid w:val="00B5054E"/>
    <w:rsid w:val="00B506E8"/>
    <w:rsid w:val="00B5091B"/>
    <w:rsid w:val="00B50A51"/>
    <w:rsid w:val="00B50B88"/>
    <w:rsid w:val="00B50F64"/>
    <w:rsid w:val="00B51536"/>
    <w:rsid w:val="00B51635"/>
    <w:rsid w:val="00B51C2A"/>
    <w:rsid w:val="00B521B8"/>
    <w:rsid w:val="00B5258D"/>
    <w:rsid w:val="00B528C2"/>
    <w:rsid w:val="00B52A01"/>
    <w:rsid w:val="00B52A1D"/>
    <w:rsid w:val="00B52F78"/>
    <w:rsid w:val="00B52FA7"/>
    <w:rsid w:val="00B5303C"/>
    <w:rsid w:val="00B535E5"/>
    <w:rsid w:val="00B53687"/>
    <w:rsid w:val="00B538D5"/>
    <w:rsid w:val="00B53984"/>
    <w:rsid w:val="00B53AC1"/>
    <w:rsid w:val="00B53C47"/>
    <w:rsid w:val="00B53F4F"/>
    <w:rsid w:val="00B53F6E"/>
    <w:rsid w:val="00B5447C"/>
    <w:rsid w:val="00B54577"/>
    <w:rsid w:val="00B545CA"/>
    <w:rsid w:val="00B5468A"/>
    <w:rsid w:val="00B546BA"/>
    <w:rsid w:val="00B549AB"/>
    <w:rsid w:val="00B55306"/>
    <w:rsid w:val="00B55924"/>
    <w:rsid w:val="00B561ED"/>
    <w:rsid w:val="00B5688B"/>
    <w:rsid w:val="00B568CA"/>
    <w:rsid w:val="00B56A13"/>
    <w:rsid w:val="00B56C6D"/>
    <w:rsid w:val="00B56EEA"/>
    <w:rsid w:val="00B5721F"/>
    <w:rsid w:val="00B5737F"/>
    <w:rsid w:val="00B574A1"/>
    <w:rsid w:val="00B574B1"/>
    <w:rsid w:val="00B575BD"/>
    <w:rsid w:val="00B575FC"/>
    <w:rsid w:val="00B579D6"/>
    <w:rsid w:val="00B57C05"/>
    <w:rsid w:val="00B57E00"/>
    <w:rsid w:val="00B57FF0"/>
    <w:rsid w:val="00B60141"/>
    <w:rsid w:val="00B60335"/>
    <w:rsid w:val="00B603DC"/>
    <w:rsid w:val="00B605BE"/>
    <w:rsid w:val="00B60672"/>
    <w:rsid w:val="00B60695"/>
    <w:rsid w:val="00B6072B"/>
    <w:rsid w:val="00B60783"/>
    <w:rsid w:val="00B60872"/>
    <w:rsid w:val="00B60A69"/>
    <w:rsid w:val="00B60CAC"/>
    <w:rsid w:val="00B610B7"/>
    <w:rsid w:val="00B610F5"/>
    <w:rsid w:val="00B61280"/>
    <w:rsid w:val="00B616ED"/>
    <w:rsid w:val="00B617D6"/>
    <w:rsid w:val="00B618B9"/>
    <w:rsid w:val="00B61B4F"/>
    <w:rsid w:val="00B61C6B"/>
    <w:rsid w:val="00B61FDB"/>
    <w:rsid w:val="00B621B2"/>
    <w:rsid w:val="00B62316"/>
    <w:rsid w:val="00B626B4"/>
    <w:rsid w:val="00B62CC3"/>
    <w:rsid w:val="00B62FD5"/>
    <w:rsid w:val="00B6310D"/>
    <w:rsid w:val="00B63172"/>
    <w:rsid w:val="00B631F3"/>
    <w:rsid w:val="00B637D1"/>
    <w:rsid w:val="00B637D5"/>
    <w:rsid w:val="00B6380A"/>
    <w:rsid w:val="00B63823"/>
    <w:rsid w:val="00B63A74"/>
    <w:rsid w:val="00B63C9D"/>
    <w:rsid w:val="00B63CAD"/>
    <w:rsid w:val="00B63DA9"/>
    <w:rsid w:val="00B6408A"/>
    <w:rsid w:val="00B641A1"/>
    <w:rsid w:val="00B641B2"/>
    <w:rsid w:val="00B643C2"/>
    <w:rsid w:val="00B649B8"/>
    <w:rsid w:val="00B64C72"/>
    <w:rsid w:val="00B64E78"/>
    <w:rsid w:val="00B64F2E"/>
    <w:rsid w:val="00B651FC"/>
    <w:rsid w:val="00B65823"/>
    <w:rsid w:val="00B658FA"/>
    <w:rsid w:val="00B65944"/>
    <w:rsid w:val="00B65A19"/>
    <w:rsid w:val="00B660A1"/>
    <w:rsid w:val="00B66283"/>
    <w:rsid w:val="00B662E6"/>
    <w:rsid w:val="00B664D5"/>
    <w:rsid w:val="00B664DD"/>
    <w:rsid w:val="00B66659"/>
    <w:rsid w:val="00B6679A"/>
    <w:rsid w:val="00B66AF8"/>
    <w:rsid w:val="00B66CCF"/>
    <w:rsid w:val="00B66EDB"/>
    <w:rsid w:val="00B66F95"/>
    <w:rsid w:val="00B673B0"/>
    <w:rsid w:val="00B67504"/>
    <w:rsid w:val="00B676A0"/>
    <w:rsid w:val="00B67777"/>
    <w:rsid w:val="00B67999"/>
    <w:rsid w:val="00B67A95"/>
    <w:rsid w:val="00B70101"/>
    <w:rsid w:val="00B702E1"/>
    <w:rsid w:val="00B70681"/>
    <w:rsid w:val="00B70717"/>
    <w:rsid w:val="00B70E2F"/>
    <w:rsid w:val="00B70F63"/>
    <w:rsid w:val="00B71359"/>
    <w:rsid w:val="00B715DC"/>
    <w:rsid w:val="00B7179B"/>
    <w:rsid w:val="00B71ABC"/>
    <w:rsid w:val="00B71B09"/>
    <w:rsid w:val="00B71B0C"/>
    <w:rsid w:val="00B71C00"/>
    <w:rsid w:val="00B71E86"/>
    <w:rsid w:val="00B72158"/>
    <w:rsid w:val="00B721DB"/>
    <w:rsid w:val="00B72364"/>
    <w:rsid w:val="00B729C8"/>
    <w:rsid w:val="00B72C18"/>
    <w:rsid w:val="00B72CFA"/>
    <w:rsid w:val="00B72D19"/>
    <w:rsid w:val="00B73035"/>
    <w:rsid w:val="00B73229"/>
    <w:rsid w:val="00B732C1"/>
    <w:rsid w:val="00B7362A"/>
    <w:rsid w:val="00B73C6E"/>
    <w:rsid w:val="00B74810"/>
    <w:rsid w:val="00B74865"/>
    <w:rsid w:val="00B74B22"/>
    <w:rsid w:val="00B74D1A"/>
    <w:rsid w:val="00B74DEE"/>
    <w:rsid w:val="00B74E3A"/>
    <w:rsid w:val="00B75011"/>
    <w:rsid w:val="00B750A5"/>
    <w:rsid w:val="00B75224"/>
    <w:rsid w:val="00B75323"/>
    <w:rsid w:val="00B7556A"/>
    <w:rsid w:val="00B7577B"/>
    <w:rsid w:val="00B758D0"/>
    <w:rsid w:val="00B75BDC"/>
    <w:rsid w:val="00B75D1E"/>
    <w:rsid w:val="00B75E18"/>
    <w:rsid w:val="00B75EE7"/>
    <w:rsid w:val="00B76143"/>
    <w:rsid w:val="00B7615E"/>
    <w:rsid w:val="00B76167"/>
    <w:rsid w:val="00B7622C"/>
    <w:rsid w:val="00B76312"/>
    <w:rsid w:val="00B76316"/>
    <w:rsid w:val="00B7643C"/>
    <w:rsid w:val="00B76780"/>
    <w:rsid w:val="00B7679B"/>
    <w:rsid w:val="00B769BE"/>
    <w:rsid w:val="00B76A18"/>
    <w:rsid w:val="00B76BBF"/>
    <w:rsid w:val="00B76DF7"/>
    <w:rsid w:val="00B76F68"/>
    <w:rsid w:val="00B771FA"/>
    <w:rsid w:val="00B773C7"/>
    <w:rsid w:val="00B77CEF"/>
    <w:rsid w:val="00B77D03"/>
    <w:rsid w:val="00B77FCA"/>
    <w:rsid w:val="00B80025"/>
    <w:rsid w:val="00B802A0"/>
    <w:rsid w:val="00B8047A"/>
    <w:rsid w:val="00B804C9"/>
    <w:rsid w:val="00B8066E"/>
    <w:rsid w:val="00B808FC"/>
    <w:rsid w:val="00B80CB0"/>
    <w:rsid w:val="00B80E8B"/>
    <w:rsid w:val="00B80FC0"/>
    <w:rsid w:val="00B80FDC"/>
    <w:rsid w:val="00B810EC"/>
    <w:rsid w:val="00B81248"/>
    <w:rsid w:val="00B814BA"/>
    <w:rsid w:val="00B814D8"/>
    <w:rsid w:val="00B8150B"/>
    <w:rsid w:val="00B81679"/>
    <w:rsid w:val="00B81E96"/>
    <w:rsid w:val="00B8218C"/>
    <w:rsid w:val="00B82667"/>
    <w:rsid w:val="00B826AF"/>
    <w:rsid w:val="00B8289F"/>
    <w:rsid w:val="00B82A29"/>
    <w:rsid w:val="00B82DC2"/>
    <w:rsid w:val="00B82F6B"/>
    <w:rsid w:val="00B831D0"/>
    <w:rsid w:val="00B83497"/>
    <w:rsid w:val="00B834C1"/>
    <w:rsid w:val="00B835D4"/>
    <w:rsid w:val="00B83667"/>
    <w:rsid w:val="00B836F0"/>
    <w:rsid w:val="00B8371C"/>
    <w:rsid w:val="00B8410F"/>
    <w:rsid w:val="00B85534"/>
    <w:rsid w:val="00B85536"/>
    <w:rsid w:val="00B85BF2"/>
    <w:rsid w:val="00B86214"/>
    <w:rsid w:val="00B86290"/>
    <w:rsid w:val="00B86491"/>
    <w:rsid w:val="00B864D9"/>
    <w:rsid w:val="00B866C0"/>
    <w:rsid w:val="00B86764"/>
    <w:rsid w:val="00B868B6"/>
    <w:rsid w:val="00B86967"/>
    <w:rsid w:val="00B86A93"/>
    <w:rsid w:val="00B86BEA"/>
    <w:rsid w:val="00B86C7A"/>
    <w:rsid w:val="00B86FBA"/>
    <w:rsid w:val="00B87333"/>
    <w:rsid w:val="00B876A7"/>
    <w:rsid w:val="00B8779F"/>
    <w:rsid w:val="00B87864"/>
    <w:rsid w:val="00B87921"/>
    <w:rsid w:val="00B8798D"/>
    <w:rsid w:val="00B87D2A"/>
    <w:rsid w:val="00B87E8F"/>
    <w:rsid w:val="00B87F5E"/>
    <w:rsid w:val="00B90104"/>
    <w:rsid w:val="00B9014C"/>
    <w:rsid w:val="00B9030F"/>
    <w:rsid w:val="00B903DF"/>
    <w:rsid w:val="00B9058E"/>
    <w:rsid w:val="00B907A1"/>
    <w:rsid w:val="00B90806"/>
    <w:rsid w:val="00B90B1C"/>
    <w:rsid w:val="00B90D48"/>
    <w:rsid w:val="00B90F52"/>
    <w:rsid w:val="00B91084"/>
    <w:rsid w:val="00B9120D"/>
    <w:rsid w:val="00B91277"/>
    <w:rsid w:val="00B912C5"/>
    <w:rsid w:val="00B91339"/>
    <w:rsid w:val="00B914CE"/>
    <w:rsid w:val="00B91959"/>
    <w:rsid w:val="00B91984"/>
    <w:rsid w:val="00B919F0"/>
    <w:rsid w:val="00B91A18"/>
    <w:rsid w:val="00B91A9C"/>
    <w:rsid w:val="00B91C8B"/>
    <w:rsid w:val="00B91ECE"/>
    <w:rsid w:val="00B91F27"/>
    <w:rsid w:val="00B91F3A"/>
    <w:rsid w:val="00B91F67"/>
    <w:rsid w:val="00B91F76"/>
    <w:rsid w:val="00B9208A"/>
    <w:rsid w:val="00B920F0"/>
    <w:rsid w:val="00B92319"/>
    <w:rsid w:val="00B926DD"/>
    <w:rsid w:val="00B92AA2"/>
    <w:rsid w:val="00B92CCD"/>
    <w:rsid w:val="00B92DA4"/>
    <w:rsid w:val="00B92DAF"/>
    <w:rsid w:val="00B92ED2"/>
    <w:rsid w:val="00B9320C"/>
    <w:rsid w:val="00B932BC"/>
    <w:rsid w:val="00B933ED"/>
    <w:rsid w:val="00B935A8"/>
    <w:rsid w:val="00B935B4"/>
    <w:rsid w:val="00B935C0"/>
    <w:rsid w:val="00B93633"/>
    <w:rsid w:val="00B93686"/>
    <w:rsid w:val="00B9391C"/>
    <w:rsid w:val="00B93BE9"/>
    <w:rsid w:val="00B93CE6"/>
    <w:rsid w:val="00B93D36"/>
    <w:rsid w:val="00B93E81"/>
    <w:rsid w:val="00B94760"/>
    <w:rsid w:val="00B95040"/>
    <w:rsid w:val="00B9505A"/>
    <w:rsid w:val="00B9507F"/>
    <w:rsid w:val="00B9557C"/>
    <w:rsid w:val="00B9561D"/>
    <w:rsid w:val="00B9588D"/>
    <w:rsid w:val="00B958D5"/>
    <w:rsid w:val="00B95977"/>
    <w:rsid w:val="00B95A8F"/>
    <w:rsid w:val="00B95E42"/>
    <w:rsid w:val="00B95E8B"/>
    <w:rsid w:val="00B95FFB"/>
    <w:rsid w:val="00B9607D"/>
    <w:rsid w:val="00B9609E"/>
    <w:rsid w:val="00B96366"/>
    <w:rsid w:val="00B96403"/>
    <w:rsid w:val="00B96552"/>
    <w:rsid w:val="00B966A4"/>
    <w:rsid w:val="00B968C6"/>
    <w:rsid w:val="00B96922"/>
    <w:rsid w:val="00B9692D"/>
    <w:rsid w:val="00B969FE"/>
    <w:rsid w:val="00B96C79"/>
    <w:rsid w:val="00B96F73"/>
    <w:rsid w:val="00B97264"/>
    <w:rsid w:val="00B97326"/>
    <w:rsid w:val="00B974AB"/>
    <w:rsid w:val="00B975E9"/>
    <w:rsid w:val="00B97737"/>
    <w:rsid w:val="00B97799"/>
    <w:rsid w:val="00B97808"/>
    <w:rsid w:val="00B9781F"/>
    <w:rsid w:val="00B978B7"/>
    <w:rsid w:val="00B97B7D"/>
    <w:rsid w:val="00B97D26"/>
    <w:rsid w:val="00B97FAD"/>
    <w:rsid w:val="00BA0104"/>
    <w:rsid w:val="00BA0238"/>
    <w:rsid w:val="00BA025E"/>
    <w:rsid w:val="00BA03D3"/>
    <w:rsid w:val="00BA0757"/>
    <w:rsid w:val="00BA083F"/>
    <w:rsid w:val="00BA099F"/>
    <w:rsid w:val="00BA09A4"/>
    <w:rsid w:val="00BA09FD"/>
    <w:rsid w:val="00BA0A02"/>
    <w:rsid w:val="00BA0B09"/>
    <w:rsid w:val="00BA0E38"/>
    <w:rsid w:val="00BA0E41"/>
    <w:rsid w:val="00BA0EB1"/>
    <w:rsid w:val="00BA1129"/>
    <w:rsid w:val="00BA116B"/>
    <w:rsid w:val="00BA1257"/>
    <w:rsid w:val="00BA14ED"/>
    <w:rsid w:val="00BA1A7E"/>
    <w:rsid w:val="00BA1CF8"/>
    <w:rsid w:val="00BA1EBD"/>
    <w:rsid w:val="00BA22C9"/>
    <w:rsid w:val="00BA2310"/>
    <w:rsid w:val="00BA25D8"/>
    <w:rsid w:val="00BA2696"/>
    <w:rsid w:val="00BA281F"/>
    <w:rsid w:val="00BA2A33"/>
    <w:rsid w:val="00BA2A8C"/>
    <w:rsid w:val="00BA3108"/>
    <w:rsid w:val="00BA3293"/>
    <w:rsid w:val="00BA3421"/>
    <w:rsid w:val="00BA3515"/>
    <w:rsid w:val="00BA3540"/>
    <w:rsid w:val="00BA3813"/>
    <w:rsid w:val="00BA39C4"/>
    <w:rsid w:val="00BA3AD0"/>
    <w:rsid w:val="00BA3FA8"/>
    <w:rsid w:val="00BA41C6"/>
    <w:rsid w:val="00BA41F9"/>
    <w:rsid w:val="00BA434B"/>
    <w:rsid w:val="00BA4407"/>
    <w:rsid w:val="00BA47BC"/>
    <w:rsid w:val="00BA47CD"/>
    <w:rsid w:val="00BA49EF"/>
    <w:rsid w:val="00BA4D41"/>
    <w:rsid w:val="00BA4E18"/>
    <w:rsid w:val="00BA4E99"/>
    <w:rsid w:val="00BA501F"/>
    <w:rsid w:val="00BA5200"/>
    <w:rsid w:val="00BA55D7"/>
    <w:rsid w:val="00BA567D"/>
    <w:rsid w:val="00BA593E"/>
    <w:rsid w:val="00BA59E1"/>
    <w:rsid w:val="00BA5D54"/>
    <w:rsid w:val="00BA609A"/>
    <w:rsid w:val="00BA60B0"/>
    <w:rsid w:val="00BA60FF"/>
    <w:rsid w:val="00BA613D"/>
    <w:rsid w:val="00BA6325"/>
    <w:rsid w:val="00BA648A"/>
    <w:rsid w:val="00BA6970"/>
    <w:rsid w:val="00BA6A07"/>
    <w:rsid w:val="00BA6B51"/>
    <w:rsid w:val="00BA6C57"/>
    <w:rsid w:val="00BA6C70"/>
    <w:rsid w:val="00BA6F47"/>
    <w:rsid w:val="00BA6F7D"/>
    <w:rsid w:val="00BA758B"/>
    <w:rsid w:val="00BA7958"/>
    <w:rsid w:val="00BA7984"/>
    <w:rsid w:val="00BA7996"/>
    <w:rsid w:val="00BA7A60"/>
    <w:rsid w:val="00BA7C97"/>
    <w:rsid w:val="00BA7E75"/>
    <w:rsid w:val="00BB0023"/>
    <w:rsid w:val="00BB0265"/>
    <w:rsid w:val="00BB02B0"/>
    <w:rsid w:val="00BB02E8"/>
    <w:rsid w:val="00BB0431"/>
    <w:rsid w:val="00BB0550"/>
    <w:rsid w:val="00BB0B73"/>
    <w:rsid w:val="00BB0C4D"/>
    <w:rsid w:val="00BB0D57"/>
    <w:rsid w:val="00BB0F0C"/>
    <w:rsid w:val="00BB0F3C"/>
    <w:rsid w:val="00BB102E"/>
    <w:rsid w:val="00BB1164"/>
    <w:rsid w:val="00BB1722"/>
    <w:rsid w:val="00BB1FBC"/>
    <w:rsid w:val="00BB1FC0"/>
    <w:rsid w:val="00BB2054"/>
    <w:rsid w:val="00BB2219"/>
    <w:rsid w:val="00BB24C8"/>
    <w:rsid w:val="00BB2751"/>
    <w:rsid w:val="00BB2900"/>
    <w:rsid w:val="00BB2934"/>
    <w:rsid w:val="00BB2A50"/>
    <w:rsid w:val="00BB2A62"/>
    <w:rsid w:val="00BB2BE2"/>
    <w:rsid w:val="00BB2D85"/>
    <w:rsid w:val="00BB2F94"/>
    <w:rsid w:val="00BB3083"/>
    <w:rsid w:val="00BB308D"/>
    <w:rsid w:val="00BB3363"/>
    <w:rsid w:val="00BB33E7"/>
    <w:rsid w:val="00BB3676"/>
    <w:rsid w:val="00BB3D06"/>
    <w:rsid w:val="00BB3DB7"/>
    <w:rsid w:val="00BB3F74"/>
    <w:rsid w:val="00BB4050"/>
    <w:rsid w:val="00BB4062"/>
    <w:rsid w:val="00BB40F1"/>
    <w:rsid w:val="00BB44F8"/>
    <w:rsid w:val="00BB48F5"/>
    <w:rsid w:val="00BB4931"/>
    <w:rsid w:val="00BB4A33"/>
    <w:rsid w:val="00BB4C19"/>
    <w:rsid w:val="00BB4FBD"/>
    <w:rsid w:val="00BB5008"/>
    <w:rsid w:val="00BB5085"/>
    <w:rsid w:val="00BB50A6"/>
    <w:rsid w:val="00BB51F6"/>
    <w:rsid w:val="00BB549D"/>
    <w:rsid w:val="00BB5529"/>
    <w:rsid w:val="00BB6004"/>
    <w:rsid w:val="00BB60EE"/>
    <w:rsid w:val="00BB6303"/>
    <w:rsid w:val="00BB68CD"/>
    <w:rsid w:val="00BB69C1"/>
    <w:rsid w:val="00BB6B8A"/>
    <w:rsid w:val="00BB707C"/>
    <w:rsid w:val="00BB70FA"/>
    <w:rsid w:val="00BB730D"/>
    <w:rsid w:val="00BB7414"/>
    <w:rsid w:val="00BB77D7"/>
    <w:rsid w:val="00BB7912"/>
    <w:rsid w:val="00BB7934"/>
    <w:rsid w:val="00BB7AC0"/>
    <w:rsid w:val="00BB7AE5"/>
    <w:rsid w:val="00BB7C26"/>
    <w:rsid w:val="00BB7C76"/>
    <w:rsid w:val="00BB7CC0"/>
    <w:rsid w:val="00BB7D02"/>
    <w:rsid w:val="00BB7F20"/>
    <w:rsid w:val="00BC00E1"/>
    <w:rsid w:val="00BC03C6"/>
    <w:rsid w:val="00BC0482"/>
    <w:rsid w:val="00BC060A"/>
    <w:rsid w:val="00BC0668"/>
    <w:rsid w:val="00BC0780"/>
    <w:rsid w:val="00BC0AC3"/>
    <w:rsid w:val="00BC0B72"/>
    <w:rsid w:val="00BC0D1B"/>
    <w:rsid w:val="00BC0EFD"/>
    <w:rsid w:val="00BC1076"/>
    <w:rsid w:val="00BC129D"/>
    <w:rsid w:val="00BC12D3"/>
    <w:rsid w:val="00BC1317"/>
    <w:rsid w:val="00BC18F5"/>
    <w:rsid w:val="00BC1F48"/>
    <w:rsid w:val="00BC2177"/>
    <w:rsid w:val="00BC2197"/>
    <w:rsid w:val="00BC21AB"/>
    <w:rsid w:val="00BC280A"/>
    <w:rsid w:val="00BC28F6"/>
    <w:rsid w:val="00BC2BC4"/>
    <w:rsid w:val="00BC2DD0"/>
    <w:rsid w:val="00BC2E0A"/>
    <w:rsid w:val="00BC3280"/>
    <w:rsid w:val="00BC336A"/>
    <w:rsid w:val="00BC342E"/>
    <w:rsid w:val="00BC35A6"/>
    <w:rsid w:val="00BC3853"/>
    <w:rsid w:val="00BC39F9"/>
    <w:rsid w:val="00BC3C61"/>
    <w:rsid w:val="00BC3CAF"/>
    <w:rsid w:val="00BC3CFA"/>
    <w:rsid w:val="00BC3F51"/>
    <w:rsid w:val="00BC3F5D"/>
    <w:rsid w:val="00BC4103"/>
    <w:rsid w:val="00BC4135"/>
    <w:rsid w:val="00BC4461"/>
    <w:rsid w:val="00BC4469"/>
    <w:rsid w:val="00BC44C8"/>
    <w:rsid w:val="00BC4669"/>
    <w:rsid w:val="00BC47AF"/>
    <w:rsid w:val="00BC482C"/>
    <w:rsid w:val="00BC4A4C"/>
    <w:rsid w:val="00BC4AEE"/>
    <w:rsid w:val="00BC4ED6"/>
    <w:rsid w:val="00BC5247"/>
    <w:rsid w:val="00BC5270"/>
    <w:rsid w:val="00BC5306"/>
    <w:rsid w:val="00BC53C7"/>
    <w:rsid w:val="00BC54C4"/>
    <w:rsid w:val="00BC55FA"/>
    <w:rsid w:val="00BC55FC"/>
    <w:rsid w:val="00BC5ED4"/>
    <w:rsid w:val="00BC6043"/>
    <w:rsid w:val="00BC61CC"/>
    <w:rsid w:val="00BC66D7"/>
    <w:rsid w:val="00BC67CC"/>
    <w:rsid w:val="00BC680F"/>
    <w:rsid w:val="00BC6942"/>
    <w:rsid w:val="00BC6B28"/>
    <w:rsid w:val="00BC6D3E"/>
    <w:rsid w:val="00BC70C0"/>
    <w:rsid w:val="00BC7386"/>
    <w:rsid w:val="00BC73C4"/>
    <w:rsid w:val="00BC750B"/>
    <w:rsid w:val="00BC76C1"/>
    <w:rsid w:val="00BC7821"/>
    <w:rsid w:val="00BC7AEB"/>
    <w:rsid w:val="00BC7B55"/>
    <w:rsid w:val="00BC7B9F"/>
    <w:rsid w:val="00BC7CF7"/>
    <w:rsid w:val="00BD000D"/>
    <w:rsid w:val="00BD005C"/>
    <w:rsid w:val="00BD0590"/>
    <w:rsid w:val="00BD05BC"/>
    <w:rsid w:val="00BD0772"/>
    <w:rsid w:val="00BD08C1"/>
    <w:rsid w:val="00BD08ED"/>
    <w:rsid w:val="00BD0A06"/>
    <w:rsid w:val="00BD0C66"/>
    <w:rsid w:val="00BD0DAA"/>
    <w:rsid w:val="00BD0EB8"/>
    <w:rsid w:val="00BD1076"/>
    <w:rsid w:val="00BD1092"/>
    <w:rsid w:val="00BD10BB"/>
    <w:rsid w:val="00BD1106"/>
    <w:rsid w:val="00BD11A0"/>
    <w:rsid w:val="00BD13EB"/>
    <w:rsid w:val="00BD1636"/>
    <w:rsid w:val="00BD1671"/>
    <w:rsid w:val="00BD170C"/>
    <w:rsid w:val="00BD1BE7"/>
    <w:rsid w:val="00BD1C91"/>
    <w:rsid w:val="00BD1CC3"/>
    <w:rsid w:val="00BD1D23"/>
    <w:rsid w:val="00BD1EF7"/>
    <w:rsid w:val="00BD2154"/>
    <w:rsid w:val="00BD226F"/>
    <w:rsid w:val="00BD2282"/>
    <w:rsid w:val="00BD259A"/>
    <w:rsid w:val="00BD2A2E"/>
    <w:rsid w:val="00BD2BF6"/>
    <w:rsid w:val="00BD2DB6"/>
    <w:rsid w:val="00BD2FDB"/>
    <w:rsid w:val="00BD302C"/>
    <w:rsid w:val="00BD3177"/>
    <w:rsid w:val="00BD34F4"/>
    <w:rsid w:val="00BD3832"/>
    <w:rsid w:val="00BD3A22"/>
    <w:rsid w:val="00BD3B99"/>
    <w:rsid w:val="00BD3CA7"/>
    <w:rsid w:val="00BD3DD8"/>
    <w:rsid w:val="00BD40B2"/>
    <w:rsid w:val="00BD4360"/>
    <w:rsid w:val="00BD4406"/>
    <w:rsid w:val="00BD4452"/>
    <w:rsid w:val="00BD4949"/>
    <w:rsid w:val="00BD4A18"/>
    <w:rsid w:val="00BD4C87"/>
    <w:rsid w:val="00BD4EB9"/>
    <w:rsid w:val="00BD52BB"/>
    <w:rsid w:val="00BD52E0"/>
    <w:rsid w:val="00BD5542"/>
    <w:rsid w:val="00BD5B33"/>
    <w:rsid w:val="00BD61B9"/>
    <w:rsid w:val="00BD632B"/>
    <w:rsid w:val="00BD6342"/>
    <w:rsid w:val="00BD649B"/>
    <w:rsid w:val="00BD65B0"/>
    <w:rsid w:val="00BD65E6"/>
    <w:rsid w:val="00BD6F19"/>
    <w:rsid w:val="00BD6FAC"/>
    <w:rsid w:val="00BD6FC2"/>
    <w:rsid w:val="00BD703F"/>
    <w:rsid w:val="00BD72EB"/>
    <w:rsid w:val="00BD77BF"/>
    <w:rsid w:val="00BD7847"/>
    <w:rsid w:val="00BD7C8B"/>
    <w:rsid w:val="00BD7CC4"/>
    <w:rsid w:val="00BD7D54"/>
    <w:rsid w:val="00BD7DEA"/>
    <w:rsid w:val="00BD7F3B"/>
    <w:rsid w:val="00BE00C7"/>
    <w:rsid w:val="00BE02AA"/>
    <w:rsid w:val="00BE02D0"/>
    <w:rsid w:val="00BE04B5"/>
    <w:rsid w:val="00BE0785"/>
    <w:rsid w:val="00BE0851"/>
    <w:rsid w:val="00BE0945"/>
    <w:rsid w:val="00BE097E"/>
    <w:rsid w:val="00BE0B0A"/>
    <w:rsid w:val="00BE0B27"/>
    <w:rsid w:val="00BE0B7B"/>
    <w:rsid w:val="00BE0BD1"/>
    <w:rsid w:val="00BE0C83"/>
    <w:rsid w:val="00BE0F2B"/>
    <w:rsid w:val="00BE0F79"/>
    <w:rsid w:val="00BE14A8"/>
    <w:rsid w:val="00BE16FF"/>
    <w:rsid w:val="00BE1972"/>
    <w:rsid w:val="00BE1D67"/>
    <w:rsid w:val="00BE1ED2"/>
    <w:rsid w:val="00BE2188"/>
    <w:rsid w:val="00BE2515"/>
    <w:rsid w:val="00BE2582"/>
    <w:rsid w:val="00BE26E3"/>
    <w:rsid w:val="00BE2B78"/>
    <w:rsid w:val="00BE2BFE"/>
    <w:rsid w:val="00BE2CBE"/>
    <w:rsid w:val="00BE2E67"/>
    <w:rsid w:val="00BE3038"/>
    <w:rsid w:val="00BE31F2"/>
    <w:rsid w:val="00BE3314"/>
    <w:rsid w:val="00BE33D7"/>
    <w:rsid w:val="00BE35C2"/>
    <w:rsid w:val="00BE3611"/>
    <w:rsid w:val="00BE3645"/>
    <w:rsid w:val="00BE3700"/>
    <w:rsid w:val="00BE3CB3"/>
    <w:rsid w:val="00BE3F97"/>
    <w:rsid w:val="00BE405F"/>
    <w:rsid w:val="00BE426B"/>
    <w:rsid w:val="00BE42AD"/>
    <w:rsid w:val="00BE4784"/>
    <w:rsid w:val="00BE48CD"/>
    <w:rsid w:val="00BE48D1"/>
    <w:rsid w:val="00BE48E2"/>
    <w:rsid w:val="00BE4A23"/>
    <w:rsid w:val="00BE4A87"/>
    <w:rsid w:val="00BE4ABF"/>
    <w:rsid w:val="00BE5663"/>
    <w:rsid w:val="00BE587A"/>
    <w:rsid w:val="00BE599A"/>
    <w:rsid w:val="00BE5E41"/>
    <w:rsid w:val="00BE5E8D"/>
    <w:rsid w:val="00BE5EFC"/>
    <w:rsid w:val="00BE63AB"/>
    <w:rsid w:val="00BE6763"/>
    <w:rsid w:val="00BE678A"/>
    <w:rsid w:val="00BE6E2B"/>
    <w:rsid w:val="00BE7364"/>
    <w:rsid w:val="00BE73B8"/>
    <w:rsid w:val="00BE73F1"/>
    <w:rsid w:val="00BE7660"/>
    <w:rsid w:val="00BE799F"/>
    <w:rsid w:val="00BE79E2"/>
    <w:rsid w:val="00BE7AEC"/>
    <w:rsid w:val="00BE7D00"/>
    <w:rsid w:val="00BF000C"/>
    <w:rsid w:val="00BF01BF"/>
    <w:rsid w:val="00BF031D"/>
    <w:rsid w:val="00BF077C"/>
    <w:rsid w:val="00BF0F23"/>
    <w:rsid w:val="00BF0FE1"/>
    <w:rsid w:val="00BF110C"/>
    <w:rsid w:val="00BF1518"/>
    <w:rsid w:val="00BF1737"/>
    <w:rsid w:val="00BF1A5B"/>
    <w:rsid w:val="00BF1A75"/>
    <w:rsid w:val="00BF1ABA"/>
    <w:rsid w:val="00BF1C41"/>
    <w:rsid w:val="00BF1F9A"/>
    <w:rsid w:val="00BF20B5"/>
    <w:rsid w:val="00BF21D1"/>
    <w:rsid w:val="00BF25BD"/>
    <w:rsid w:val="00BF27D7"/>
    <w:rsid w:val="00BF29E1"/>
    <w:rsid w:val="00BF2C21"/>
    <w:rsid w:val="00BF3027"/>
    <w:rsid w:val="00BF30BB"/>
    <w:rsid w:val="00BF345D"/>
    <w:rsid w:val="00BF34EC"/>
    <w:rsid w:val="00BF3798"/>
    <w:rsid w:val="00BF38DF"/>
    <w:rsid w:val="00BF3AFD"/>
    <w:rsid w:val="00BF4021"/>
    <w:rsid w:val="00BF407C"/>
    <w:rsid w:val="00BF4299"/>
    <w:rsid w:val="00BF43F6"/>
    <w:rsid w:val="00BF442E"/>
    <w:rsid w:val="00BF4431"/>
    <w:rsid w:val="00BF449C"/>
    <w:rsid w:val="00BF460E"/>
    <w:rsid w:val="00BF4872"/>
    <w:rsid w:val="00BF48EC"/>
    <w:rsid w:val="00BF4946"/>
    <w:rsid w:val="00BF4AC3"/>
    <w:rsid w:val="00BF4ACC"/>
    <w:rsid w:val="00BF4D78"/>
    <w:rsid w:val="00BF4EAA"/>
    <w:rsid w:val="00BF5030"/>
    <w:rsid w:val="00BF5282"/>
    <w:rsid w:val="00BF52BA"/>
    <w:rsid w:val="00BF53D9"/>
    <w:rsid w:val="00BF5C08"/>
    <w:rsid w:val="00BF5E41"/>
    <w:rsid w:val="00BF6122"/>
    <w:rsid w:val="00BF6313"/>
    <w:rsid w:val="00BF631A"/>
    <w:rsid w:val="00BF6351"/>
    <w:rsid w:val="00BF6432"/>
    <w:rsid w:val="00BF659D"/>
    <w:rsid w:val="00BF66AC"/>
    <w:rsid w:val="00BF66B2"/>
    <w:rsid w:val="00BF66CA"/>
    <w:rsid w:val="00BF673F"/>
    <w:rsid w:val="00BF675B"/>
    <w:rsid w:val="00BF67B2"/>
    <w:rsid w:val="00BF69F6"/>
    <w:rsid w:val="00BF6A5A"/>
    <w:rsid w:val="00BF6E4F"/>
    <w:rsid w:val="00BF7085"/>
    <w:rsid w:val="00BF7263"/>
    <w:rsid w:val="00BF751F"/>
    <w:rsid w:val="00BF757E"/>
    <w:rsid w:val="00BF7B40"/>
    <w:rsid w:val="00BF7CB1"/>
    <w:rsid w:val="00BF7EAB"/>
    <w:rsid w:val="00BF7EC7"/>
    <w:rsid w:val="00BF7EF7"/>
    <w:rsid w:val="00BF7F38"/>
    <w:rsid w:val="00C00236"/>
    <w:rsid w:val="00C0040B"/>
    <w:rsid w:val="00C00424"/>
    <w:rsid w:val="00C004E2"/>
    <w:rsid w:val="00C006D9"/>
    <w:rsid w:val="00C009F0"/>
    <w:rsid w:val="00C00B41"/>
    <w:rsid w:val="00C00D50"/>
    <w:rsid w:val="00C00E58"/>
    <w:rsid w:val="00C00FB9"/>
    <w:rsid w:val="00C00FDB"/>
    <w:rsid w:val="00C010DB"/>
    <w:rsid w:val="00C013E4"/>
    <w:rsid w:val="00C014CC"/>
    <w:rsid w:val="00C014E4"/>
    <w:rsid w:val="00C01647"/>
    <w:rsid w:val="00C01704"/>
    <w:rsid w:val="00C018AF"/>
    <w:rsid w:val="00C01B52"/>
    <w:rsid w:val="00C01EB3"/>
    <w:rsid w:val="00C01F60"/>
    <w:rsid w:val="00C02018"/>
    <w:rsid w:val="00C022F0"/>
    <w:rsid w:val="00C02328"/>
    <w:rsid w:val="00C0247E"/>
    <w:rsid w:val="00C02494"/>
    <w:rsid w:val="00C02840"/>
    <w:rsid w:val="00C02844"/>
    <w:rsid w:val="00C02A49"/>
    <w:rsid w:val="00C02BEA"/>
    <w:rsid w:val="00C02C27"/>
    <w:rsid w:val="00C02DD5"/>
    <w:rsid w:val="00C02E29"/>
    <w:rsid w:val="00C02E6A"/>
    <w:rsid w:val="00C02F13"/>
    <w:rsid w:val="00C0311E"/>
    <w:rsid w:val="00C0344B"/>
    <w:rsid w:val="00C0358A"/>
    <w:rsid w:val="00C035A6"/>
    <w:rsid w:val="00C035B0"/>
    <w:rsid w:val="00C03816"/>
    <w:rsid w:val="00C03899"/>
    <w:rsid w:val="00C03DF0"/>
    <w:rsid w:val="00C03E4E"/>
    <w:rsid w:val="00C03F36"/>
    <w:rsid w:val="00C04003"/>
    <w:rsid w:val="00C040D7"/>
    <w:rsid w:val="00C0452A"/>
    <w:rsid w:val="00C04750"/>
    <w:rsid w:val="00C0476F"/>
    <w:rsid w:val="00C047D0"/>
    <w:rsid w:val="00C0484C"/>
    <w:rsid w:val="00C04BAD"/>
    <w:rsid w:val="00C04D5B"/>
    <w:rsid w:val="00C04D69"/>
    <w:rsid w:val="00C04EAA"/>
    <w:rsid w:val="00C04F82"/>
    <w:rsid w:val="00C0504F"/>
    <w:rsid w:val="00C0509B"/>
    <w:rsid w:val="00C05218"/>
    <w:rsid w:val="00C05282"/>
    <w:rsid w:val="00C05364"/>
    <w:rsid w:val="00C054A9"/>
    <w:rsid w:val="00C055C8"/>
    <w:rsid w:val="00C056E5"/>
    <w:rsid w:val="00C05BBB"/>
    <w:rsid w:val="00C05CF7"/>
    <w:rsid w:val="00C06365"/>
    <w:rsid w:val="00C06473"/>
    <w:rsid w:val="00C064D0"/>
    <w:rsid w:val="00C067D2"/>
    <w:rsid w:val="00C068D1"/>
    <w:rsid w:val="00C06A68"/>
    <w:rsid w:val="00C06C5B"/>
    <w:rsid w:val="00C06DA7"/>
    <w:rsid w:val="00C06E54"/>
    <w:rsid w:val="00C07423"/>
    <w:rsid w:val="00C077C3"/>
    <w:rsid w:val="00C07CA1"/>
    <w:rsid w:val="00C07F4E"/>
    <w:rsid w:val="00C104AC"/>
    <w:rsid w:val="00C104FE"/>
    <w:rsid w:val="00C10687"/>
    <w:rsid w:val="00C106F1"/>
    <w:rsid w:val="00C109E8"/>
    <w:rsid w:val="00C10B7E"/>
    <w:rsid w:val="00C110AD"/>
    <w:rsid w:val="00C1113F"/>
    <w:rsid w:val="00C11422"/>
    <w:rsid w:val="00C11896"/>
    <w:rsid w:val="00C118CA"/>
    <w:rsid w:val="00C118DE"/>
    <w:rsid w:val="00C11AB3"/>
    <w:rsid w:val="00C11C96"/>
    <w:rsid w:val="00C11CA3"/>
    <w:rsid w:val="00C1209F"/>
    <w:rsid w:val="00C1227E"/>
    <w:rsid w:val="00C122BD"/>
    <w:rsid w:val="00C122E9"/>
    <w:rsid w:val="00C12498"/>
    <w:rsid w:val="00C125F2"/>
    <w:rsid w:val="00C12602"/>
    <w:rsid w:val="00C1280B"/>
    <w:rsid w:val="00C129A8"/>
    <w:rsid w:val="00C12A16"/>
    <w:rsid w:val="00C12A7E"/>
    <w:rsid w:val="00C132A8"/>
    <w:rsid w:val="00C1349F"/>
    <w:rsid w:val="00C13598"/>
    <w:rsid w:val="00C1361E"/>
    <w:rsid w:val="00C13710"/>
    <w:rsid w:val="00C13B77"/>
    <w:rsid w:val="00C13C35"/>
    <w:rsid w:val="00C13CC8"/>
    <w:rsid w:val="00C13DF3"/>
    <w:rsid w:val="00C142C5"/>
    <w:rsid w:val="00C14D61"/>
    <w:rsid w:val="00C14EEF"/>
    <w:rsid w:val="00C14FC7"/>
    <w:rsid w:val="00C15031"/>
    <w:rsid w:val="00C15308"/>
    <w:rsid w:val="00C1550A"/>
    <w:rsid w:val="00C15632"/>
    <w:rsid w:val="00C15673"/>
    <w:rsid w:val="00C159CB"/>
    <w:rsid w:val="00C15DF6"/>
    <w:rsid w:val="00C15F78"/>
    <w:rsid w:val="00C15F8B"/>
    <w:rsid w:val="00C160DF"/>
    <w:rsid w:val="00C16306"/>
    <w:rsid w:val="00C16610"/>
    <w:rsid w:val="00C169B9"/>
    <w:rsid w:val="00C16A41"/>
    <w:rsid w:val="00C16B9D"/>
    <w:rsid w:val="00C16C12"/>
    <w:rsid w:val="00C16C21"/>
    <w:rsid w:val="00C16C49"/>
    <w:rsid w:val="00C16C50"/>
    <w:rsid w:val="00C16CBE"/>
    <w:rsid w:val="00C16D5C"/>
    <w:rsid w:val="00C1714A"/>
    <w:rsid w:val="00C1735B"/>
    <w:rsid w:val="00C17365"/>
    <w:rsid w:val="00C173FA"/>
    <w:rsid w:val="00C175EF"/>
    <w:rsid w:val="00C17830"/>
    <w:rsid w:val="00C1787F"/>
    <w:rsid w:val="00C17E49"/>
    <w:rsid w:val="00C17E5B"/>
    <w:rsid w:val="00C20051"/>
    <w:rsid w:val="00C20260"/>
    <w:rsid w:val="00C205DB"/>
    <w:rsid w:val="00C20605"/>
    <w:rsid w:val="00C20631"/>
    <w:rsid w:val="00C206DA"/>
    <w:rsid w:val="00C2072D"/>
    <w:rsid w:val="00C20736"/>
    <w:rsid w:val="00C20773"/>
    <w:rsid w:val="00C208B5"/>
    <w:rsid w:val="00C20950"/>
    <w:rsid w:val="00C20983"/>
    <w:rsid w:val="00C209D1"/>
    <w:rsid w:val="00C20BFB"/>
    <w:rsid w:val="00C20D26"/>
    <w:rsid w:val="00C214BB"/>
    <w:rsid w:val="00C215EB"/>
    <w:rsid w:val="00C21D5A"/>
    <w:rsid w:val="00C21EBE"/>
    <w:rsid w:val="00C21FBE"/>
    <w:rsid w:val="00C22193"/>
    <w:rsid w:val="00C2228B"/>
    <w:rsid w:val="00C223A2"/>
    <w:rsid w:val="00C22411"/>
    <w:rsid w:val="00C224B7"/>
    <w:rsid w:val="00C22573"/>
    <w:rsid w:val="00C2269F"/>
    <w:rsid w:val="00C2275F"/>
    <w:rsid w:val="00C229D4"/>
    <w:rsid w:val="00C229DB"/>
    <w:rsid w:val="00C22AB1"/>
    <w:rsid w:val="00C22E96"/>
    <w:rsid w:val="00C232A9"/>
    <w:rsid w:val="00C2336B"/>
    <w:rsid w:val="00C2361E"/>
    <w:rsid w:val="00C237C9"/>
    <w:rsid w:val="00C2390B"/>
    <w:rsid w:val="00C23C37"/>
    <w:rsid w:val="00C23C52"/>
    <w:rsid w:val="00C23E9B"/>
    <w:rsid w:val="00C24121"/>
    <w:rsid w:val="00C2458A"/>
    <w:rsid w:val="00C248AD"/>
    <w:rsid w:val="00C24BA7"/>
    <w:rsid w:val="00C24F0D"/>
    <w:rsid w:val="00C24F3D"/>
    <w:rsid w:val="00C2500E"/>
    <w:rsid w:val="00C252FE"/>
    <w:rsid w:val="00C25398"/>
    <w:rsid w:val="00C25435"/>
    <w:rsid w:val="00C256DB"/>
    <w:rsid w:val="00C257F6"/>
    <w:rsid w:val="00C258D1"/>
    <w:rsid w:val="00C25A35"/>
    <w:rsid w:val="00C25A87"/>
    <w:rsid w:val="00C25C03"/>
    <w:rsid w:val="00C25C66"/>
    <w:rsid w:val="00C25F49"/>
    <w:rsid w:val="00C262F8"/>
    <w:rsid w:val="00C26582"/>
    <w:rsid w:val="00C26DEC"/>
    <w:rsid w:val="00C27039"/>
    <w:rsid w:val="00C27225"/>
    <w:rsid w:val="00C27296"/>
    <w:rsid w:val="00C27333"/>
    <w:rsid w:val="00C273B1"/>
    <w:rsid w:val="00C2770D"/>
    <w:rsid w:val="00C277A0"/>
    <w:rsid w:val="00C278D0"/>
    <w:rsid w:val="00C27A92"/>
    <w:rsid w:val="00C27C4A"/>
    <w:rsid w:val="00C27D3C"/>
    <w:rsid w:val="00C27FF7"/>
    <w:rsid w:val="00C3089D"/>
    <w:rsid w:val="00C30A3C"/>
    <w:rsid w:val="00C30D60"/>
    <w:rsid w:val="00C30EFA"/>
    <w:rsid w:val="00C312C8"/>
    <w:rsid w:val="00C312CA"/>
    <w:rsid w:val="00C31829"/>
    <w:rsid w:val="00C31929"/>
    <w:rsid w:val="00C3193E"/>
    <w:rsid w:val="00C3197D"/>
    <w:rsid w:val="00C31BA4"/>
    <w:rsid w:val="00C321AB"/>
    <w:rsid w:val="00C3256C"/>
    <w:rsid w:val="00C3263A"/>
    <w:rsid w:val="00C326AE"/>
    <w:rsid w:val="00C32775"/>
    <w:rsid w:val="00C32914"/>
    <w:rsid w:val="00C33518"/>
    <w:rsid w:val="00C33523"/>
    <w:rsid w:val="00C33602"/>
    <w:rsid w:val="00C338B9"/>
    <w:rsid w:val="00C33A06"/>
    <w:rsid w:val="00C33BD4"/>
    <w:rsid w:val="00C33ED0"/>
    <w:rsid w:val="00C340B8"/>
    <w:rsid w:val="00C340BB"/>
    <w:rsid w:val="00C34142"/>
    <w:rsid w:val="00C3438B"/>
    <w:rsid w:val="00C344DE"/>
    <w:rsid w:val="00C34611"/>
    <w:rsid w:val="00C34625"/>
    <w:rsid w:val="00C346CF"/>
    <w:rsid w:val="00C3473A"/>
    <w:rsid w:val="00C348A0"/>
    <w:rsid w:val="00C3490C"/>
    <w:rsid w:val="00C34B56"/>
    <w:rsid w:val="00C34B76"/>
    <w:rsid w:val="00C34DA1"/>
    <w:rsid w:val="00C34E91"/>
    <w:rsid w:val="00C35033"/>
    <w:rsid w:val="00C3507E"/>
    <w:rsid w:val="00C3515B"/>
    <w:rsid w:val="00C3525B"/>
    <w:rsid w:val="00C35A7D"/>
    <w:rsid w:val="00C35C1E"/>
    <w:rsid w:val="00C35DF5"/>
    <w:rsid w:val="00C36444"/>
    <w:rsid w:val="00C365A9"/>
    <w:rsid w:val="00C366E7"/>
    <w:rsid w:val="00C36911"/>
    <w:rsid w:val="00C36A10"/>
    <w:rsid w:val="00C36A1E"/>
    <w:rsid w:val="00C36C2D"/>
    <w:rsid w:val="00C36F37"/>
    <w:rsid w:val="00C3702D"/>
    <w:rsid w:val="00C37101"/>
    <w:rsid w:val="00C3734E"/>
    <w:rsid w:val="00C374F8"/>
    <w:rsid w:val="00C376BA"/>
    <w:rsid w:val="00C37711"/>
    <w:rsid w:val="00C3786C"/>
    <w:rsid w:val="00C37926"/>
    <w:rsid w:val="00C3798F"/>
    <w:rsid w:val="00C379DA"/>
    <w:rsid w:val="00C37F56"/>
    <w:rsid w:val="00C37FF0"/>
    <w:rsid w:val="00C40195"/>
    <w:rsid w:val="00C402EC"/>
    <w:rsid w:val="00C4051E"/>
    <w:rsid w:val="00C405AD"/>
    <w:rsid w:val="00C40617"/>
    <w:rsid w:val="00C4077B"/>
    <w:rsid w:val="00C40922"/>
    <w:rsid w:val="00C40935"/>
    <w:rsid w:val="00C409A3"/>
    <w:rsid w:val="00C40B72"/>
    <w:rsid w:val="00C40F31"/>
    <w:rsid w:val="00C41027"/>
    <w:rsid w:val="00C413A4"/>
    <w:rsid w:val="00C416C6"/>
    <w:rsid w:val="00C41898"/>
    <w:rsid w:val="00C41938"/>
    <w:rsid w:val="00C42099"/>
    <w:rsid w:val="00C42131"/>
    <w:rsid w:val="00C4249C"/>
    <w:rsid w:val="00C424E0"/>
    <w:rsid w:val="00C42773"/>
    <w:rsid w:val="00C42833"/>
    <w:rsid w:val="00C42C0E"/>
    <w:rsid w:val="00C42EA0"/>
    <w:rsid w:val="00C42FE5"/>
    <w:rsid w:val="00C433C8"/>
    <w:rsid w:val="00C435DE"/>
    <w:rsid w:val="00C438E0"/>
    <w:rsid w:val="00C43AE4"/>
    <w:rsid w:val="00C43B47"/>
    <w:rsid w:val="00C43BA5"/>
    <w:rsid w:val="00C43F48"/>
    <w:rsid w:val="00C440D8"/>
    <w:rsid w:val="00C440FF"/>
    <w:rsid w:val="00C442FE"/>
    <w:rsid w:val="00C4463B"/>
    <w:rsid w:val="00C44847"/>
    <w:rsid w:val="00C44A94"/>
    <w:rsid w:val="00C44EAF"/>
    <w:rsid w:val="00C451B5"/>
    <w:rsid w:val="00C45415"/>
    <w:rsid w:val="00C45910"/>
    <w:rsid w:val="00C45975"/>
    <w:rsid w:val="00C459AC"/>
    <w:rsid w:val="00C45ED1"/>
    <w:rsid w:val="00C45F0C"/>
    <w:rsid w:val="00C461FE"/>
    <w:rsid w:val="00C46529"/>
    <w:rsid w:val="00C472CA"/>
    <w:rsid w:val="00C473A2"/>
    <w:rsid w:val="00C47537"/>
    <w:rsid w:val="00C4761B"/>
    <w:rsid w:val="00C4771B"/>
    <w:rsid w:val="00C47821"/>
    <w:rsid w:val="00C47C56"/>
    <w:rsid w:val="00C47E1A"/>
    <w:rsid w:val="00C47F60"/>
    <w:rsid w:val="00C50474"/>
    <w:rsid w:val="00C50592"/>
    <w:rsid w:val="00C50940"/>
    <w:rsid w:val="00C50A6E"/>
    <w:rsid w:val="00C50D60"/>
    <w:rsid w:val="00C511AE"/>
    <w:rsid w:val="00C511B4"/>
    <w:rsid w:val="00C51518"/>
    <w:rsid w:val="00C51599"/>
    <w:rsid w:val="00C5166E"/>
    <w:rsid w:val="00C517E0"/>
    <w:rsid w:val="00C519B9"/>
    <w:rsid w:val="00C51A6E"/>
    <w:rsid w:val="00C51AF8"/>
    <w:rsid w:val="00C51EE8"/>
    <w:rsid w:val="00C51FDF"/>
    <w:rsid w:val="00C523FD"/>
    <w:rsid w:val="00C52A70"/>
    <w:rsid w:val="00C52A81"/>
    <w:rsid w:val="00C52D5E"/>
    <w:rsid w:val="00C52DD9"/>
    <w:rsid w:val="00C53138"/>
    <w:rsid w:val="00C5349C"/>
    <w:rsid w:val="00C53A07"/>
    <w:rsid w:val="00C53D1C"/>
    <w:rsid w:val="00C54323"/>
    <w:rsid w:val="00C54831"/>
    <w:rsid w:val="00C5484D"/>
    <w:rsid w:val="00C54A40"/>
    <w:rsid w:val="00C54A93"/>
    <w:rsid w:val="00C54BBB"/>
    <w:rsid w:val="00C54CFF"/>
    <w:rsid w:val="00C54D3E"/>
    <w:rsid w:val="00C54E81"/>
    <w:rsid w:val="00C54F32"/>
    <w:rsid w:val="00C54F46"/>
    <w:rsid w:val="00C54FCF"/>
    <w:rsid w:val="00C550E4"/>
    <w:rsid w:val="00C55163"/>
    <w:rsid w:val="00C551E9"/>
    <w:rsid w:val="00C55402"/>
    <w:rsid w:val="00C55680"/>
    <w:rsid w:val="00C5570F"/>
    <w:rsid w:val="00C5576A"/>
    <w:rsid w:val="00C5598E"/>
    <w:rsid w:val="00C55C06"/>
    <w:rsid w:val="00C56586"/>
    <w:rsid w:val="00C5659C"/>
    <w:rsid w:val="00C5691A"/>
    <w:rsid w:val="00C56EC6"/>
    <w:rsid w:val="00C57548"/>
    <w:rsid w:val="00C5772C"/>
    <w:rsid w:val="00C57BE8"/>
    <w:rsid w:val="00C6045C"/>
    <w:rsid w:val="00C60529"/>
    <w:rsid w:val="00C60975"/>
    <w:rsid w:val="00C60DFD"/>
    <w:rsid w:val="00C613C5"/>
    <w:rsid w:val="00C613D1"/>
    <w:rsid w:val="00C613ED"/>
    <w:rsid w:val="00C614C9"/>
    <w:rsid w:val="00C6197A"/>
    <w:rsid w:val="00C619DD"/>
    <w:rsid w:val="00C61A1B"/>
    <w:rsid w:val="00C61F15"/>
    <w:rsid w:val="00C62457"/>
    <w:rsid w:val="00C6245D"/>
    <w:rsid w:val="00C62557"/>
    <w:rsid w:val="00C6263E"/>
    <w:rsid w:val="00C627F3"/>
    <w:rsid w:val="00C6282C"/>
    <w:rsid w:val="00C62A43"/>
    <w:rsid w:val="00C62B8C"/>
    <w:rsid w:val="00C62C36"/>
    <w:rsid w:val="00C62C5F"/>
    <w:rsid w:val="00C63049"/>
    <w:rsid w:val="00C63064"/>
    <w:rsid w:val="00C63252"/>
    <w:rsid w:val="00C6332A"/>
    <w:rsid w:val="00C63354"/>
    <w:rsid w:val="00C633B8"/>
    <w:rsid w:val="00C633D7"/>
    <w:rsid w:val="00C63431"/>
    <w:rsid w:val="00C63535"/>
    <w:rsid w:val="00C63587"/>
    <w:rsid w:val="00C635E5"/>
    <w:rsid w:val="00C6394D"/>
    <w:rsid w:val="00C63A0D"/>
    <w:rsid w:val="00C63BCA"/>
    <w:rsid w:val="00C63EE9"/>
    <w:rsid w:val="00C64233"/>
    <w:rsid w:val="00C64A8B"/>
    <w:rsid w:val="00C64BDD"/>
    <w:rsid w:val="00C64C48"/>
    <w:rsid w:val="00C6511B"/>
    <w:rsid w:val="00C65165"/>
    <w:rsid w:val="00C6533F"/>
    <w:rsid w:val="00C653A6"/>
    <w:rsid w:val="00C65660"/>
    <w:rsid w:val="00C65812"/>
    <w:rsid w:val="00C65837"/>
    <w:rsid w:val="00C65918"/>
    <w:rsid w:val="00C65C0D"/>
    <w:rsid w:val="00C66063"/>
    <w:rsid w:val="00C6609E"/>
    <w:rsid w:val="00C661AE"/>
    <w:rsid w:val="00C665A6"/>
    <w:rsid w:val="00C66780"/>
    <w:rsid w:val="00C66867"/>
    <w:rsid w:val="00C66AF4"/>
    <w:rsid w:val="00C6717D"/>
    <w:rsid w:val="00C671A9"/>
    <w:rsid w:val="00C67367"/>
    <w:rsid w:val="00C67493"/>
    <w:rsid w:val="00C67590"/>
    <w:rsid w:val="00C6761B"/>
    <w:rsid w:val="00C6793E"/>
    <w:rsid w:val="00C67AD3"/>
    <w:rsid w:val="00C67C56"/>
    <w:rsid w:val="00C67D56"/>
    <w:rsid w:val="00C67EC9"/>
    <w:rsid w:val="00C67ED9"/>
    <w:rsid w:val="00C70297"/>
    <w:rsid w:val="00C707BF"/>
    <w:rsid w:val="00C70ADE"/>
    <w:rsid w:val="00C70C57"/>
    <w:rsid w:val="00C70CE0"/>
    <w:rsid w:val="00C710F7"/>
    <w:rsid w:val="00C71169"/>
    <w:rsid w:val="00C712C9"/>
    <w:rsid w:val="00C71325"/>
    <w:rsid w:val="00C71439"/>
    <w:rsid w:val="00C714AD"/>
    <w:rsid w:val="00C71923"/>
    <w:rsid w:val="00C71AAE"/>
    <w:rsid w:val="00C71AD6"/>
    <w:rsid w:val="00C71CE1"/>
    <w:rsid w:val="00C71D59"/>
    <w:rsid w:val="00C71EAC"/>
    <w:rsid w:val="00C71EB8"/>
    <w:rsid w:val="00C72170"/>
    <w:rsid w:val="00C72749"/>
    <w:rsid w:val="00C727A8"/>
    <w:rsid w:val="00C72BAD"/>
    <w:rsid w:val="00C72D19"/>
    <w:rsid w:val="00C72D62"/>
    <w:rsid w:val="00C72F2D"/>
    <w:rsid w:val="00C73515"/>
    <w:rsid w:val="00C73695"/>
    <w:rsid w:val="00C736B6"/>
    <w:rsid w:val="00C737FD"/>
    <w:rsid w:val="00C73A9D"/>
    <w:rsid w:val="00C73C14"/>
    <w:rsid w:val="00C7420A"/>
    <w:rsid w:val="00C7441D"/>
    <w:rsid w:val="00C745B9"/>
    <w:rsid w:val="00C745DA"/>
    <w:rsid w:val="00C746F7"/>
    <w:rsid w:val="00C747E0"/>
    <w:rsid w:val="00C7493C"/>
    <w:rsid w:val="00C74CF3"/>
    <w:rsid w:val="00C75210"/>
    <w:rsid w:val="00C753BF"/>
    <w:rsid w:val="00C753E5"/>
    <w:rsid w:val="00C756B4"/>
    <w:rsid w:val="00C75703"/>
    <w:rsid w:val="00C75EC1"/>
    <w:rsid w:val="00C760E7"/>
    <w:rsid w:val="00C768BF"/>
    <w:rsid w:val="00C76906"/>
    <w:rsid w:val="00C76A99"/>
    <w:rsid w:val="00C76B75"/>
    <w:rsid w:val="00C76BD2"/>
    <w:rsid w:val="00C77249"/>
    <w:rsid w:val="00C77307"/>
    <w:rsid w:val="00C77358"/>
    <w:rsid w:val="00C773FA"/>
    <w:rsid w:val="00C779CF"/>
    <w:rsid w:val="00C77B63"/>
    <w:rsid w:val="00C77E66"/>
    <w:rsid w:val="00C8010A"/>
    <w:rsid w:val="00C807A3"/>
    <w:rsid w:val="00C80CE8"/>
    <w:rsid w:val="00C80E07"/>
    <w:rsid w:val="00C80F4C"/>
    <w:rsid w:val="00C81053"/>
    <w:rsid w:val="00C812B7"/>
    <w:rsid w:val="00C8139F"/>
    <w:rsid w:val="00C81813"/>
    <w:rsid w:val="00C818CE"/>
    <w:rsid w:val="00C8206A"/>
    <w:rsid w:val="00C82184"/>
    <w:rsid w:val="00C82744"/>
    <w:rsid w:val="00C827C9"/>
    <w:rsid w:val="00C8289C"/>
    <w:rsid w:val="00C82950"/>
    <w:rsid w:val="00C82E95"/>
    <w:rsid w:val="00C82F5B"/>
    <w:rsid w:val="00C82FB4"/>
    <w:rsid w:val="00C830A5"/>
    <w:rsid w:val="00C830CB"/>
    <w:rsid w:val="00C83166"/>
    <w:rsid w:val="00C832FB"/>
    <w:rsid w:val="00C83444"/>
    <w:rsid w:val="00C837BE"/>
    <w:rsid w:val="00C837D0"/>
    <w:rsid w:val="00C83F94"/>
    <w:rsid w:val="00C84198"/>
    <w:rsid w:val="00C84567"/>
    <w:rsid w:val="00C8460A"/>
    <w:rsid w:val="00C8465C"/>
    <w:rsid w:val="00C84B36"/>
    <w:rsid w:val="00C84B6D"/>
    <w:rsid w:val="00C84BD7"/>
    <w:rsid w:val="00C84D31"/>
    <w:rsid w:val="00C85162"/>
    <w:rsid w:val="00C85197"/>
    <w:rsid w:val="00C85513"/>
    <w:rsid w:val="00C8586A"/>
    <w:rsid w:val="00C85BEC"/>
    <w:rsid w:val="00C85CE5"/>
    <w:rsid w:val="00C85DBD"/>
    <w:rsid w:val="00C85E2A"/>
    <w:rsid w:val="00C85F3D"/>
    <w:rsid w:val="00C85FB3"/>
    <w:rsid w:val="00C85FD0"/>
    <w:rsid w:val="00C86060"/>
    <w:rsid w:val="00C86193"/>
    <w:rsid w:val="00C86406"/>
    <w:rsid w:val="00C865DF"/>
    <w:rsid w:val="00C8680E"/>
    <w:rsid w:val="00C868F6"/>
    <w:rsid w:val="00C86A18"/>
    <w:rsid w:val="00C86BA1"/>
    <w:rsid w:val="00C86FC5"/>
    <w:rsid w:val="00C87137"/>
    <w:rsid w:val="00C877A5"/>
    <w:rsid w:val="00C87B12"/>
    <w:rsid w:val="00C87BA0"/>
    <w:rsid w:val="00C87C25"/>
    <w:rsid w:val="00C87D3E"/>
    <w:rsid w:val="00C9005E"/>
    <w:rsid w:val="00C90092"/>
    <w:rsid w:val="00C90205"/>
    <w:rsid w:val="00C9049A"/>
    <w:rsid w:val="00C90DA6"/>
    <w:rsid w:val="00C90DFE"/>
    <w:rsid w:val="00C90EFC"/>
    <w:rsid w:val="00C90FCE"/>
    <w:rsid w:val="00C911DD"/>
    <w:rsid w:val="00C912BB"/>
    <w:rsid w:val="00C91659"/>
    <w:rsid w:val="00C91838"/>
    <w:rsid w:val="00C91A1C"/>
    <w:rsid w:val="00C91ADD"/>
    <w:rsid w:val="00C91C42"/>
    <w:rsid w:val="00C91E56"/>
    <w:rsid w:val="00C92241"/>
    <w:rsid w:val="00C922E0"/>
    <w:rsid w:val="00C927AF"/>
    <w:rsid w:val="00C928CA"/>
    <w:rsid w:val="00C9290A"/>
    <w:rsid w:val="00C92A9D"/>
    <w:rsid w:val="00C92D0A"/>
    <w:rsid w:val="00C92D3B"/>
    <w:rsid w:val="00C92D5F"/>
    <w:rsid w:val="00C93694"/>
    <w:rsid w:val="00C93785"/>
    <w:rsid w:val="00C9398D"/>
    <w:rsid w:val="00C93DE9"/>
    <w:rsid w:val="00C93E6C"/>
    <w:rsid w:val="00C93ED2"/>
    <w:rsid w:val="00C93F96"/>
    <w:rsid w:val="00C94313"/>
    <w:rsid w:val="00C94514"/>
    <w:rsid w:val="00C949AE"/>
    <w:rsid w:val="00C94B84"/>
    <w:rsid w:val="00C950AC"/>
    <w:rsid w:val="00C951F1"/>
    <w:rsid w:val="00C95207"/>
    <w:rsid w:val="00C95297"/>
    <w:rsid w:val="00C9546F"/>
    <w:rsid w:val="00C955FD"/>
    <w:rsid w:val="00C9596A"/>
    <w:rsid w:val="00C959B5"/>
    <w:rsid w:val="00C959EA"/>
    <w:rsid w:val="00C966CE"/>
    <w:rsid w:val="00C9677E"/>
    <w:rsid w:val="00C968DE"/>
    <w:rsid w:val="00C9695B"/>
    <w:rsid w:val="00C969EB"/>
    <w:rsid w:val="00C96C50"/>
    <w:rsid w:val="00C96C66"/>
    <w:rsid w:val="00C96D06"/>
    <w:rsid w:val="00C970DA"/>
    <w:rsid w:val="00C97191"/>
    <w:rsid w:val="00C975CE"/>
    <w:rsid w:val="00C97719"/>
    <w:rsid w:val="00C97C30"/>
    <w:rsid w:val="00C97EF7"/>
    <w:rsid w:val="00CA01F4"/>
    <w:rsid w:val="00CA053A"/>
    <w:rsid w:val="00CA06A6"/>
    <w:rsid w:val="00CA0CFE"/>
    <w:rsid w:val="00CA0D8C"/>
    <w:rsid w:val="00CA0FC2"/>
    <w:rsid w:val="00CA1004"/>
    <w:rsid w:val="00CA1055"/>
    <w:rsid w:val="00CA158B"/>
    <w:rsid w:val="00CA17A9"/>
    <w:rsid w:val="00CA1B29"/>
    <w:rsid w:val="00CA1C26"/>
    <w:rsid w:val="00CA1D91"/>
    <w:rsid w:val="00CA1E02"/>
    <w:rsid w:val="00CA1E15"/>
    <w:rsid w:val="00CA1EFD"/>
    <w:rsid w:val="00CA204E"/>
    <w:rsid w:val="00CA2658"/>
    <w:rsid w:val="00CA27C7"/>
    <w:rsid w:val="00CA291D"/>
    <w:rsid w:val="00CA2BD3"/>
    <w:rsid w:val="00CA2E3C"/>
    <w:rsid w:val="00CA2E9B"/>
    <w:rsid w:val="00CA2FB7"/>
    <w:rsid w:val="00CA329F"/>
    <w:rsid w:val="00CA3683"/>
    <w:rsid w:val="00CA3A60"/>
    <w:rsid w:val="00CA3A61"/>
    <w:rsid w:val="00CA3EA0"/>
    <w:rsid w:val="00CA3EEC"/>
    <w:rsid w:val="00CA3F21"/>
    <w:rsid w:val="00CA420C"/>
    <w:rsid w:val="00CA4666"/>
    <w:rsid w:val="00CA492E"/>
    <w:rsid w:val="00CA4AAB"/>
    <w:rsid w:val="00CA4C52"/>
    <w:rsid w:val="00CA5046"/>
    <w:rsid w:val="00CA50FF"/>
    <w:rsid w:val="00CA5371"/>
    <w:rsid w:val="00CA56C7"/>
    <w:rsid w:val="00CA57EF"/>
    <w:rsid w:val="00CA5989"/>
    <w:rsid w:val="00CA5A65"/>
    <w:rsid w:val="00CA5A75"/>
    <w:rsid w:val="00CA5CC2"/>
    <w:rsid w:val="00CA6025"/>
    <w:rsid w:val="00CA656D"/>
    <w:rsid w:val="00CA65D2"/>
    <w:rsid w:val="00CA6A08"/>
    <w:rsid w:val="00CA6A3B"/>
    <w:rsid w:val="00CA6E34"/>
    <w:rsid w:val="00CA6FD0"/>
    <w:rsid w:val="00CA7181"/>
    <w:rsid w:val="00CA72F3"/>
    <w:rsid w:val="00CA76A7"/>
    <w:rsid w:val="00CA784F"/>
    <w:rsid w:val="00CA7C95"/>
    <w:rsid w:val="00CA7D2C"/>
    <w:rsid w:val="00CA7D54"/>
    <w:rsid w:val="00CA7E67"/>
    <w:rsid w:val="00CA7EDC"/>
    <w:rsid w:val="00CA7F1D"/>
    <w:rsid w:val="00CA7F74"/>
    <w:rsid w:val="00CB01FB"/>
    <w:rsid w:val="00CB08E1"/>
    <w:rsid w:val="00CB08F7"/>
    <w:rsid w:val="00CB0935"/>
    <w:rsid w:val="00CB0BC8"/>
    <w:rsid w:val="00CB0F12"/>
    <w:rsid w:val="00CB10A2"/>
    <w:rsid w:val="00CB1162"/>
    <w:rsid w:val="00CB1315"/>
    <w:rsid w:val="00CB13A8"/>
    <w:rsid w:val="00CB19E7"/>
    <w:rsid w:val="00CB1CE5"/>
    <w:rsid w:val="00CB1D0E"/>
    <w:rsid w:val="00CB1EBD"/>
    <w:rsid w:val="00CB223D"/>
    <w:rsid w:val="00CB2B39"/>
    <w:rsid w:val="00CB2B60"/>
    <w:rsid w:val="00CB2D7D"/>
    <w:rsid w:val="00CB2FE7"/>
    <w:rsid w:val="00CB36F3"/>
    <w:rsid w:val="00CB37ED"/>
    <w:rsid w:val="00CB3AA0"/>
    <w:rsid w:val="00CB3B6D"/>
    <w:rsid w:val="00CB3CA5"/>
    <w:rsid w:val="00CB3CD8"/>
    <w:rsid w:val="00CB3E8B"/>
    <w:rsid w:val="00CB3EE2"/>
    <w:rsid w:val="00CB4049"/>
    <w:rsid w:val="00CB44D5"/>
    <w:rsid w:val="00CB4575"/>
    <w:rsid w:val="00CB45D6"/>
    <w:rsid w:val="00CB4637"/>
    <w:rsid w:val="00CB485A"/>
    <w:rsid w:val="00CB4915"/>
    <w:rsid w:val="00CB4923"/>
    <w:rsid w:val="00CB4DC8"/>
    <w:rsid w:val="00CB4EB9"/>
    <w:rsid w:val="00CB5438"/>
    <w:rsid w:val="00CB5A93"/>
    <w:rsid w:val="00CB5C35"/>
    <w:rsid w:val="00CB5EBE"/>
    <w:rsid w:val="00CB639E"/>
    <w:rsid w:val="00CB6646"/>
    <w:rsid w:val="00CB6A57"/>
    <w:rsid w:val="00CB6BBA"/>
    <w:rsid w:val="00CB6BFC"/>
    <w:rsid w:val="00CB6D0F"/>
    <w:rsid w:val="00CB6D29"/>
    <w:rsid w:val="00CB7018"/>
    <w:rsid w:val="00CB7176"/>
    <w:rsid w:val="00CB7301"/>
    <w:rsid w:val="00CB765A"/>
    <w:rsid w:val="00CB77B8"/>
    <w:rsid w:val="00CB7841"/>
    <w:rsid w:val="00CB7A5E"/>
    <w:rsid w:val="00CC00F4"/>
    <w:rsid w:val="00CC0340"/>
    <w:rsid w:val="00CC0402"/>
    <w:rsid w:val="00CC05A3"/>
    <w:rsid w:val="00CC0648"/>
    <w:rsid w:val="00CC0D95"/>
    <w:rsid w:val="00CC0EE6"/>
    <w:rsid w:val="00CC0FE9"/>
    <w:rsid w:val="00CC1741"/>
    <w:rsid w:val="00CC184E"/>
    <w:rsid w:val="00CC18E3"/>
    <w:rsid w:val="00CC19F9"/>
    <w:rsid w:val="00CC1A83"/>
    <w:rsid w:val="00CC1BF5"/>
    <w:rsid w:val="00CC1F3A"/>
    <w:rsid w:val="00CC254E"/>
    <w:rsid w:val="00CC2885"/>
    <w:rsid w:val="00CC2A29"/>
    <w:rsid w:val="00CC2EB7"/>
    <w:rsid w:val="00CC31C5"/>
    <w:rsid w:val="00CC3513"/>
    <w:rsid w:val="00CC36DE"/>
    <w:rsid w:val="00CC37A1"/>
    <w:rsid w:val="00CC3975"/>
    <w:rsid w:val="00CC3B6E"/>
    <w:rsid w:val="00CC3EB6"/>
    <w:rsid w:val="00CC406F"/>
    <w:rsid w:val="00CC4251"/>
    <w:rsid w:val="00CC42E6"/>
    <w:rsid w:val="00CC4304"/>
    <w:rsid w:val="00CC431E"/>
    <w:rsid w:val="00CC439E"/>
    <w:rsid w:val="00CC47CE"/>
    <w:rsid w:val="00CC4810"/>
    <w:rsid w:val="00CC4BB9"/>
    <w:rsid w:val="00CC4C35"/>
    <w:rsid w:val="00CC4DC5"/>
    <w:rsid w:val="00CC5046"/>
    <w:rsid w:val="00CC5371"/>
    <w:rsid w:val="00CC54D1"/>
    <w:rsid w:val="00CC5867"/>
    <w:rsid w:val="00CC5A54"/>
    <w:rsid w:val="00CC5B9D"/>
    <w:rsid w:val="00CC5E17"/>
    <w:rsid w:val="00CC5E4D"/>
    <w:rsid w:val="00CC5E5A"/>
    <w:rsid w:val="00CC5EA0"/>
    <w:rsid w:val="00CC6F0E"/>
    <w:rsid w:val="00CC7050"/>
    <w:rsid w:val="00CC7208"/>
    <w:rsid w:val="00CC726B"/>
    <w:rsid w:val="00CC7568"/>
    <w:rsid w:val="00CC7681"/>
    <w:rsid w:val="00CC7855"/>
    <w:rsid w:val="00CC7EB8"/>
    <w:rsid w:val="00CD0215"/>
    <w:rsid w:val="00CD021B"/>
    <w:rsid w:val="00CD02F2"/>
    <w:rsid w:val="00CD0388"/>
    <w:rsid w:val="00CD0544"/>
    <w:rsid w:val="00CD05BE"/>
    <w:rsid w:val="00CD05E2"/>
    <w:rsid w:val="00CD07BD"/>
    <w:rsid w:val="00CD0850"/>
    <w:rsid w:val="00CD0EB7"/>
    <w:rsid w:val="00CD10EB"/>
    <w:rsid w:val="00CD12E6"/>
    <w:rsid w:val="00CD130E"/>
    <w:rsid w:val="00CD14C8"/>
    <w:rsid w:val="00CD151C"/>
    <w:rsid w:val="00CD1586"/>
    <w:rsid w:val="00CD1762"/>
    <w:rsid w:val="00CD1CFD"/>
    <w:rsid w:val="00CD1D75"/>
    <w:rsid w:val="00CD2421"/>
    <w:rsid w:val="00CD2896"/>
    <w:rsid w:val="00CD28A8"/>
    <w:rsid w:val="00CD28FB"/>
    <w:rsid w:val="00CD2940"/>
    <w:rsid w:val="00CD2CC2"/>
    <w:rsid w:val="00CD2CD4"/>
    <w:rsid w:val="00CD30A8"/>
    <w:rsid w:val="00CD30DD"/>
    <w:rsid w:val="00CD3508"/>
    <w:rsid w:val="00CD3563"/>
    <w:rsid w:val="00CD35A3"/>
    <w:rsid w:val="00CD3643"/>
    <w:rsid w:val="00CD3993"/>
    <w:rsid w:val="00CD3E80"/>
    <w:rsid w:val="00CD3F35"/>
    <w:rsid w:val="00CD4057"/>
    <w:rsid w:val="00CD43AF"/>
    <w:rsid w:val="00CD45F0"/>
    <w:rsid w:val="00CD4E1C"/>
    <w:rsid w:val="00CD51E2"/>
    <w:rsid w:val="00CD528D"/>
    <w:rsid w:val="00CD52EF"/>
    <w:rsid w:val="00CD555E"/>
    <w:rsid w:val="00CD56E3"/>
    <w:rsid w:val="00CD56EE"/>
    <w:rsid w:val="00CD5BD4"/>
    <w:rsid w:val="00CD604D"/>
    <w:rsid w:val="00CD60C4"/>
    <w:rsid w:val="00CD61E9"/>
    <w:rsid w:val="00CD62E1"/>
    <w:rsid w:val="00CD62E2"/>
    <w:rsid w:val="00CD6551"/>
    <w:rsid w:val="00CD6935"/>
    <w:rsid w:val="00CD708C"/>
    <w:rsid w:val="00CD7235"/>
    <w:rsid w:val="00CD73C8"/>
    <w:rsid w:val="00CD73F4"/>
    <w:rsid w:val="00CD75D6"/>
    <w:rsid w:val="00CD768A"/>
    <w:rsid w:val="00CD7A1A"/>
    <w:rsid w:val="00CD7D48"/>
    <w:rsid w:val="00CD7D49"/>
    <w:rsid w:val="00CE00FB"/>
    <w:rsid w:val="00CE01C4"/>
    <w:rsid w:val="00CE0351"/>
    <w:rsid w:val="00CE067A"/>
    <w:rsid w:val="00CE08C0"/>
    <w:rsid w:val="00CE0B68"/>
    <w:rsid w:val="00CE1067"/>
    <w:rsid w:val="00CE12D5"/>
    <w:rsid w:val="00CE1568"/>
    <w:rsid w:val="00CE157D"/>
    <w:rsid w:val="00CE177D"/>
    <w:rsid w:val="00CE17C9"/>
    <w:rsid w:val="00CE1858"/>
    <w:rsid w:val="00CE18AD"/>
    <w:rsid w:val="00CE1D1C"/>
    <w:rsid w:val="00CE1EF9"/>
    <w:rsid w:val="00CE1F73"/>
    <w:rsid w:val="00CE26EA"/>
    <w:rsid w:val="00CE2810"/>
    <w:rsid w:val="00CE291D"/>
    <w:rsid w:val="00CE2C8B"/>
    <w:rsid w:val="00CE2CD4"/>
    <w:rsid w:val="00CE2DFA"/>
    <w:rsid w:val="00CE3064"/>
    <w:rsid w:val="00CE342B"/>
    <w:rsid w:val="00CE3462"/>
    <w:rsid w:val="00CE3729"/>
    <w:rsid w:val="00CE375E"/>
    <w:rsid w:val="00CE3BCB"/>
    <w:rsid w:val="00CE3E9A"/>
    <w:rsid w:val="00CE3FB9"/>
    <w:rsid w:val="00CE483A"/>
    <w:rsid w:val="00CE4849"/>
    <w:rsid w:val="00CE488F"/>
    <w:rsid w:val="00CE48B6"/>
    <w:rsid w:val="00CE4F28"/>
    <w:rsid w:val="00CE4FAF"/>
    <w:rsid w:val="00CE535F"/>
    <w:rsid w:val="00CE586E"/>
    <w:rsid w:val="00CE59E4"/>
    <w:rsid w:val="00CE5C97"/>
    <w:rsid w:val="00CE5E94"/>
    <w:rsid w:val="00CE6055"/>
    <w:rsid w:val="00CE609C"/>
    <w:rsid w:val="00CE60DB"/>
    <w:rsid w:val="00CE623D"/>
    <w:rsid w:val="00CE637B"/>
    <w:rsid w:val="00CE63F5"/>
    <w:rsid w:val="00CE64DD"/>
    <w:rsid w:val="00CE6708"/>
    <w:rsid w:val="00CE67CE"/>
    <w:rsid w:val="00CE6953"/>
    <w:rsid w:val="00CE6CCB"/>
    <w:rsid w:val="00CE70BB"/>
    <w:rsid w:val="00CE74DE"/>
    <w:rsid w:val="00CE75A3"/>
    <w:rsid w:val="00CE77FC"/>
    <w:rsid w:val="00CE79A6"/>
    <w:rsid w:val="00CE7BE9"/>
    <w:rsid w:val="00CE7DA2"/>
    <w:rsid w:val="00CE7E31"/>
    <w:rsid w:val="00CF0186"/>
    <w:rsid w:val="00CF0678"/>
    <w:rsid w:val="00CF07B0"/>
    <w:rsid w:val="00CF0A14"/>
    <w:rsid w:val="00CF0B28"/>
    <w:rsid w:val="00CF0BA8"/>
    <w:rsid w:val="00CF0BBE"/>
    <w:rsid w:val="00CF0C0C"/>
    <w:rsid w:val="00CF0C7D"/>
    <w:rsid w:val="00CF0CE3"/>
    <w:rsid w:val="00CF0FC2"/>
    <w:rsid w:val="00CF10BE"/>
    <w:rsid w:val="00CF186D"/>
    <w:rsid w:val="00CF194E"/>
    <w:rsid w:val="00CF1C67"/>
    <w:rsid w:val="00CF1CAB"/>
    <w:rsid w:val="00CF21A5"/>
    <w:rsid w:val="00CF229C"/>
    <w:rsid w:val="00CF230E"/>
    <w:rsid w:val="00CF2600"/>
    <w:rsid w:val="00CF274A"/>
    <w:rsid w:val="00CF27BF"/>
    <w:rsid w:val="00CF28CD"/>
    <w:rsid w:val="00CF2A32"/>
    <w:rsid w:val="00CF2D16"/>
    <w:rsid w:val="00CF2E25"/>
    <w:rsid w:val="00CF2E97"/>
    <w:rsid w:val="00CF2ED2"/>
    <w:rsid w:val="00CF3179"/>
    <w:rsid w:val="00CF31C2"/>
    <w:rsid w:val="00CF35FD"/>
    <w:rsid w:val="00CF3635"/>
    <w:rsid w:val="00CF3649"/>
    <w:rsid w:val="00CF3C74"/>
    <w:rsid w:val="00CF43AC"/>
    <w:rsid w:val="00CF449E"/>
    <w:rsid w:val="00CF4768"/>
    <w:rsid w:val="00CF4886"/>
    <w:rsid w:val="00CF4A98"/>
    <w:rsid w:val="00CF4AC0"/>
    <w:rsid w:val="00CF4B00"/>
    <w:rsid w:val="00CF4B91"/>
    <w:rsid w:val="00CF4CED"/>
    <w:rsid w:val="00CF4FCF"/>
    <w:rsid w:val="00CF500A"/>
    <w:rsid w:val="00CF5230"/>
    <w:rsid w:val="00CF5245"/>
    <w:rsid w:val="00CF5598"/>
    <w:rsid w:val="00CF58CE"/>
    <w:rsid w:val="00CF5C50"/>
    <w:rsid w:val="00CF5D88"/>
    <w:rsid w:val="00CF5F7C"/>
    <w:rsid w:val="00CF6371"/>
    <w:rsid w:val="00CF667F"/>
    <w:rsid w:val="00CF66BD"/>
    <w:rsid w:val="00CF674D"/>
    <w:rsid w:val="00CF6B34"/>
    <w:rsid w:val="00CF712A"/>
    <w:rsid w:val="00CF7493"/>
    <w:rsid w:val="00CF75AD"/>
    <w:rsid w:val="00CF75EC"/>
    <w:rsid w:val="00CF7667"/>
    <w:rsid w:val="00CF76C7"/>
    <w:rsid w:val="00CF7787"/>
    <w:rsid w:val="00CF7A65"/>
    <w:rsid w:val="00CF7C54"/>
    <w:rsid w:val="00CF7FB2"/>
    <w:rsid w:val="00D00207"/>
    <w:rsid w:val="00D002A3"/>
    <w:rsid w:val="00D00673"/>
    <w:rsid w:val="00D00753"/>
    <w:rsid w:val="00D0084D"/>
    <w:rsid w:val="00D00D7B"/>
    <w:rsid w:val="00D010DF"/>
    <w:rsid w:val="00D015F8"/>
    <w:rsid w:val="00D01769"/>
    <w:rsid w:val="00D01BB4"/>
    <w:rsid w:val="00D01CC0"/>
    <w:rsid w:val="00D01EF8"/>
    <w:rsid w:val="00D0204A"/>
    <w:rsid w:val="00D023EB"/>
    <w:rsid w:val="00D02821"/>
    <w:rsid w:val="00D028B1"/>
    <w:rsid w:val="00D02F1E"/>
    <w:rsid w:val="00D02F55"/>
    <w:rsid w:val="00D030C9"/>
    <w:rsid w:val="00D03152"/>
    <w:rsid w:val="00D0338A"/>
    <w:rsid w:val="00D036D2"/>
    <w:rsid w:val="00D036F0"/>
    <w:rsid w:val="00D03810"/>
    <w:rsid w:val="00D03AB6"/>
    <w:rsid w:val="00D03DB2"/>
    <w:rsid w:val="00D03FAC"/>
    <w:rsid w:val="00D041DE"/>
    <w:rsid w:val="00D044F8"/>
    <w:rsid w:val="00D0450A"/>
    <w:rsid w:val="00D045CD"/>
    <w:rsid w:val="00D04ACD"/>
    <w:rsid w:val="00D04C29"/>
    <w:rsid w:val="00D04C5D"/>
    <w:rsid w:val="00D04C79"/>
    <w:rsid w:val="00D050A8"/>
    <w:rsid w:val="00D052F6"/>
    <w:rsid w:val="00D055E1"/>
    <w:rsid w:val="00D058B7"/>
    <w:rsid w:val="00D05906"/>
    <w:rsid w:val="00D05999"/>
    <w:rsid w:val="00D05A5F"/>
    <w:rsid w:val="00D05C4D"/>
    <w:rsid w:val="00D05C85"/>
    <w:rsid w:val="00D061A0"/>
    <w:rsid w:val="00D06611"/>
    <w:rsid w:val="00D066F5"/>
    <w:rsid w:val="00D068A5"/>
    <w:rsid w:val="00D06927"/>
    <w:rsid w:val="00D0697A"/>
    <w:rsid w:val="00D06AD9"/>
    <w:rsid w:val="00D06D7B"/>
    <w:rsid w:val="00D06EAA"/>
    <w:rsid w:val="00D06F23"/>
    <w:rsid w:val="00D06FFE"/>
    <w:rsid w:val="00D0707B"/>
    <w:rsid w:val="00D07105"/>
    <w:rsid w:val="00D07148"/>
    <w:rsid w:val="00D07271"/>
    <w:rsid w:val="00D07515"/>
    <w:rsid w:val="00D0759B"/>
    <w:rsid w:val="00D077EE"/>
    <w:rsid w:val="00D0788D"/>
    <w:rsid w:val="00D103AD"/>
    <w:rsid w:val="00D1090D"/>
    <w:rsid w:val="00D10AF9"/>
    <w:rsid w:val="00D10B03"/>
    <w:rsid w:val="00D10B0A"/>
    <w:rsid w:val="00D10D68"/>
    <w:rsid w:val="00D10D75"/>
    <w:rsid w:val="00D10F9F"/>
    <w:rsid w:val="00D1102F"/>
    <w:rsid w:val="00D11519"/>
    <w:rsid w:val="00D1152B"/>
    <w:rsid w:val="00D11589"/>
    <w:rsid w:val="00D116DF"/>
    <w:rsid w:val="00D1189F"/>
    <w:rsid w:val="00D11C72"/>
    <w:rsid w:val="00D11CDD"/>
    <w:rsid w:val="00D11E33"/>
    <w:rsid w:val="00D11F44"/>
    <w:rsid w:val="00D11FA6"/>
    <w:rsid w:val="00D121EA"/>
    <w:rsid w:val="00D12208"/>
    <w:rsid w:val="00D125EB"/>
    <w:rsid w:val="00D12694"/>
    <w:rsid w:val="00D126B9"/>
    <w:rsid w:val="00D12894"/>
    <w:rsid w:val="00D12AA7"/>
    <w:rsid w:val="00D12FB6"/>
    <w:rsid w:val="00D130B6"/>
    <w:rsid w:val="00D13700"/>
    <w:rsid w:val="00D137EF"/>
    <w:rsid w:val="00D137F0"/>
    <w:rsid w:val="00D13D48"/>
    <w:rsid w:val="00D13E91"/>
    <w:rsid w:val="00D13E95"/>
    <w:rsid w:val="00D13EBF"/>
    <w:rsid w:val="00D13F38"/>
    <w:rsid w:val="00D14228"/>
    <w:rsid w:val="00D1479E"/>
    <w:rsid w:val="00D14977"/>
    <w:rsid w:val="00D14D74"/>
    <w:rsid w:val="00D14FF4"/>
    <w:rsid w:val="00D150D9"/>
    <w:rsid w:val="00D1515D"/>
    <w:rsid w:val="00D1565C"/>
    <w:rsid w:val="00D1581A"/>
    <w:rsid w:val="00D15863"/>
    <w:rsid w:val="00D15A55"/>
    <w:rsid w:val="00D15A78"/>
    <w:rsid w:val="00D15E8D"/>
    <w:rsid w:val="00D15F68"/>
    <w:rsid w:val="00D15FE2"/>
    <w:rsid w:val="00D160E0"/>
    <w:rsid w:val="00D16120"/>
    <w:rsid w:val="00D16157"/>
    <w:rsid w:val="00D161DA"/>
    <w:rsid w:val="00D161F0"/>
    <w:rsid w:val="00D16272"/>
    <w:rsid w:val="00D16355"/>
    <w:rsid w:val="00D1675C"/>
    <w:rsid w:val="00D16963"/>
    <w:rsid w:val="00D16EDA"/>
    <w:rsid w:val="00D172A5"/>
    <w:rsid w:val="00D173EC"/>
    <w:rsid w:val="00D17659"/>
    <w:rsid w:val="00D17697"/>
    <w:rsid w:val="00D17B7B"/>
    <w:rsid w:val="00D17E71"/>
    <w:rsid w:val="00D20D3B"/>
    <w:rsid w:val="00D20D53"/>
    <w:rsid w:val="00D211F7"/>
    <w:rsid w:val="00D216C4"/>
    <w:rsid w:val="00D21707"/>
    <w:rsid w:val="00D2187F"/>
    <w:rsid w:val="00D21950"/>
    <w:rsid w:val="00D21B08"/>
    <w:rsid w:val="00D21D52"/>
    <w:rsid w:val="00D21F6B"/>
    <w:rsid w:val="00D22026"/>
    <w:rsid w:val="00D22037"/>
    <w:rsid w:val="00D221BA"/>
    <w:rsid w:val="00D2280B"/>
    <w:rsid w:val="00D229DF"/>
    <w:rsid w:val="00D22CAE"/>
    <w:rsid w:val="00D22D5B"/>
    <w:rsid w:val="00D22E91"/>
    <w:rsid w:val="00D22E9A"/>
    <w:rsid w:val="00D230A3"/>
    <w:rsid w:val="00D230C0"/>
    <w:rsid w:val="00D232CE"/>
    <w:rsid w:val="00D232DC"/>
    <w:rsid w:val="00D23307"/>
    <w:rsid w:val="00D2354C"/>
    <w:rsid w:val="00D235D4"/>
    <w:rsid w:val="00D23955"/>
    <w:rsid w:val="00D23B39"/>
    <w:rsid w:val="00D23B9E"/>
    <w:rsid w:val="00D23DC2"/>
    <w:rsid w:val="00D23E2B"/>
    <w:rsid w:val="00D2401D"/>
    <w:rsid w:val="00D240B6"/>
    <w:rsid w:val="00D24612"/>
    <w:rsid w:val="00D24B43"/>
    <w:rsid w:val="00D24B6C"/>
    <w:rsid w:val="00D24DCE"/>
    <w:rsid w:val="00D24F4F"/>
    <w:rsid w:val="00D25136"/>
    <w:rsid w:val="00D252DA"/>
    <w:rsid w:val="00D2531A"/>
    <w:rsid w:val="00D25BD6"/>
    <w:rsid w:val="00D25DE9"/>
    <w:rsid w:val="00D25EE2"/>
    <w:rsid w:val="00D2606E"/>
    <w:rsid w:val="00D261A5"/>
    <w:rsid w:val="00D26231"/>
    <w:rsid w:val="00D262E9"/>
    <w:rsid w:val="00D263F1"/>
    <w:rsid w:val="00D26533"/>
    <w:rsid w:val="00D26670"/>
    <w:rsid w:val="00D26793"/>
    <w:rsid w:val="00D26A09"/>
    <w:rsid w:val="00D26F36"/>
    <w:rsid w:val="00D26FFB"/>
    <w:rsid w:val="00D2748D"/>
    <w:rsid w:val="00D274F0"/>
    <w:rsid w:val="00D27692"/>
    <w:rsid w:val="00D276F0"/>
    <w:rsid w:val="00D278F3"/>
    <w:rsid w:val="00D27BF2"/>
    <w:rsid w:val="00D27C7E"/>
    <w:rsid w:val="00D27DAF"/>
    <w:rsid w:val="00D27DC3"/>
    <w:rsid w:val="00D27E45"/>
    <w:rsid w:val="00D27ED1"/>
    <w:rsid w:val="00D27F02"/>
    <w:rsid w:val="00D301EC"/>
    <w:rsid w:val="00D302E6"/>
    <w:rsid w:val="00D303E6"/>
    <w:rsid w:val="00D3059C"/>
    <w:rsid w:val="00D3081E"/>
    <w:rsid w:val="00D30851"/>
    <w:rsid w:val="00D3099D"/>
    <w:rsid w:val="00D30D18"/>
    <w:rsid w:val="00D30E6B"/>
    <w:rsid w:val="00D30FCB"/>
    <w:rsid w:val="00D31035"/>
    <w:rsid w:val="00D310AB"/>
    <w:rsid w:val="00D310B5"/>
    <w:rsid w:val="00D311C9"/>
    <w:rsid w:val="00D312B4"/>
    <w:rsid w:val="00D3141F"/>
    <w:rsid w:val="00D314AC"/>
    <w:rsid w:val="00D31675"/>
    <w:rsid w:val="00D31769"/>
    <w:rsid w:val="00D319D3"/>
    <w:rsid w:val="00D323F3"/>
    <w:rsid w:val="00D3249C"/>
    <w:rsid w:val="00D32560"/>
    <w:rsid w:val="00D32806"/>
    <w:rsid w:val="00D3293C"/>
    <w:rsid w:val="00D32989"/>
    <w:rsid w:val="00D32D3B"/>
    <w:rsid w:val="00D32E9D"/>
    <w:rsid w:val="00D33331"/>
    <w:rsid w:val="00D334ED"/>
    <w:rsid w:val="00D33520"/>
    <w:rsid w:val="00D3383C"/>
    <w:rsid w:val="00D33C38"/>
    <w:rsid w:val="00D33D79"/>
    <w:rsid w:val="00D33F7E"/>
    <w:rsid w:val="00D33FEB"/>
    <w:rsid w:val="00D34340"/>
    <w:rsid w:val="00D34466"/>
    <w:rsid w:val="00D344C4"/>
    <w:rsid w:val="00D344CA"/>
    <w:rsid w:val="00D3463A"/>
    <w:rsid w:val="00D34648"/>
    <w:rsid w:val="00D34792"/>
    <w:rsid w:val="00D3491D"/>
    <w:rsid w:val="00D34A69"/>
    <w:rsid w:val="00D34EE5"/>
    <w:rsid w:val="00D34F51"/>
    <w:rsid w:val="00D34FAA"/>
    <w:rsid w:val="00D350C2"/>
    <w:rsid w:val="00D35B54"/>
    <w:rsid w:val="00D35D8D"/>
    <w:rsid w:val="00D35F26"/>
    <w:rsid w:val="00D3611D"/>
    <w:rsid w:val="00D36157"/>
    <w:rsid w:val="00D36590"/>
    <w:rsid w:val="00D366AC"/>
    <w:rsid w:val="00D367D0"/>
    <w:rsid w:val="00D367F4"/>
    <w:rsid w:val="00D36C16"/>
    <w:rsid w:val="00D36E78"/>
    <w:rsid w:val="00D373BC"/>
    <w:rsid w:val="00D37887"/>
    <w:rsid w:val="00D37975"/>
    <w:rsid w:val="00D37D97"/>
    <w:rsid w:val="00D40351"/>
    <w:rsid w:val="00D40929"/>
    <w:rsid w:val="00D40B63"/>
    <w:rsid w:val="00D40CC5"/>
    <w:rsid w:val="00D412E1"/>
    <w:rsid w:val="00D415C3"/>
    <w:rsid w:val="00D41648"/>
    <w:rsid w:val="00D41989"/>
    <w:rsid w:val="00D41B4D"/>
    <w:rsid w:val="00D41C89"/>
    <w:rsid w:val="00D42002"/>
    <w:rsid w:val="00D42317"/>
    <w:rsid w:val="00D424EF"/>
    <w:rsid w:val="00D42746"/>
    <w:rsid w:val="00D42872"/>
    <w:rsid w:val="00D428E3"/>
    <w:rsid w:val="00D42C1F"/>
    <w:rsid w:val="00D42C3E"/>
    <w:rsid w:val="00D42FCE"/>
    <w:rsid w:val="00D43147"/>
    <w:rsid w:val="00D4325D"/>
    <w:rsid w:val="00D433A2"/>
    <w:rsid w:val="00D43419"/>
    <w:rsid w:val="00D43907"/>
    <w:rsid w:val="00D439F4"/>
    <w:rsid w:val="00D43A6C"/>
    <w:rsid w:val="00D43DBB"/>
    <w:rsid w:val="00D43E77"/>
    <w:rsid w:val="00D43F4B"/>
    <w:rsid w:val="00D4494D"/>
    <w:rsid w:val="00D44AB8"/>
    <w:rsid w:val="00D44AE9"/>
    <w:rsid w:val="00D44C45"/>
    <w:rsid w:val="00D44F21"/>
    <w:rsid w:val="00D4512F"/>
    <w:rsid w:val="00D45130"/>
    <w:rsid w:val="00D45319"/>
    <w:rsid w:val="00D4556B"/>
    <w:rsid w:val="00D45733"/>
    <w:rsid w:val="00D45755"/>
    <w:rsid w:val="00D45A4C"/>
    <w:rsid w:val="00D45B2F"/>
    <w:rsid w:val="00D45D5A"/>
    <w:rsid w:val="00D45EEC"/>
    <w:rsid w:val="00D45F4B"/>
    <w:rsid w:val="00D46115"/>
    <w:rsid w:val="00D46891"/>
    <w:rsid w:val="00D4692F"/>
    <w:rsid w:val="00D46967"/>
    <w:rsid w:val="00D46A29"/>
    <w:rsid w:val="00D46CC9"/>
    <w:rsid w:val="00D46DC7"/>
    <w:rsid w:val="00D46E3B"/>
    <w:rsid w:val="00D4701F"/>
    <w:rsid w:val="00D47367"/>
    <w:rsid w:val="00D47455"/>
    <w:rsid w:val="00D474D5"/>
    <w:rsid w:val="00D47564"/>
    <w:rsid w:val="00D4762E"/>
    <w:rsid w:val="00D4766A"/>
    <w:rsid w:val="00D47782"/>
    <w:rsid w:val="00D47BD6"/>
    <w:rsid w:val="00D47D65"/>
    <w:rsid w:val="00D47FF9"/>
    <w:rsid w:val="00D5013C"/>
    <w:rsid w:val="00D50161"/>
    <w:rsid w:val="00D501CC"/>
    <w:rsid w:val="00D501D5"/>
    <w:rsid w:val="00D504F2"/>
    <w:rsid w:val="00D5070D"/>
    <w:rsid w:val="00D50880"/>
    <w:rsid w:val="00D50BB7"/>
    <w:rsid w:val="00D50E3D"/>
    <w:rsid w:val="00D510AD"/>
    <w:rsid w:val="00D51304"/>
    <w:rsid w:val="00D5134C"/>
    <w:rsid w:val="00D514FE"/>
    <w:rsid w:val="00D515DD"/>
    <w:rsid w:val="00D51710"/>
    <w:rsid w:val="00D51819"/>
    <w:rsid w:val="00D5183C"/>
    <w:rsid w:val="00D51A52"/>
    <w:rsid w:val="00D51AED"/>
    <w:rsid w:val="00D51E6C"/>
    <w:rsid w:val="00D51FAB"/>
    <w:rsid w:val="00D51FE4"/>
    <w:rsid w:val="00D520B6"/>
    <w:rsid w:val="00D520BD"/>
    <w:rsid w:val="00D520C8"/>
    <w:rsid w:val="00D5244D"/>
    <w:rsid w:val="00D525B0"/>
    <w:rsid w:val="00D52620"/>
    <w:rsid w:val="00D52B8C"/>
    <w:rsid w:val="00D52C52"/>
    <w:rsid w:val="00D52DE6"/>
    <w:rsid w:val="00D52EF0"/>
    <w:rsid w:val="00D53077"/>
    <w:rsid w:val="00D53638"/>
    <w:rsid w:val="00D53A1F"/>
    <w:rsid w:val="00D53D5F"/>
    <w:rsid w:val="00D53E24"/>
    <w:rsid w:val="00D542F7"/>
    <w:rsid w:val="00D543E2"/>
    <w:rsid w:val="00D54565"/>
    <w:rsid w:val="00D5469F"/>
    <w:rsid w:val="00D547DE"/>
    <w:rsid w:val="00D54A2D"/>
    <w:rsid w:val="00D55048"/>
    <w:rsid w:val="00D552C2"/>
    <w:rsid w:val="00D5551D"/>
    <w:rsid w:val="00D5573D"/>
    <w:rsid w:val="00D55832"/>
    <w:rsid w:val="00D55AFC"/>
    <w:rsid w:val="00D55B5A"/>
    <w:rsid w:val="00D55C23"/>
    <w:rsid w:val="00D55D62"/>
    <w:rsid w:val="00D55E1A"/>
    <w:rsid w:val="00D560BB"/>
    <w:rsid w:val="00D56511"/>
    <w:rsid w:val="00D5686D"/>
    <w:rsid w:val="00D56926"/>
    <w:rsid w:val="00D5694F"/>
    <w:rsid w:val="00D5697C"/>
    <w:rsid w:val="00D56CB6"/>
    <w:rsid w:val="00D56CDF"/>
    <w:rsid w:val="00D56D59"/>
    <w:rsid w:val="00D56DED"/>
    <w:rsid w:val="00D56F24"/>
    <w:rsid w:val="00D57089"/>
    <w:rsid w:val="00D57103"/>
    <w:rsid w:val="00D57227"/>
    <w:rsid w:val="00D572DC"/>
    <w:rsid w:val="00D576EA"/>
    <w:rsid w:val="00D5776C"/>
    <w:rsid w:val="00D57844"/>
    <w:rsid w:val="00D5793E"/>
    <w:rsid w:val="00D579D8"/>
    <w:rsid w:val="00D57A32"/>
    <w:rsid w:val="00D57A3E"/>
    <w:rsid w:val="00D57A80"/>
    <w:rsid w:val="00D57C7D"/>
    <w:rsid w:val="00D60396"/>
    <w:rsid w:val="00D6041E"/>
    <w:rsid w:val="00D60565"/>
    <w:rsid w:val="00D6076C"/>
    <w:rsid w:val="00D6086C"/>
    <w:rsid w:val="00D60936"/>
    <w:rsid w:val="00D609BB"/>
    <w:rsid w:val="00D60C7C"/>
    <w:rsid w:val="00D60C87"/>
    <w:rsid w:val="00D60C8B"/>
    <w:rsid w:val="00D60D00"/>
    <w:rsid w:val="00D60D4A"/>
    <w:rsid w:val="00D60FC9"/>
    <w:rsid w:val="00D61329"/>
    <w:rsid w:val="00D613F9"/>
    <w:rsid w:val="00D614FB"/>
    <w:rsid w:val="00D615AF"/>
    <w:rsid w:val="00D6174D"/>
    <w:rsid w:val="00D61802"/>
    <w:rsid w:val="00D61854"/>
    <w:rsid w:val="00D618C2"/>
    <w:rsid w:val="00D61B96"/>
    <w:rsid w:val="00D61D92"/>
    <w:rsid w:val="00D61DC0"/>
    <w:rsid w:val="00D61FDE"/>
    <w:rsid w:val="00D621B9"/>
    <w:rsid w:val="00D62344"/>
    <w:rsid w:val="00D62361"/>
    <w:rsid w:val="00D62A2A"/>
    <w:rsid w:val="00D62B2A"/>
    <w:rsid w:val="00D62B68"/>
    <w:rsid w:val="00D62B9F"/>
    <w:rsid w:val="00D62F25"/>
    <w:rsid w:val="00D62F74"/>
    <w:rsid w:val="00D63824"/>
    <w:rsid w:val="00D63942"/>
    <w:rsid w:val="00D63A58"/>
    <w:rsid w:val="00D63A68"/>
    <w:rsid w:val="00D63B43"/>
    <w:rsid w:val="00D63B72"/>
    <w:rsid w:val="00D63BF3"/>
    <w:rsid w:val="00D63EE8"/>
    <w:rsid w:val="00D63F4C"/>
    <w:rsid w:val="00D63FCD"/>
    <w:rsid w:val="00D64378"/>
    <w:rsid w:val="00D643A6"/>
    <w:rsid w:val="00D64595"/>
    <w:rsid w:val="00D645F0"/>
    <w:rsid w:val="00D6467C"/>
    <w:rsid w:val="00D64686"/>
    <w:rsid w:val="00D64DBB"/>
    <w:rsid w:val="00D6528B"/>
    <w:rsid w:val="00D6539B"/>
    <w:rsid w:val="00D654C2"/>
    <w:rsid w:val="00D65666"/>
    <w:rsid w:val="00D656C2"/>
    <w:rsid w:val="00D656F8"/>
    <w:rsid w:val="00D6579A"/>
    <w:rsid w:val="00D657A6"/>
    <w:rsid w:val="00D65927"/>
    <w:rsid w:val="00D65B4F"/>
    <w:rsid w:val="00D660B7"/>
    <w:rsid w:val="00D6618D"/>
    <w:rsid w:val="00D66234"/>
    <w:rsid w:val="00D66309"/>
    <w:rsid w:val="00D663C2"/>
    <w:rsid w:val="00D6645F"/>
    <w:rsid w:val="00D66556"/>
    <w:rsid w:val="00D666F6"/>
    <w:rsid w:val="00D667DA"/>
    <w:rsid w:val="00D66856"/>
    <w:rsid w:val="00D668F0"/>
    <w:rsid w:val="00D66910"/>
    <w:rsid w:val="00D66C26"/>
    <w:rsid w:val="00D66FAD"/>
    <w:rsid w:val="00D67290"/>
    <w:rsid w:val="00D67339"/>
    <w:rsid w:val="00D673DB"/>
    <w:rsid w:val="00D6762A"/>
    <w:rsid w:val="00D676E8"/>
    <w:rsid w:val="00D67877"/>
    <w:rsid w:val="00D678A1"/>
    <w:rsid w:val="00D67A47"/>
    <w:rsid w:val="00D67ADE"/>
    <w:rsid w:val="00D67F03"/>
    <w:rsid w:val="00D67F40"/>
    <w:rsid w:val="00D67F96"/>
    <w:rsid w:val="00D70348"/>
    <w:rsid w:val="00D704B8"/>
    <w:rsid w:val="00D70804"/>
    <w:rsid w:val="00D70DE1"/>
    <w:rsid w:val="00D70E37"/>
    <w:rsid w:val="00D71243"/>
    <w:rsid w:val="00D712F2"/>
    <w:rsid w:val="00D716AD"/>
    <w:rsid w:val="00D716DF"/>
    <w:rsid w:val="00D71B70"/>
    <w:rsid w:val="00D71C43"/>
    <w:rsid w:val="00D72350"/>
    <w:rsid w:val="00D724B9"/>
    <w:rsid w:val="00D7259B"/>
    <w:rsid w:val="00D7275E"/>
    <w:rsid w:val="00D72C00"/>
    <w:rsid w:val="00D72C8B"/>
    <w:rsid w:val="00D72CC2"/>
    <w:rsid w:val="00D72CFE"/>
    <w:rsid w:val="00D72F91"/>
    <w:rsid w:val="00D73310"/>
    <w:rsid w:val="00D73372"/>
    <w:rsid w:val="00D738E3"/>
    <w:rsid w:val="00D73BD1"/>
    <w:rsid w:val="00D73EB2"/>
    <w:rsid w:val="00D73FC3"/>
    <w:rsid w:val="00D7444B"/>
    <w:rsid w:val="00D7478F"/>
    <w:rsid w:val="00D74D74"/>
    <w:rsid w:val="00D74D8F"/>
    <w:rsid w:val="00D74F27"/>
    <w:rsid w:val="00D75228"/>
    <w:rsid w:val="00D752FC"/>
    <w:rsid w:val="00D7537D"/>
    <w:rsid w:val="00D753B6"/>
    <w:rsid w:val="00D75515"/>
    <w:rsid w:val="00D757B6"/>
    <w:rsid w:val="00D75CCC"/>
    <w:rsid w:val="00D75DA9"/>
    <w:rsid w:val="00D76262"/>
    <w:rsid w:val="00D76281"/>
    <w:rsid w:val="00D765B4"/>
    <w:rsid w:val="00D76751"/>
    <w:rsid w:val="00D7696E"/>
    <w:rsid w:val="00D76BFE"/>
    <w:rsid w:val="00D76E01"/>
    <w:rsid w:val="00D76F20"/>
    <w:rsid w:val="00D7734A"/>
    <w:rsid w:val="00D7773A"/>
    <w:rsid w:val="00D77A28"/>
    <w:rsid w:val="00D77B75"/>
    <w:rsid w:val="00D77D57"/>
    <w:rsid w:val="00D80AC8"/>
    <w:rsid w:val="00D80C3A"/>
    <w:rsid w:val="00D80D77"/>
    <w:rsid w:val="00D80E18"/>
    <w:rsid w:val="00D80E45"/>
    <w:rsid w:val="00D80E90"/>
    <w:rsid w:val="00D80FD0"/>
    <w:rsid w:val="00D810D3"/>
    <w:rsid w:val="00D816FF"/>
    <w:rsid w:val="00D81981"/>
    <w:rsid w:val="00D81BD1"/>
    <w:rsid w:val="00D81D81"/>
    <w:rsid w:val="00D81DEF"/>
    <w:rsid w:val="00D81E2D"/>
    <w:rsid w:val="00D81E37"/>
    <w:rsid w:val="00D81E69"/>
    <w:rsid w:val="00D822BE"/>
    <w:rsid w:val="00D826A7"/>
    <w:rsid w:val="00D82834"/>
    <w:rsid w:val="00D8295F"/>
    <w:rsid w:val="00D82A23"/>
    <w:rsid w:val="00D82BB7"/>
    <w:rsid w:val="00D82EA7"/>
    <w:rsid w:val="00D830A9"/>
    <w:rsid w:val="00D8310F"/>
    <w:rsid w:val="00D8324F"/>
    <w:rsid w:val="00D83581"/>
    <w:rsid w:val="00D835BB"/>
    <w:rsid w:val="00D8367F"/>
    <w:rsid w:val="00D83785"/>
    <w:rsid w:val="00D839E5"/>
    <w:rsid w:val="00D83A1E"/>
    <w:rsid w:val="00D84020"/>
    <w:rsid w:val="00D843CE"/>
    <w:rsid w:val="00D8495C"/>
    <w:rsid w:val="00D84C84"/>
    <w:rsid w:val="00D84CE3"/>
    <w:rsid w:val="00D84D6A"/>
    <w:rsid w:val="00D84F9E"/>
    <w:rsid w:val="00D8503B"/>
    <w:rsid w:val="00D850F9"/>
    <w:rsid w:val="00D8525B"/>
    <w:rsid w:val="00D85292"/>
    <w:rsid w:val="00D853E0"/>
    <w:rsid w:val="00D85443"/>
    <w:rsid w:val="00D85AEE"/>
    <w:rsid w:val="00D85B1A"/>
    <w:rsid w:val="00D85CB7"/>
    <w:rsid w:val="00D85D50"/>
    <w:rsid w:val="00D85E4A"/>
    <w:rsid w:val="00D85E83"/>
    <w:rsid w:val="00D85FE5"/>
    <w:rsid w:val="00D8608C"/>
    <w:rsid w:val="00D8617C"/>
    <w:rsid w:val="00D86484"/>
    <w:rsid w:val="00D865A3"/>
    <w:rsid w:val="00D8674F"/>
    <w:rsid w:val="00D86786"/>
    <w:rsid w:val="00D86814"/>
    <w:rsid w:val="00D868B2"/>
    <w:rsid w:val="00D86BCF"/>
    <w:rsid w:val="00D86D0C"/>
    <w:rsid w:val="00D86E83"/>
    <w:rsid w:val="00D8705F"/>
    <w:rsid w:val="00D8707D"/>
    <w:rsid w:val="00D8727B"/>
    <w:rsid w:val="00D872FC"/>
    <w:rsid w:val="00D8740C"/>
    <w:rsid w:val="00D874EA"/>
    <w:rsid w:val="00D876FD"/>
    <w:rsid w:val="00D87708"/>
    <w:rsid w:val="00D87D7B"/>
    <w:rsid w:val="00D90457"/>
    <w:rsid w:val="00D904EB"/>
    <w:rsid w:val="00D9058D"/>
    <w:rsid w:val="00D9099B"/>
    <w:rsid w:val="00D90A50"/>
    <w:rsid w:val="00D90EE4"/>
    <w:rsid w:val="00D910D1"/>
    <w:rsid w:val="00D912E4"/>
    <w:rsid w:val="00D91894"/>
    <w:rsid w:val="00D91A98"/>
    <w:rsid w:val="00D91AA9"/>
    <w:rsid w:val="00D91CFF"/>
    <w:rsid w:val="00D91E86"/>
    <w:rsid w:val="00D91F58"/>
    <w:rsid w:val="00D91FF8"/>
    <w:rsid w:val="00D92061"/>
    <w:rsid w:val="00D9211A"/>
    <w:rsid w:val="00D921FB"/>
    <w:rsid w:val="00D92467"/>
    <w:rsid w:val="00D92831"/>
    <w:rsid w:val="00D929E6"/>
    <w:rsid w:val="00D92B88"/>
    <w:rsid w:val="00D92C82"/>
    <w:rsid w:val="00D92E2A"/>
    <w:rsid w:val="00D93685"/>
    <w:rsid w:val="00D936FD"/>
    <w:rsid w:val="00D938D3"/>
    <w:rsid w:val="00D9397C"/>
    <w:rsid w:val="00D939B3"/>
    <w:rsid w:val="00D93F1C"/>
    <w:rsid w:val="00D94092"/>
    <w:rsid w:val="00D9419E"/>
    <w:rsid w:val="00D94214"/>
    <w:rsid w:val="00D942A6"/>
    <w:rsid w:val="00D94758"/>
    <w:rsid w:val="00D947DF"/>
    <w:rsid w:val="00D94848"/>
    <w:rsid w:val="00D95069"/>
    <w:rsid w:val="00D952ED"/>
    <w:rsid w:val="00D958BE"/>
    <w:rsid w:val="00D958D5"/>
    <w:rsid w:val="00D95E49"/>
    <w:rsid w:val="00D960BC"/>
    <w:rsid w:val="00D962E1"/>
    <w:rsid w:val="00D967EF"/>
    <w:rsid w:val="00D9685E"/>
    <w:rsid w:val="00D96D3F"/>
    <w:rsid w:val="00D97094"/>
    <w:rsid w:val="00D9718F"/>
    <w:rsid w:val="00D971EF"/>
    <w:rsid w:val="00D973F6"/>
    <w:rsid w:val="00D974B4"/>
    <w:rsid w:val="00D97A21"/>
    <w:rsid w:val="00D97A7F"/>
    <w:rsid w:val="00D97B51"/>
    <w:rsid w:val="00D97C28"/>
    <w:rsid w:val="00D97E9D"/>
    <w:rsid w:val="00D97ECF"/>
    <w:rsid w:val="00DA013C"/>
    <w:rsid w:val="00DA0618"/>
    <w:rsid w:val="00DA082C"/>
    <w:rsid w:val="00DA0847"/>
    <w:rsid w:val="00DA0A43"/>
    <w:rsid w:val="00DA0DB6"/>
    <w:rsid w:val="00DA125C"/>
    <w:rsid w:val="00DA12BA"/>
    <w:rsid w:val="00DA15AD"/>
    <w:rsid w:val="00DA16FE"/>
    <w:rsid w:val="00DA1781"/>
    <w:rsid w:val="00DA17D1"/>
    <w:rsid w:val="00DA19E5"/>
    <w:rsid w:val="00DA1B6F"/>
    <w:rsid w:val="00DA1D8D"/>
    <w:rsid w:val="00DA1DFC"/>
    <w:rsid w:val="00DA1F4F"/>
    <w:rsid w:val="00DA23E0"/>
    <w:rsid w:val="00DA2B90"/>
    <w:rsid w:val="00DA2C8E"/>
    <w:rsid w:val="00DA32A6"/>
    <w:rsid w:val="00DA37F5"/>
    <w:rsid w:val="00DA39C7"/>
    <w:rsid w:val="00DA3ACB"/>
    <w:rsid w:val="00DA3BBE"/>
    <w:rsid w:val="00DA41E9"/>
    <w:rsid w:val="00DA431D"/>
    <w:rsid w:val="00DA4453"/>
    <w:rsid w:val="00DA4537"/>
    <w:rsid w:val="00DA458A"/>
    <w:rsid w:val="00DA46FC"/>
    <w:rsid w:val="00DA486C"/>
    <w:rsid w:val="00DA4870"/>
    <w:rsid w:val="00DA4DE5"/>
    <w:rsid w:val="00DA5757"/>
    <w:rsid w:val="00DA5808"/>
    <w:rsid w:val="00DA580D"/>
    <w:rsid w:val="00DA5AA5"/>
    <w:rsid w:val="00DA5E1B"/>
    <w:rsid w:val="00DA6006"/>
    <w:rsid w:val="00DA61C7"/>
    <w:rsid w:val="00DA644B"/>
    <w:rsid w:val="00DA6762"/>
    <w:rsid w:val="00DA67A8"/>
    <w:rsid w:val="00DA6874"/>
    <w:rsid w:val="00DA68A1"/>
    <w:rsid w:val="00DA69CC"/>
    <w:rsid w:val="00DA6D9A"/>
    <w:rsid w:val="00DA6F4D"/>
    <w:rsid w:val="00DA7573"/>
    <w:rsid w:val="00DA7886"/>
    <w:rsid w:val="00DA79AE"/>
    <w:rsid w:val="00DA7B9B"/>
    <w:rsid w:val="00DA7D5D"/>
    <w:rsid w:val="00DA7E80"/>
    <w:rsid w:val="00DA7E84"/>
    <w:rsid w:val="00DB004F"/>
    <w:rsid w:val="00DB03D2"/>
    <w:rsid w:val="00DB055B"/>
    <w:rsid w:val="00DB0669"/>
    <w:rsid w:val="00DB0933"/>
    <w:rsid w:val="00DB0D0B"/>
    <w:rsid w:val="00DB0DEA"/>
    <w:rsid w:val="00DB11AC"/>
    <w:rsid w:val="00DB13CB"/>
    <w:rsid w:val="00DB1726"/>
    <w:rsid w:val="00DB174E"/>
    <w:rsid w:val="00DB1B30"/>
    <w:rsid w:val="00DB1CB5"/>
    <w:rsid w:val="00DB1D54"/>
    <w:rsid w:val="00DB1F9F"/>
    <w:rsid w:val="00DB22E6"/>
    <w:rsid w:val="00DB2601"/>
    <w:rsid w:val="00DB26C5"/>
    <w:rsid w:val="00DB278C"/>
    <w:rsid w:val="00DB2BBB"/>
    <w:rsid w:val="00DB2F8B"/>
    <w:rsid w:val="00DB3044"/>
    <w:rsid w:val="00DB313D"/>
    <w:rsid w:val="00DB3440"/>
    <w:rsid w:val="00DB3495"/>
    <w:rsid w:val="00DB354C"/>
    <w:rsid w:val="00DB37AC"/>
    <w:rsid w:val="00DB3863"/>
    <w:rsid w:val="00DB39AC"/>
    <w:rsid w:val="00DB3A06"/>
    <w:rsid w:val="00DB3A55"/>
    <w:rsid w:val="00DB3C9C"/>
    <w:rsid w:val="00DB3D91"/>
    <w:rsid w:val="00DB3EFE"/>
    <w:rsid w:val="00DB4397"/>
    <w:rsid w:val="00DB45AB"/>
    <w:rsid w:val="00DB48F7"/>
    <w:rsid w:val="00DB4AD8"/>
    <w:rsid w:val="00DB4E6E"/>
    <w:rsid w:val="00DB5023"/>
    <w:rsid w:val="00DB5171"/>
    <w:rsid w:val="00DB548C"/>
    <w:rsid w:val="00DB57CF"/>
    <w:rsid w:val="00DB5ABB"/>
    <w:rsid w:val="00DB5B09"/>
    <w:rsid w:val="00DB6369"/>
    <w:rsid w:val="00DB6402"/>
    <w:rsid w:val="00DB69E0"/>
    <w:rsid w:val="00DB6F5C"/>
    <w:rsid w:val="00DB6FB8"/>
    <w:rsid w:val="00DB7094"/>
    <w:rsid w:val="00DB71B9"/>
    <w:rsid w:val="00DB7630"/>
    <w:rsid w:val="00DB76AF"/>
    <w:rsid w:val="00DB771E"/>
    <w:rsid w:val="00DB7794"/>
    <w:rsid w:val="00DB79A1"/>
    <w:rsid w:val="00DC0193"/>
    <w:rsid w:val="00DC043B"/>
    <w:rsid w:val="00DC09F0"/>
    <w:rsid w:val="00DC0AE5"/>
    <w:rsid w:val="00DC0AEA"/>
    <w:rsid w:val="00DC1267"/>
    <w:rsid w:val="00DC1513"/>
    <w:rsid w:val="00DC158C"/>
    <w:rsid w:val="00DC1674"/>
    <w:rsid w:val="00DC16CE"/>
    <w:rsid w:val="00DC1943"/>
    <w:rsid w:val="00DC195A"/>
    <w:rsid w:val="00DC1E05"/>
    <w:rsid w:val="00DC1F17"/>
    <w:rsid w:val="00DC20A4"/>
    <w:rsid w:val="00DC2994"/>
    <w:rsid w:val="00DC2C59"/>
    <w:rsid w:val="00DC3070"/>
    <w:rsid w:val="00DC321E"/>
    <w:rsid w:val="00DC3804"/>
    <w:rsid w:val="00DC3896"/>
    <w:rsid w:val="00DC3989"/>
    <w:rsid w:val="00DC399E"/>
    <w:rsid w:val="00DC3A70"/>
    <w:rsid w:val="00DC3A88"/>
    <w:rsid w:val="00DC3BC9"/>
    <w:rsid w:val="00DC3EC7"/>
    <w:rsid w:val="00DC3FFD"/>
    <w:rsid w:val="00DC405A"/>
    <w:rsid w:val="00DC424F"/>
    <w:rsid w:val="00DC42C2"/>
    <w:rsid w:val="00DC42E7"/>
    <w:rsid w:val="00DC42FD"/>
    <w:rsid w:val="00DC4593"/>
    <w:rsid w:val="00DC46AB"/>
    <w:rsid w:val="00DC49C3"/>
    <w:rsid w:val="00DC4D8F"/>
    <w:rsid w:val="00DC52A3"/>
    <w:rsid w:val="00DC535D"/>
    <w:rsid w:val="00DC53D5"/>
    <w:rsid w:val="00DC552F"/>
    <w:rsid w:val="00DC59C2"/>
    <w:rsid w:val="00DC5AF3"/>
    <w:rsid w:val="00DC5B13"/>
    <w:rsid w:val="00DC5C01"/>
    <w:rsid w:val="00DC6439"/>
    <w:rsid w:val="00DC66ED"/>
    <w:rsid w:val="00DC6806"/>
    <w:rsid w:val="00DC6842"/>
    <w:rsid w:val="00DC689D"/>
    <w:rsid w:val="00DC6939"/>
    <w:rsid w:val="00DC6AF5"/>
    <w:rsid w:val="00DC6C61"/>
    <w:rsid w:val="00DC6D19"/>
    <w:rsid w:val="00DC6E4F"/>
    <w:rsid w:val="00DC7000"/>
    <w:rsid w:val="00DC703A"/>
    <w:rsid w:val="00DC7457"/>
    <w:rsid w:val="00DC7475"/>
    <w:rsid w:val="00DC79DA"/>
    <w:rsid w:val="00DC7B60"/>
    <w:rsid w:val="00DC7F00"/>
    <w:rsid w:val="00DC7FD7"/>
    <w:rsid w:val="00DD03A6"/>
    <w:rsid w:val="00DD050B"/>
    <w:rsid w:val="00DD053A"/>
    <w:rsid w:val="00DD0757"/>
    <w:rsid w:val="00DD07F3"/>
    <w:rsid w:val="00DD0B0B"/>
    <w:rsid w:val="00DD0B4A"/>
    <w:rsid w:val="00DD0E87"/>
    <w:rsid w:val="00DD0EA8"/>
    <w:rsid w:val="00DD137F"/>
    <w:rsid w:val="00DD14AB"/>
    <w:rsid w:val="00DD168C"/>
    <w:rsid w:val="00DD1754"/>
    <w:rsid w:val="00DD179F"/>
    <w:rsid w:val="00DD17EB"/>
    <w:rsid w:val="00DD19BA"/>
    <w:rsid w:val="00DD1A16"/>
    <w:rsid w:val="00DD2182"/>
    <w:rsid w:val="00DD24FB"/>
    <w:rsid w:val="00DD25BF"/>
    <w:rsid w:val="00DD26F2"/>
    <w:rsid w:val="00DD27FB"/>
    <w:rsid w:val="00DD2AC3"/>
    <w:rsid w:val="00DD2B88"/>
    <w:rsid w:val="00DD2C9B"/>
    <w:rsid w:val="00DD2E3D"/>
    <w:rsid w:val="00DD2E55"/>
    <w:rsid w:val="00DD2F04"/>
    <w:rsid w:val="00DD2FB8"/>
    <w:rsid w:val="00DD2FE4"/>
    <w:rsid w:val="00DD31FB"/>
    <w:rsid w:val="00DD331F"/>
    <w:rsid w:val="00DD34AD"/>
    <w:rsid w:val="00DD34FB"/>
    <w:rsid w:val="00DD3581"/>
    <w:rsid w:val="00DD367F"/>
    <w:rsid w:val="00DD398E"/>
    <w:rsid w:val="00DD3D35"/>
    <w:rsid w:val="00DD3DAC"/>
    <w:rsid w:val="00DD3E70"/>
    <w:rsid w:val="00DD417E"/>
    <w:rsid w:val="00DD4202"/>
    <w:rsid w:val="00DD42BD"/>
    <w:rsid w:val="00DD4695"/>
    <w:rsid w:val="00DD47E4"/>
    <w:rsid w:val="00DD5678"/>
    <w:rsid w:val="00DD5706"/>
    <w:rsid w:val="00DD5AFE"/>
    <w:rsid w:val="00DD5B0E"/>
    <w:rsid w:val="00DD5B9E"/>
    <w:rsid w:val="00DD5CFE"/>
    <w:rsid w:val="00DD5EB0"/>
    <w:rsid w:val="00DD6272"/>
    <w:rsid w:val="00DD6891"/>
    <w:rsid w:val="00DD68AE"/>
    <w:rsid w:val="00DD6F30"/>
    <w:rsid w:val="00DD70ED"/>
    <w:rsid w:val="00DD7658"/>
    <w:rsid w:val="00DD77CE"/>
    <w:rsid w:val="00DD7AF3"/>
    <w:rsid w:val="00DD7D29"/>
    <w:rsid w:val="00DD7DA2"/>
    <w:rsid w:val="00DD7DD1"/>
    <w:rsid w:val="00DD7F52"/>
    <w:rsid w:val="00DD7FC2"/>
    <w:rsid w:val="00DD7FE9"/>
    <w:rsid w:val="00DE03CF"/>
    <w:rsid w:val="00DE03DF"/>
    <w:rsid w:val="00DE0537"/>
    <w:rsid w:val="00DE06D4"/>
    <w:rsid w:val="00DE09AC"/>
    <w:rsid w:val="00DE0A28"/>
    <w:rsid w:val="00DE0BE2"/>
    <w:rsid w:val="00DE0C36"/>
    <w:rsid w:val="00DE0D16"/>
    <w:rsid w:val="00DE0FBE"/>
    <w:rsid w:val="00DE0FD7"/>
    <w:rsid w:val="00DE112C"/>
    <w:rsid w:val="00DE114F"/>
    <w:rsid w:val="00DE1157"/>
    <w:rsid w:val="00DE12D7"/>
    <w:rsid w:val="00DE1B40"/>
    <w:rsid w:val="00DE1D9E"/>
    <w:rsid w:val="00DE1DAC"/>
    <w:rsid w:val="00DE1F9E"/>
    <w:rsid w:val="00DE2536"/>
    <w:rsid w:val="00DE25C3"/>
    <w:rsid w:val="00DE26C1"/>
    <w:rsid w:val="00DE2AB7"/>
    <w:rsid w:val="00DE2B7A"/>
    <w:rsid w:val="00DE2C60"/>
    <w:rsid w:val="00DE2FB9"/>
    <w:rsid w:val="00DE2FC2"/>
    <w:rsid w:val="00DE3199"/>
    <w:rsid w:val="00DE3219"/>
    <w:rsid w:val="00DE33CD"/>
    <w:rsid w:val="00DE35A4"/>
    <w:rsid w:val="00DE368F"/>
    <w:rsid w:val="00DE373C"/>
    <w:rsid w:val="00DE38CC"/>
    <w:rsid w:val="00DE3985"/>
    <w:rsid w:val="00DE3C94"/>
    <w:rsid w:val="00DE41B5"/>
    <w:rsid w:val="00DE4679"/>
    <w:rsid w:val="00DE4737"/>
    <w:rsid w:val="00DE47C8"/>
    <w:rsid w:val="00DE4A3E"/>
    <w:rsid w:val="00DE4F42"/>
    <w:rsid w:val="00DE4FD1"/>
    <w:rsid w:val="00DE5055"/>
    <w:rsid w:val="00DE50F2"/>
    <w:rsid w:val="00DE53C0"/>
    <w:rsid w:val="00DE562B"/>
    <w:rsid w:val="00DE58AB"/>
    <w:rsid w:val="00DE5C56"/>
    <w:rsid w:val="00DE60A3"/>
    <w:rsid w:val="00DE6171"/>
    <w:rsid w:val="00DE61B6"/>
    <w:rsid w:val="00DE632A"/>
    <w:rsid w:val="00DE63AA"/>
    <w:rsid w:val="00DE68C7"/>
    <w:rsid w:val="00DE68EB"/>
    <w:rsid w:val="00DE6B0C"/>
    <w:rsid w:val="00DE6D67"/>
    <w:rsid w:val="00DE719A"/>
    <w:rsid w:val="00DE73EB"/>
    <w:rsid w:val="00DE750E"/>
    <w:rsid w:val="00DE75DD"/>
    <w:rsid w:val="00DE76F2"/>
    <w:rsid w:val="00DE7D9D"/>
    <w:rsid w:val="00DE7E58"/>
    <w:rsid w:val="00DE7EA4"/>
    <w:rsid w:val="00DE7EAF"/>
    <w:rsid w:val="00DF0000"/>
    <w:rsid w:val="00DF0082"/>
    <w:rsid w:val="00DF01CB"/>
    <w:rsid w:val="00DF03FA"/>
    <w:rsid w:val="00DF05EB"/>
    <w:rsid w:val="00DF06CF"/>
    <w:rsid w:val="00DF093C"/>
    <w:rsid w:val="00DF0AF8"/>
    <w:rsid w:val="00DF1053"/>
    <w:rsid w:val="00DF1170"/>
    <w:rsid w:val="00DF1191"/>
    <w:rsid w:val="00DF1980"/>
    <w:rsid w:val="00DF1B4C"/>
    <w:rsid w:val="00DF216D"/>
    <w:rsid w:val="00DF2425"/>
    <w:rsid w:val="00DF2473"/>
    <w:rsid w:val="00DF25A8"/>
    <w:rsid w:val="00DF2889"/>
    <w:rsid w:val="00DF2901"/>
    <w:rsid w:val="00DF2C7A"/>
    <w:rsid w:val="00DF2E11"/>
    <w:rsid w:val="00DF317A"/>
    <w:rsid w:val="00DF3416"/>
    <w:rsid w:val="00DF343E"/>
    <w:rsid w:val="00DF3459"/>
    <w:rsid w:val="00DF3968"/>
    <w:rsid w:val="00DF3A6E"/>
    <w:rsid w:val="00DF3C7C"/>
    <w:rsid w:val="00DF3C91"/>
    <w:rsid w:val="00DF3CC5"/>
    <w:rsid w:val="00DF43FF"/>
    <w:rsid w:val="00DF44EF"/>
    <w:rsid w:val="00DF45F7"/>
    <w:rsid w:val="00DF45F8"/>
    <w:rsid w:val="00DF4637"/>
    <w:rsid w:val="00DF4969"/>
    <w:rsid w:val="00DF49DE"/>
    <w:rsid w:val="00DF4B4D"/>
    <w:rsid w:val="00DF4D91"/>
    <w:rsid w:val="00DF4F4B"/>
    <w:rsid w:val="00DF5000"/>
    <w:rsid w:val="00DF5443"/>
    <w:rsid w:val="00DF570B"/>
    <w:rsid w:val="00DF579D"/>
    <w:rsid w:val="00DF5987"/>
    <w:rsid w:val="00DF5AC0"/>
    <w:rsid w:val="00DF5B8D"/>
    <w:rsid w:val="00DF5B9C"/>
    <w:rsid w:val="00DF5D1E"/>
    <w:rsid w:val="00DF62EE"/>
    <w:rsid w:val="00DF650A"/>
    <w:rsid w:val="00DF65B8"/>
    <w:rsid w:val="00DF65CF"/>
    <w:rsid w:val="00DF6883"/>
    <w:rsid w:val="00DF701F"/>
    <w:rsid w:val="00DF711D"/>
    <w:rsid w:val="00DF7525"/>
    <w:rsid w:val="00DF7529"/>
    <w:rsid w:val="00DF75A5"/>
    <w:rsid w:val="00DF7685"/>
    <w:rsid w:val="00DF77D8"/>
    <w:rsid w:val="00DF798C"/>
    <w:rsid w:val="00DF79DD"/>
    <w:rsid w:val="00DF7B51"/>
    <w:rsid w:val="00DF7CC2"/>
    <w:rsid w:val="00E001B0"/>
    <w:rsid w:val="00E003FF"/>
    <w:rsid w:val="00E004FB"/>
    <w:rsid w:val="00E00582"/>
    <w:rsid w:val="00E005FC"/>
    <w:rsid w:val="00E007DB"/>
    <w:rsid w:val="00E00B65"/>
    <w:rsid w:val="00E00B98"/>
    <w:rsid w:val="00E00E75"/>
    <w:rsid w:val="00E00FE9"/>
    <w:rsid w:val="00E015BA"/>
    <w:rsid w:val="00E017B0"/>
    <w:rsid w:val="00E01BBB"/>
    <w:rsid w:val="00E01C0D"/>
    <w:rsid w:val="00E01CA2"/>
    <w:rsid w:val="00E01D45"/>
    <w:rsid w:val="00E01E67"/>
    <w:rsid w:val="00E01FDA"/>
    <w:rsid w:val="00E02117"/>
    <w:rsid w:val="00E0223A"/>
    <w:rsid w:val="00E02327"/>
    <w:rsid w:val="00E023F5"/>
    <w:rsid w:val="00E02619"/>
    <w:rsid w:val="00E02937"/>
    <w:rsid w:val="00E02B94"/>
    <w:rsid w:val="00E02D7E"/>
    <w:rsid w:val="00E02DA4"/>
    <w:rsid w:val="00E02F3F"/>
    <w:rsid w:val="00E034E7"/>
    <w:rsid w:val="00E0381F"/>
    <w:rsid w:val="00E040E5"/>
    <w:rsid w:val="00E0410A"/>
    <w:rsid w:val="00E04760"/>
    <w:rsid w:val="00E04832"/>
    <w:rsid w:val="00E048CA"/>
    <w:rsid w:val="00E04D57"/>
    <w:rsid w:val="00E04E04"/>
    <w:rsid w:val="00E04E3B"/>
    <w:rsid w:val="00E04FF2"/>
    <w:rsid w:val="00E050B6"/>
    <w:rsid w:val="00E051B7"/>
    <w:rsid w:val="00E05478"/>
    <w:rsid w:val="00E0547A"/>
    <w:rsid w:val="00E054E7"/>
    <w:rsid w:val="00E054F5"/>
    <w:rsid w:val="00E05705"/>
    <w:rsid w:val="00E05820"/>
    <w:rsid w:val="00E058D5"/>
    <w:rsid w:val="00E058F1"/>
    <w:rsid w:val="00E059C8"/>
    <w:rsid w:val="00E05A83"/>
    <w:rsid w:val="00E05AE4"/>
    <w:rsid w:val="00E05E49"/>
    <w:rsid w:val="00E05EDF"/>
    <w:rsid w:val="00E0605E"/>
    <w:rsid w:val="00E06188"/>
    <w:rsid w:val="00E06398"/>
    <w:rsid w:val="00E065A5"/>
    <w:rsid w:val="00E06735"/>
    <w:rsid w:val="00E06789"/>
    <w:rsid w:val="00E067BB"/>
    <w:rsid w:val="00E06904"/>
    <w:rsid w:val="00E06A08"/>
    <w:rsid w:val="00E06C8F"/>
    <w:rsid w:val="00E06D7A"/>
    <w:rsid w:val="00E06DFA"/>
    <w:rsid w:val="00E07115"/>
    <w:rsid w:val="00E0731F"/>
    <w:rsid w:val="00E07384"/>
    <w:rsid w:val="00E073D1"/>
    <w:rsid w:val="00E0745D"/>
    <w:rsid w:val="00E074C4"/>
    <w:rsid w:val="00E07639"/>
    <w:rsid w:val="00E076FC"/>
    <w:rsid w:val="00E0792D"/>
    <w:rsid w:val="00E0797A"/>
    <w:rsid w:val="00E0797D"/>
    <w:rsid w:val="00E07BD8"/>
    <w:rsid w:val="00E07E28"/>
    <w:rsid w:val="00E07E90"/>
    <w:rsid w:val="00E07EE3"/>
    <w:rsid w:val="00E07FE0"/>
    <w:rsid w:val="00E100ED"/>
    <w:rsid w:val="00E10137"/>
    <w:rsid w:val="00E101A1"/>
    <w:rsid w:val="00E101C8"/>
    <w:rsid w:val="00E10297"/>
    <w:rsid w:val="00E1047F"/>
    <w:rsid w:val="00E10714"/>
    <w:rsid w:val="00E1086D"/>
    <w:rsid w:val="00E108D1"/>
    <w:rsid w:val="00E10ABB"/>
    <w:rsid w:val="00E10E10"/>
    <w:rsid w:val="00E115DA"/>
    <w:rsid w:val="00E11790"/>
    <w:rsid w:val="00E11901"/>
    <w:rsid w:val="00E11939"/>
    <w:rsid w:val="00E11ACE"/>
    <w:rsid w:val="00E11AED"/>
    <w:rsid w:val="00E11B77"/>
    <w:rsid w:val="00E11CF8"/>
    <w:rsid w:val="00E11EC4"/>
    <w:rsid w:val="00E121C9"/>
    <w:rsid w:val="00E12290"/>
    <w:rsid w:val="00E123EC"/>
    <w:rsid w:val="00E124C8"/>
    <w:rsid w:val="00E12703"/>
    <w:rsid w:val="00E12A30"/>
    <w:rsid w:val="00E12BEB"/>
    <w:rsid w:val="00E12CAD"/>
    <w:rsid w:val="00E12E53"/>
    <w:rsid w:val="00E13095"/>
    <w:rsid w:val="00E1319B"/>
    <w:rsid w:val="00E13265"/>
    <w:rsid w:val="00E133E4"/>
    <w:rsid w:val="00E134B8"/>
    <w:rsid w:val="00E13679"/>
    <w:rsid w:val="00E138E4"/>
    <w:rsid w:val="00E13F48"/>
    <w:rsid w:val="00E14191"/>
    <w:rsid w:val="00E1421B"/>
    <w:rsid w:val="00E145EB"/>
    <w:rsid w:val="00E14915"/>
    <w:rsid w:val="00E14C07"/>
    <w:rsid w:val="00E14CBD"/>
    <w:rsid w:val="00E14F7F"/>
    <w:rsid w:val="00E155DF"/>
    <w:rsid w:val="00E15819"/>
    <w:rsid w:val="00E15944"/>
    <w:rsid w:val="00E15982"/>
    <w:rsid w:val="00E15A4C"/>
    <w:rsid w:val="00E15E84"/>
    <w:rsid w:val="00E162B2"/>
    <w:rsid w:val="00E16397"/>
    <w:rsid w:val="00E165D8"/>
    <w:rsid w:val="00E165F7"/>
    <w:rsid w:val="00E166D2"/>
    <w:rsid w:val="00E1681B"/>
    <w:rsid w:val="00E16882"/>
    <w:rsid w:val="00E16A33"/>
    <w:rsid w:val="00E16FB1"/>
    <w:rsid w:val="00E17046"/>
    <w:rsid w:val="00E17443"/>
    <w:rsid w:val="00E17571"/>
    <w:rsid w:val="00E17592"/>
    <w:rsid w:val="00E176CC"/>
    <w:rsid w:val="00E17C29"/>
    <w:rsid w:val="00E17CEC"/>
    <w:rsid w:val="00E17EC6"/>
    <w:rsid w:val="00E201CA"/>
    <w:rsid w:val="00E20354"/>
    <w:rsid w:val="00E208BE"/>
    <w:rsid w:val="00E20D3D"/>
    <w:rsid w:val="00E20D4A"/>
    <w:rsid w:val="00E2127E"/>
    <w:rsid w:val="00E21526"/>
    <w:rsid w:val="00E217F2"/>
    <w:rsid w:val="00E21989"/>
    <w:rsid w:val="00E2198A"/>
    <w:rsid w:val="00E21DCC"/>
    <w:rsid w:val="00E21E39"/>
    <w:rsid w:val="00E220FA"/>
    <w:rsid w:val="00E2217D"/>
    <w:rsid w:val="00E2219C"/>
    <w:rsid w:val="00E22254"/>
    <w:rsid w:val="00E223AC"/>
    <w:rsid w:val="00E223F8"/>
    <w:rsid w:val="00E22549"/>
    <w:rsid w:val="00E2258E"/>
    <w:rsid w:val="00E22747"/>
    <w:rsid w:val="00E22E22"/>
    <w:rsid w:val="00E2311E"/>
    <w:rsid w:val="00E2312F"/>
    <w:rsid w:val="00E23595"/>
    <w:rsid w:val="00E235FF"/>
    <w:rsid w:val="00E23A30"/>
    <w:rsid w:val="00E23A35"/>
    <w:rsid w:val="00E23C0C"/>
    <w:rsid w:val="00E24066"/>
    <w:rsid w:val="00E24226"/>
    <w:rsid w:val="00E248E5"/>
    <w:rsid w:val="00E24970"/>
    <w:rsid w:val="00E24EB3"/>
    <w:rsid w:val="00E24F97"/>
    <w:rsid w:val="00E250D4"/>
    <w:rsid w:val="00E2543A"/>
    <w:rsid w:val="00E254A6"/>
    <w:rsid w:val="00E25935"/>
    <w:rsid w:val="00E25BE1"/>
    <w:rsid w:val="00E25C63"/>
    <w:rsid w:val="00E25D6C"/>
    <w:rsid w:val="00E25F04"/>
    <w:rsid w:val="00E26133"/>
    <w:rsid w:val="00E2631C"/>
    <w:rsid w:val="00E2636B"/>
    <w:rsid w:val="00E26ABC"/>
    <w:rsid w:val="00E26BBF"/>
    <w:rsid w:val="00E26C05"/>
    <w:rsid w:val="00E26ECC"/>
    <w:rsid w:val="00E270BD"/>
    <w:rsid w:val="00E272B3"/>
    <w:rsid w:val="00E27368"/>
    <w:rsid w:val="00E275BA"/>
    <w:rsid w:val="00E27674"/>
    <w:rsid w:val="00E277E8"/>
    <w:rsid w:val="00E278E7"/>
    <w:rsid w:val="00E27AD5"/>
    <w:rsid w:val="00E27CA5"/>
    <w:rsid w:val="00E27D26"/>
    <w:rsid w:val="00E30257"/>
    <w:rsid w:val="00E3030E"/>
    <w:rsid w:val="00E30372"/>
    <w:rsid w:val="00E304E6"/>
    <w:rsid w:val="00E30751"/>
    <w:rsid w:val="00E307A4"/>
    <w:rsid w:val="00E30875"/>
    <w:rsid w:val="00E30949"/>
    <w:rsid w:val="00E30B43"/>
    <w:rsid w:val="00E30B67"/>
    <w:rsid w:val="00E30D95"/>
    <w:rsid w:val="00E31494"/>
    <w:rsid w:val="00E317ED"/>
    <w:rsid w:val="00E318DE"/>
    <w:rsid w:val="00E31A7B"/>
    <w:rsid w:val="00E31B61"/>
    <w:rsid w:val="00E31C76"/>
    <w:rsid w:val="00E31D9A"/>
    <w:rsid w:val="00E31DF8"/>
    <w:rsid w:val="00E32367"/>
    <w:rsid w:val="00E32919"/>
    <w:rsid w:val="00E32A37"/>
    <w:rsid w:val="00E32B90"/>
    <w:rsid w:val="00E32D36"/>
    <w:rsid w:val="00E32ED3"/>
    <w:rsid w:val="00E32F73"/>
    <w:rsid w:val="00E32F75"/>
    <w:rsid w:val="00E330A0"/>
    <w:rsid w:val="00E331CC"/>
    <w:rsid w:val="00E3326A"/>
    <w:rsid w:val="00E33508"/>
    <w:rsid w:val="00E3357B"/>
    <w:rsid w:val="00E3390B"/>
    <w:rsid w:val="00E33948"/>
    <w:rsid w:val="00E342ED"/>
    <w:rsid w:val="00E3484D"/>
    <w:rsid w:val="00E34ECA"/>
    <w:rsid w:val="00E353E3"/>
    <w:rsid w:val="00E362D9"/>
    <w:rsid w:val="00E36BB8"/>
    <w:rsid w:val="00E36C24"/>
    <w:rsid w:val="00E36C43"/>
    <w:rsid w:val="00E36D23"/>
    <w:rsid w:val="00E36D63"/>
    <w:rsid w:val="00E36E2C"/>
    <w:rsid w:val="00E36E59"/>
    <w:rsid w:val="00E36EA8"/>
    <w:rsid w:val="00E37125"/>
    <w:rsid w:val="00E371AD"/>
    <w:rsid w:val="00E371B7"/>
    <w:rsid w:val="00E375E7"/>
    <w:rsid w:val="00E375EB"/>
    <w:rsid w:val="00E3766E"/>
    <w:rsid w:val="00E3773B"/>
    <w:rsid w:val="00E377E5"/>
    <w:rsid w:val="00E37A3C"/>
    <w:rsid w:val="00E37D9F"/>
    <w:rsid w:val="00E37E05"/>
    <w:rsid w:val="00E37E14"/>
    <w:rsid w:val="00E37EB6"/>
    <w:rsid w:val="00E400A9"/>
    <w:rsid w:val="00E401DB"/>
    <w:rsid w:val="00E401FD"/>
    <w:rsid w:val="00E40356"/>
    <w:rsid w:val="00E40434"/>
    <w:rsid w:val="00E40870"/>
    <w:rsid w:val="00E40995"/>
    <w:rsid w:val="00E40ACE"/>
    <w:rsid w:val="00E40D25"/>
    <w:rsid w:val="00E410FC"/>
    <w:rsid w:val="00E41191"/>
    <w:rsid w:val="00E4136E"/>
    <w:rsid w:val="00E41767"/>
    <w:rsid w:val="00E4182A"/>
    <w:rsid w:val="00E418BB"/>
    <w:rsid w:val="00E41969"/>
    <w:rsid w:val="00E41D30"/>
    <w:rsid w:val="00E41DCA"/>
    <w:rsid w:val="00E41DD9"/>
    <w:rsid w:val="00E41F18"/>
    <w:rsid w:val="00E421D7"/>
    <w:rsid w:val="00E4229E"/>
    <w:rsid w:val="00E42372"/>
    <w:rsid w:val="00E42B30"/>
    <w:rsid w:val="00E42D44"/>
    <w:rsid w:val="00E42D83"/>
    <w:rsid w:val="00E42DC7"/>
    <w:rsid w:val="00E4322A"/>
    <w:rsid w:val="00E4326D"/>
    <w:rsid w:val="00E432C6"/>
    <w:rsid w:val="00E436B4"/>
    <w:rsid w:val="00E4384B"/>
    <w:rsid w:val="00E439F0"/>
    <w:rsid w:val="00E43F8C"/>
    <w:rsid w:val="00E44138"/>
    <w:rsid w:val="00E44144"/>
    <w:rsid w:val="00E4417C"/>
    <w:rsid w:val="00E44493"/>
    <w:rsid w:val="00E44691"/>
    <w:rsid w:val="00E44718"/>
    <w:rsid w:val="00E448E9"/>
    <w:rsid w:val="00E44F01"/>
    <w:rsid w:val="00E44F14"/>
    <w:rsid w:val="00E45396"/>
    <w:rsid w:val="00E45835"/>
    <w:rsid w:val="00E458A1"/>
    <w:rsid w:val="00E45A6C"/>
    <w:rsid w:val="00E45AA5"/>
    <w:rsid w:val="00E45C51"/>
    <w:rsid w:val="00E462AD"/>
    <w:rsid w:val="00E462CE"/>
    <w:rsid w:val="00E464F8"/>
    <w:rsid w:val="00E465F1"/>
    <w:rsid w:val="00E46640"/>
    <w:rsid w:val="00E4690A"/>
    <w:rsid w:val="00E46935"/>
    <w:rsid w:val="00E4702A"/>
    <w:rsid w:val="00E470CB"/>
    <w:rsid w:val="00E471B8"/>
    <w:rsid w:val="00E47369"/>
    <w:rsid w:val="00E479C0"/>
    <w:rsid w:val="00E47C4B"/>
    <w:rsid w:val="00E47CDA"/>
    <w:rsid w:val="00E47DD0"/>
    <w:rsid w:val="00E47EEA"/>
    <w:rsid w:val="00E47FB6"/>
    <w:rsid w:val="00E5000F"/>
    <w:rsid w:val="00E501C3"/>
    <w:rsid w:val="00E50391"/>
    <w:rsid w:val="00E50403"/>
    <w:rsid w:val="00E506A9"/>
    <w:rsid w:val="00E50777"/>
    <w:rsid w:val="00E509FA"/>
    <w:rsid w:val="00E50B2C"/>
    <w:rsid w:val="00E50D42"/>
    <w:rsid w:val="00E50DB1"/>
    <w:rsid w:val="00E50E60"/>
    <w:rsid w:val="00E50E88"/>
    <w:rsid w:val="00E50FCA"/>
    <w:rsid w:val="00E5109F"/>
    <w:rsid w:val="00E511A8"/>
    <w:rsid w:val="00E51862"/>
    <w:rsid w:val="00E519D9"/>
    <w:rsid w:val="00E51CAC"/>
    <w:rsid w:val="00E51D02"/>
    <w:rsid w:val="00E51DCF"/>
    <w:rsid w:val="00E51E69"/>
    <w:rsid w:val="00E51E97"/>
    <w:rsid w:val="00E52491"/>
    <w:rsid w:val="00E5251B"/>
    <w:rsid w:val="00E527ED"/>
    <w:rsid w:val="00E52B08"/>
    <w:rsid w:val="00E52CC9"/>
    <w:rsid w:val="00E52FA5"/>
    <w:rsid w:val="00E530C7"/>
    <w:rsid w:val="00E53151"/>
    <w:rsid w:val="00E5327F"/>
    <w:rsid w:val="00E53406"/>
    <w:rsid w:val="00E53557"/>
    <w:rsid w:val="00E53C42"/>
    <w:rsid w:val="00E53DBD"/>
    <w:rsid w:val="00E53DE8"/>
    <w:rsid w:val="00E53DF5"/>
    <w:rsid w:val="00E53E1B"/>
    <w:rsid w:val="00E5402C"/>
    <w:rsid w:val="00E541BA"/>
    <w:rsid w:val="00E5420C"/>
    <w:rsid w:val="00E54263"/>
    <w:rsid w:val="00E5432F"/>
    <w:rsid w:val="00E5435B"/>
    <w:rsid w:val="00E54394"/>
    <w:rsid w:val="00E5452D"/>
    <w:rsid w:val="00E54703"/>
    <w:rsid w:val="00E5479F"/>
    <w:rsid w:val="00E547CF"/>
    <w:rsid w:val="00E54963"/>
    <w:rsid w:val="00E54A45"/>
    <w:rsid w:val="00E54CFC"/>
    <w:rsid w:val="00E54CFE"/>
    <w:rsid w:val="00E54D7D"/>
    <w:rsid w:val="00E552BA"/>
    <w:rsid w:val="00E554C2"/>
    <w:rsid w:val="00E56308"/>
    <w:rsid w:val="00E56456"/>
    <w:rsid w:val="00E564D0"/>
    <w:rsid w:val="00E567B3"/>
    <w:rsid w:val="00E56B8D"/>
    <w:rsid w:val="00E56EF6"/>
    <w:rsid w:val="00E57023"/>
    <w:rsid w:val="00E570E8"/>
    <w:rsid w:val="00E57410"/>
    <w:rsid w:val="00E5778B"/>
    <w:rsid w:val="00E5798B"/>
    <w:rsid w:val="00E57BF4"/>
    <w:rsid w:val="00E57E3F"/>
    <w:rsid w:val="00E60050"/>
    <w:rsid w:val="00E60116"/>
    <w:rsid w:val="00E60510"/>
    <w:rsid w:val="00E606BA"/>
    <w:rsid w:val="00E606D2"/>
    <w:rsid w:val="00E60AB2"/>
    <w:rsid w:val="00E60B84"/>
    <w:rsid w:val="00E60D6E"/>
    <w:rsid w:val="00E61079"/>
    <w:rsid w:val="00E6108A"/>
    <w:rsid w:val="00E610E8"/>
    <w:rsid w:val="00E612D1"/>
    <w:rsid w:val="00E61506"/>
    <w:rsid w:val="00E6165B"/>
    <w:rsid w:val="00E61AAF"/>
    <w:rsid w:val="00E61C6C"/>
    <w:rsid w:val="00E61DC7"/>
    <w:rsid w:val="00E61E80"/>
    <w:rsid w:val="00E62098"/>
    <w:rsid w:val="00E62346"/>
    <w:rsid w:val="00E62472"/>
    <w:rsid w:val="00E624B7"/>
    <w:rsid w:val="00E6286D"/>
    <w:rsid w:val="00E628F0"/>
    <w:rsid w:val="00E62939"/>
    <w:rsid w:val="00E62C57"/>
    <w:rsid w:val="00E63356"/>
    <w:rsid w:val="00E6413D"/>
    <w:rsid w:val="00E6440A"/>
    <w:rsid w:val="00E64768"/>
    <w:rsid w:val="00E647C1"/>
    <w:rsid w:val="00E6488E"/>
    <w:rsid w:val="00E64B5C"/>
    <w:rsid w:val="00E64BCF"/>
    <w:rsid w:val="00E64D8B"/>
    <w:rsid w:val="00E64D92"/>
    <w:rsid w:val="00E64F79"/>
    <w:rsid w:val="00E650AA"/>
    <w:rsid w:val="00E65339"/>
    <w:rsid w:val="00E65393"/>
    <w:rsid w:val="00E653D4"/>
    <w:rsid w:val="00E655F2"/>
    <w:rsid w:val="00E658A9"/>
    <w:rsid w:val="00E65A79"/>
    <w:rsid w:val="00E65A7D"/>
    <w:rsid w:val="00E65D55"/>
    <w:rsid w:val="00E65F62"/>
    <w:rsid w:val="00E662D4"/>
    <w:rsid w:val="00E66BD0"/>
    <w:rsid w:val="00E66E29"/>
    <w:rsid w:val="00E66E7F"/>
    <w:rsid w:val="00E670F8"/>
    <w:rsid w:val="00E6717E"/>
    <w:rsid w:val="00E673EF"/>
    <w:rsid w:val="00E67756"/>
    <w:rsid w:val="00E67831"/>
    <w:rsid w:val="00E67AEF"/>
    <w:rsid w:val="00E67CED"/>
    <w:rsid w:val="00E67DAB"/>
    <w:rsid w:val="00E67F75"/>
    <w:rsid w:val="00E70219"/>
    <w:rsid w:val="00E7025D"/>
    <w:rsid w:val="00E70449"/>
    <w:rsid w:val="00E704E5"/>
    <w:rsid w:val="00E708EF"/>
    <w:rsid w:val="00E711C9"/>
    <w:rsid w:val="00E71352"/>
    <w:rsid w:val="00E713B5"/>
    <w:rsid w:val="00E7142D"/>
    <w:rsid w:val="00E71476"/>
    <w:rsid w:val="00E7169F"/>
    <w:rsid w:val="00E7188C"/>
    <w:rsid w:val="00E71B56"/>
    <w:rsid w:val="00E71D19"/>
    <w:rsid w:val="00E71E0A"/>
    <w:rsid w:val="00E71EFA"/>
    <w:rsid w:val="00E72220"/>
    <w:rsid w:val="00E726D9"/>
    <w:rsid w:val="00E7293F"/>
    <w:rsid w:val="00E7299E"/>
    <w:rsid w:val="00E72E47"/>
    <w:rsid w:val="00E72F64"/>
    <w:rsid w:val="00E73070"/>
    <w:rsid w:val="00E7313E"/>
    <w:rsid w:val="00E73404"/>
    <w:rsid w:val="00E73443"/>
    <w:rsid w:val="00E736A2"/>
    <w:rsid w:val="00E73740"/>
    <w:rsid w:val="00E739DC"/>
    <w:rsid w:val="00E73A92"/>
    <w:rsid w:val="00E73B86"/>
    <w:rsid w:val="00E73D38"/>
    <w:rsid w:val="00E73ED4"/>
    <w:rsid w:val="00E73FE7"/>
    <w:rsid w:val="00E74120"/>
    <w:rsid w:val="00E74194"/>
    <w:rsid w:val="00E7423B"/>
    <w:rsid w:val="00E7434B"/>
    <w:rsid w:val="00E743D2"/>
    <w:rsid w:val="00E7443B"/>
    <w:rsid w:val="00E74534"/>
    <w:rsid w:val="00E7460A"/>
    <w:rsid w:val="00E74842"/>
    <w:rsid w:val="00E74E20"/>
    <w:rsid w:val="00E74F1C"/>
    <w:rsid w:val="00E750E0"/>
    <w:rsid w:val="00E75833"/>
    <w:rsid w:val="00E75C75"/>
    <w:rsid w:val="00E75FB9"/>
    <w:rsid w:val="00E76289"/>
    <w:rsid w:val="00E76837"/>
    <w:rsid w:val="00E76A38"/>
    <w:rsid w:val="00E76A73"/>
    <w:rsid w:val="00E76C80"/>
    <w:rsid w:val="00E76F6A"/>
    <w:rsid w:val="00E77022"/>
    <w:rsid w:val="00E77205"/>
    <w:rsid w:val="00E772DA"/>
    <w:rsid w:val="00E77301"/>
    <w:rsid w:val="00E77347"/>
    <w:rsid w:val="00E777CD"/>
    <w:rsid w:val="00E778A4"/>
    <w:rsid w:val="00E77B86"/>
    <w:rsid w:val="00E77BC7"/>
    <w:rsid w:val="00E77CBB"/>
    <w:rsid w:val="00E77CD2"/>
    <w:rsid w:val="00E8013C"/>
    <w:rsid w:val="00E8038F"/>
    <w:rsid w:val="00E8054E"/>
    <w:rsid w:val="00E805D1"/>
    <w:rsid w:val="00E807F1"/>
    <w:rsid w:val="00E80ED5"/>
    <w:rsid w:val="00E80F1B"/>
    <w:rsid w:val="00E80F60"/>
    <w:rsid w:val="00E810E6"/>
    <w:rsid w:val="00E81113"/>
    <w:rsid w:val="00E811FE"/>
    <w:rsid w:val="00E81420"/>
    <w:rsid w:val="00E81ADE"/>
    <w:rsid w:val="00E81BA4"/>
    <w:rsid w:val="00E81F7F"/>
    <w:rsid w:val="00E81FD1"/>
    <w:rsid w:val="00E82055"/>
    <w:rsid w:val="00E823EE"/>
    <w:rsid w:val="00E824A2"/>
    <w:rsid w:val="00E828A9"/>
    <w:rsid w:val="00E8291F"/>
    <w:rsid w:val="00E82EC0"/>
    <w:rsid w:val="00E82EE5"/>
    <w:rsid w:val="00E834D6"/>
    <w:rsid w:val="00E8355B"/>
    <w:rsid w:val="00E836B7"/>
    <w:rsid w:val="00E8384D"/>
    <w:rsid w:val="00E83AAF"/>
    <w:rsid w:val="00E83BB1"/>
    <w:rsid w:val="00E843CD"/>
    <w:rsid w:val="00E84463"/>
    <w:rsid w:val="00E84549"/>
    <w:rsid w:val="00E846B4"/>
    <w:rsid w:val="00E849EE"/>
    <w:rsid w:val="00E84AA5"/>
    <w:rsid w:val="00E84C45"/>
    <w:rsid w:val="00E84CD2"/>
    <w:rsid w:val="00E84D7B"/>
    <w:rsid w:val="00E84FEF"/>
    <w:rsid w:val="00E85744"/>
    <w:rsid w:val="00E85809"/>
    <w:rsid w:val="00E86088"/>
    <w:rsid w:val="00E860D0"/>
    <w:rsid w:val="00E860DA"/>
    <w:rsid w:val="00E86331"/>
    <w:rsid w:val="00E864A6"/>
    <w:rsid w:val="00E86592"/>
    <w:rsid w:val="00E86884"/>
    <w:rsid w:val="00E868FE"/>
    <w:rsid w:val="00E86C0C"/>
    <w:rsid w:val="00E86EB7"/>
    <w:rsid w:val="00E87006"/>
    <w:rsid w:val="00E870EE"/>
    <w:rsid w:val="00E87358"/>
    <w:rsid w:val="00E874BF"/>
    <w:rsid w:val="00E87553"/>
    <w:rsid w:val="00E87612"/>
    <w:rsid w:val="00E87F5A"/>
    <w:rsid w:val="00E87F7D"/>
    <w:rsid w:val="00E90168"/>
    <w:rsid w:val="00E90348"/>
    <w:rsid w:val="00E90641"/>
    <w:rsid w:val="00E90CD8"/>
    <w:rsid w:val="00E90D44"/>
    <w:rsid w:val="00E90DF9"/>
    <w:rsid w:val="00E90FB4"/>
    <w:rsid w:val="00E91382"/>
    <w:rsid w:val="00E915EF"/>
    <w:rsid w:val="00E91835"/>
    <w:rsid w:val="00E91999"/>
    <w:rsid w:val="00E919EE"/>
    <w:rsid w:val="00E91CF9"/>
    <w:rsid w:val="00E91DA6"/>
    <w:rsid w:val="00E91E6B"/>
    <w:rsid w:val="00E921B4"/>
    <w:rsid w:val="00E92397"/>
    <w:rsid w:val="00E927B1"/>
    <w:rsid w:val="00E92979"/>
    <w:rsid w:val="00E929BA"/>
    <w:rsid w:val="00E92AD8"/>
    <w:rsid w:val="00E92DFE"/>
    <w:rsid w:val="00E9389C"/>
    <w:rsid w:val="00E939D3"/>
    <w:rsid w:val="00E939FE"/>
    <w:rsid w:val="00E93A35"/>
    <w:rsid w:val="00E93AAC"/>
    <w:rsid w:val="00E93AB0"/>
    <w:rsid w:val="00E93BCD"/>
    <w:rsid w:val="00E93F44"/>
    <w:rsid w:val="00E94282"/>
    <w:rsid w:val="00E942C5"/>
    <w:rsid w:val="00E94400"/>
    <w:rsid w:val="00E94437"/>
    <w:rsid w:val="00E9472C"/>
    <w:rsid w:val="00E94909"/>
    <w:rsid w:val="00E94D9E"/>
    <w:rsid w:val="00E94DB1"/>
    <w:rsid w:val="00E94DDC"/>
    <w:rsid w:val="00E9507D"/>
    <w:rsid w:val="00E95629"/>
    <w:rsid w:val="00E957F1"/>
    <w:rsid w:val="00E95B99"/>
    <w:rsid w:val="00E95D03"/>
    <w:rsid w:val="00E95D72"/>
    <w:rsid w:val="00E9608B"/>
    <w:rsid w:val="00E9637E"/>
    <w:rsid w:val="00E96536"/>
    <w:rsid w:val="00E96A47"/>
    <w:rsid w:val="00E96B5B"/>
    <w:rsid w:val="00E96D8E"/>
    <w:rsid w:val="00E96E68"/>
    <w:rsid w:val="00E96E73"/>
    <w:rsid w:val="00E96FAA"/>
    <w:rsid w:val="00E970BA"/>
    <w:rsid w:val="00E972FE"/>
    <w:rsid w:val="00E97519"/>
    <w:rsid w:val="00E97B54"/>
    <w:rsid w:val="00E97C3D"/>
    <w:rsid w:val="00E97D7F"/>
    <w:rsid w:val="00E97DEE"/>
    <w:rsid w:val="00E97E58"/>
    <w:rsid w:val="00E97FD9"/>
    <w:rsid w:val="00EA0211"/>
    <w:rsid w:val="00EA021C"/>
    <w:rsid w:val="00EA03F2"/>
    <w:rsid w:val="00EA08ED"/>
    <w:rsid w:val="00EA092F"/>
    <w:rsid w:val="00EA0ABE"/>
    <w:rsid w:val="00EA0B2C"/>
    <w:rsid w:val="00EA0C53"/>
    <w:rsid w:val="00EA0E0C"/>
    <w:rsid w:val="00EA10F4"/>
    <w:rsid w:val="00EA110E"/>
    <w:rsid w:val="00EA1846"/>
    <w:rsid w:val="00EA1A98"/>
    <w:rsid w:val="00EA1B92"/>
    <w:rsid w:val="00EA1CFA"/>
    <w:rsid w:val="00EA1D73"/>
    <w:rsid w:val="00EA21E2"/>
    <w:rsid w:val="00EA22FB"/>
    <w:rsid w:val="00EA2300"/>
    <w:rsid w:val="00EA2302"/>
    <w:rsid w:val="00EA2355"/>
    <w:rsid w:val="00EA2402"/>
    <w:rsid w:val="00EA25A8"/>
    <w:rsid w:val="00EA2700"/>
    <w:rsid w:val="00EA2D79"/>
    <w:rsid w:val="00EA2EE3"/>
    <w:rsid w:val="00EA300D"/>
    <w:rsid w:val="00EA3378"/>
    <w:rsid w:val="00EA3828"/>
    <w:rsid w:val="00EA38A5"/>
    <w:rsid w:val="00EA3BC3"/>
    <w:rsid w:val="00EA3DDF"/>
    <w:rsid w:val="00EA3E56"/>
    <w:rsid w:val="00EA407F"/>
    <w:rsid w:val="00EA413C"/>
    <w:rsid w:val="00EA44B5"/>
    <w:rsid w:val="00EA488A"/>
    <w:rsid w:val="00EA4890"/>
    <w:rsid w:val="00EA4917"/>
    <w:rsid w:val="00EA4945"/>
    <w:rsid w:val="00EA4A67"/>
    <w:rsid w:val="00EA4B5F"/>
    <w:rsid w:val="00EA4E6F"/>
    <w:rsid w:val="00EA4F41"/>
    <w:rsid w:val="00EA52DA"/>
    <w:rsid w:val="00EA541C"/>
    <w:rsid w:val="00EA55C8"/>
    <w:rsid w:val="00EA5940"/>
    <w:rsid w:val="00EA5A95"/>
    <w:rsid w:val="00EA5AA3"/>
    <w:rsid w:val="00EA5B49"/>
    <w:rsid w:val="00EA5E4B"/>
    <w:rsid w:val="00EA6227"/>
    <w:rsid w:val="00EA628A"/>
    <w:rsid w:val="00EA6349"/>
    <w:rsid w:val="00EA6376"/>
    <w:rsid w:val="00EA65AD"/>
    <w:rsid w:val="00EA6662"/>
    <w:rsid w:val="00EA66CB"/>
    <w:rsid w:val="00EA67AF"/>
    <w:rsid w:val="00EA6B81"/>
    <w:rsid w:val="00EA6BCE"/>
    <w:rsid w:val="00EA6C5B"/>
    <w:rsid w:val="00EA6D6A"/>
    <w:rsid w:val="00EA6FB4"/>
    <w:rsid w:val="00EA70F7"/>
    <w:rsid w:val="00EA7384"/>
    <w:rsid w:val="00EA7552"/>
    <w:rsid w:val="00EA7555"/>
    <w:rsid w:val="00EA78BE"/>
    <w:rsid w:val="00EA7AEA"/>
    <w:rsid w:val="00EA7B7B"/>
    <w:rsid w:val="00EA7D99"/>
    <w:rsid w:val="00EA7DC1"/>
    <w:rsid w:val="00EA7F08"/>
    <w:rsid w:val="00EB0046"/>
    <w:rsid w:val="00EB00BA"/>
    <w:rsid w:val="00EB06C2"/>
    <w:rsid w:val="00EB06D3"/>
    <w:rsid w:val="00EB0732"/>
    <w:rsid w:val="00EB0954"/>
    <w:rsid w:val="00EB0EA9"/>
    <w:rsid w:val="00EB10F1"/>
    <w:rsid w:val="00EB14D2"/>
    <w:rsid w:val="00EB1829"/>
    <w:rsid w:val="00EB1B39"/>
    <w:rsid w:val="00EB1C41"/>
    <w:rsid w:val="00EB1E06"/>
    <w:rsid w:val="00EB2023"/>
    <w:rsid w:val="00EB204B"/>
    <w:rsid w:val="00EB21BF"/>
    <w:rsid w:val="00EB2511"/>
    <w:rsid w:val="00EB272F"/>
    <w:rsid w:val="00EB284A"/>
    <w:rsid w:val="00EB29B5"/>
    <w:rsid w:val="00EB29D1"/>
    <w:rsid w:val="00EB2B21"/>
    <w:rsid w:val="00EB2BFB"/>
    <w:rsid w:val="00EB2D31"/>
    <w:rsid w:val="00EB2DCF"/>
    <w:rsid w:val="00EB2EF9"/>
    <w:rsid w:val="00EB30CA"/>
    <w:rsid w:val="00EB3333"/>
    <w:rsid w:val="00EB33B0"/>
    <w:rsid w:val="00EB33C9"/>
    <w:rsid w:val="00EB341D"/>
    <w:rsid w:val="00EB3790"/>
    <w:rsid w:val="00EB3E92"/>
    <w:rsid w:val="00EB3FA1"/>
    <w:rsid w:val="00EB405E"/>
    <w:rsid w:val="00EB4252"/>
    <w:rsid w:val="00EB4373"/>
    <w:rsid w:val="00EB439D"/>
    <w:rsid w:val="00EB4939"/>
    <w:rsid w:val="00EB4A2E"/>
    <w:rsid w:val="00EB4B76"/>
    <w:rsid w:val="00EB4BC2"/>
    <w:rsid w:val="00EB5067"/>
    <w:rsid w:val="00EB50B2"/>
    <w:rsid w:val="00EB50E7"/>
    <w:rsid w:val="00EB53B7"/>
    <w:rsid w:val="00EB545C"/>
    <w:rsid w:val="00EB556E"/>
    <w:rsid w:val="00EB5786"/>
    <w:rsid w:val="00EB587A"/>
    <w:rsid w:val="00EB589E"/>
    <w:rsid w:val="00EB5AA6"/>
    <w:rsid w:val="00EB5E2B"/>
    <w:rsid w:val="00EB6051"/>
    <w:rsid w:val="00EB6204"/>
    <w:rsid w:val="00EB6873"/>
    <w:rsid w:val="00EB6910"/>
    <w:rsid w:val="00EB69CD"/>
    <w:rsid w:val="00EB6B5E"/>
    <w:rsid w:val="00EB6B87"/>
    <w:rsid w:val="00EB6F53"/>
    <w:rsid w:val="00EB745B"/>
    <w:rsid w:val="00EB7552"/>
    <w:rsid w:val="00EB769A"/>
    <w:rsid w:val="00EB771B"/>
    <w:rsid w:val="00EB78B0"/>
    <w:rsid w:val="00EB7A62"/>
    <w:rsid w:val="00EB7AB1"/>
    <w:rsid w:val="00EB7BD8"/>
    <w:rsid w:val="00EB7C24"/>
    <w:rsid w:val="00EB7C38"/>
    <w:rsid w:val="00EB7D82"/>
    <w:rsid w:val="00EC022D"/>
    <w:rsid w:val="00EC0910"/>
    <w:rsid w:val="00EC099D"/>
    <w:rsid w:val="00EC12EE"/>
    <w:rsid w:val="00EC13FF"/>
    <w:rsid w:val="00EC14B3"/>
    <w:rsid w:val="00EC15F2"/>
    <w:rsid w:val="00EC1601"/>
    <w:rsid w:val="00EC23B8"/>
    <w:rsid w:val="00EC2424"/>
    <w:rsid w:val="00EC24E5"/>
    <w:rsid w:val="00EC2866"/>
    <w:rsid w:val="00EC28C0"/>
    <w:rsid w:val="00EC2B25"/>
    <w:rsid w:val="00EC2CC1"/>
    <w:rsid w:val="00EC2CED"/>
    <w:rsid w:val="00EC2E6C"/>
    <w:rsid w:val="00EC2F4B"/>
    <w:rsid w:val="00EC2FA1"/>
    <w:rsid w:val="00EC32C2"/>
    <w:rsid w:val="00EC335A"/>
    <w:rsid w:val="00EC369B"/>
    <w:rsid w:val="00EC377B"/>
    <w:rsid w:val="00EC3801"/>
    <w:rsid w:val="00EC3B05"/>
    <w:rsid w:val="00EC3DB1"/>
    <w:rsid w:val="00EC3E88"/>
    <w:rsid w:val="00EC3F2D"/>
    <w:rsid w:val="00EC3F47"/>
    <w:rsid w:val="00EC3F94"/>
    <w:rsid w:val="00EC4270"/>
    <w:rsid w:val="00EC4338"/>
    <w:rsid w:val="00EC4661"/>
    <w:rsid w:val="00EC466C"/>
    <w:rsid w:val="00EC4679"/>
    <w:rsid w:val="00EC49F7"/>
    <w:rsid w:val="00EC4C8B"/>
    <w:rsid w:val="00EC4D09"/>
    <w:rsid w:val="00EC4D1D"/>
    <w:rsid w:val="00EC4D22"/>
    <w:rsid w:val="00EC5001"/>
    <w:rsid w:val="00EC5092"/>
    <w:rsid w:val="00EC5105"/>
    <w:rsid w:val="00EC51B1"/>
    <w:rsid w:val="00EC51F4"/>
    <w:rsid w:val="00EC548A"/>
    <w:rsid w:val="00EC560D"/>
    <w:rsid w:val="00EC5701"/>
    <w:rsid w:val="00EC5947"/>
    <w:rsid w:val="00EC5A95"/>
    <w:rsid w:val="00EC5DD0"/>
    <w:rsid w:val="00EC5E0F"/>
    <w:rsid w:val="00EC5E39"/>
    <w:rsid w:val="00EC6108"/>
    <w:rsid w:val="00EC622B"/>
    <w:rsid w:val="00EC6453"/>
    <w:rsid w:val="00EC660A"/>
    <w:rsid w:val="00EC6617"/>
    <w:rsid w:val="00EC66CA"/>
    <w:rsid w:val="00EC6BCE"/>
    <w:rsid w:val="00EC752A"/>
    <w:rsid w:val="00EC78A4"/>
    <w:rsid w:val="00EC7A4A"/>
    <w:rsid w:val="00EC7A6E"/>
    <w:rsid w:val="00EC7AF1"/>
    <w:rsid w:val="00ED019E"/>
    <w:rsid w:val="00ED040D"/>
    <w:rsid w:val="00ED0504"/>
    <w:rsid w:val="00ED06B5"/>
    <w:rsid w:val="00ED0795"/>
    <w:rsid w:val="00ED0C1A"/>
    <w:rsid w:val="00ED0E75"/>
    <w:rsid w:val="00ED0FD7"/>
    <w:rsid w:val="00ED12FC"/>
    <w:rsid w:val="00ED1480"/>
    <w:rsid w:val="00ED1656"/>
    <w:rsid w:val="00ED1948"/>
    <w:rsid w:val="00ED1B1D"/>
    <w:rsid w:val="00ED1B9C"/>
    <w:rsid w:val="00ED1CCB"/>
    <w:rsid w:val="00ED1ED8"/>
    <w:rsid w:val="00ED1FDD"/>
    <w:rsid w:val="00ED203F"/>
    <w:rsid w:val="00ED2193"/>
    <w:rsid w:val="00ED21D7"/>
    <w:rsid w:val="00ED2254"/>
    <w:rsid w:val="00ED263E"/>
    <w:rsid w:val="00ED26EA"/>
    <w:rsid w:val="00ED29CE"/>
    <w:rsid w:val="00ED29E4"/>
    <w:rsid w:val="00ED2AAF"/>
    <w:rsid w:val="00ED2B4A"/>
    <w:rsid w:val="00ED315B"/>
    <w:rsid w:val="00ED327A"/>
    <w:rsid w:val="00ED341F"/>
    <w:rsid w:val="00ED3773"/>
    <w:rsid w:val="00ED37B3"/>
    <w:rsid w:val="00ED3850"/>
    <w:rsid w:val="00ED38ED"/>
    <w:rsid w:val="00ED398B"/>
    <w:rsid w:val="00ED39AB"/>
    <w:rsid w:val="00ED3B63"/>
    <w:rsid w:val="00ED3C10"/>
    <w:rsid w:val="00ED3DBE"/>
    <w:rsid w:val="00ED3F45"/>
    <w:rsid w:val="00ED425D"/>
    <w:rsid w:val="00ED438A"/>
    <w:rsid w:val="00ED466B"/>
    <w:rsid w:val="00ED4C75"/>
    <w:rsid w:val="00ED4D7F"/>
    <w:rsid w:val="00ED4E74"/>
    <w:rsid w:val="00ED51CC"/>
    <w:rsid w:val="00ED5284"/>
    <w:rsid w:val="00ED52B7"/>
    <w:rsid w:val="00ED52D0"/>
    <w:rsid w:val="00ED5687"/>
    <w:rsid w:val="00ED592E"/>
    <w:rsid w:val="00ED598D"/>
    <w:rsid w:val="00ED59A6"/>
    <w:rsid w:val="00ED5A34"/>
    <w:rsid w:val="00ED5CA6"/>
    <w:rsid w:val="00ED609F"/>
    <w:rsid w:val="00ED612B"/>
    <w:rsid w:val="00ED63DD"/>
    <w:rsid w:val="00ED646F"/>
    <w:rsid w:val="00ED68D3"/>
    <w:rsid w:val="00ED690A"/>
    <w:rsid w:val="00ED6997"/>
    <w:rsid w:val="00ED6A02"/>
    <w:rsid w:val="00ED6A4C"/>
    <w:rsid w:val="00ED6AA1"/>
    <w:rsid w:val="00ED6D16"/>
    <w:rsid w:val="00ED715C"/>
    <w:rsid w:val="00ED753C"/>
    <w:rsid w:val="00ED775F"/>
    <w:rsid w:val="00ED7FE2"/>
    <w:rsid w:val="00EE0800"/>
    <w:rsid w:val="00EE0948"/>
    <w:rsid w:val="00EE0B80"/>
    <w:rsid w:val="00EE0D70"/>
    <w:rsid w:val="00EE0D95"/>
    <w:rsid w:val="00EE1507"/>
    <w:rsid w:val="00EE1999"/>
    <w:rsid w:val="00EE1C52"/>
    <w:rsid w:val="00EE1DB1"/>
    <w:rsid w:val="00EE2178"/>
    <w:rsid w:val="00EE21A1"/>
    <w:rsid w:val="00EE2352"/>
    <w:rsid w:val="00EE23EB"/>
    <w:rsid w:val="00EE2467"/>
    <w:rsid w:val="00EE2CC7"/>
    <w:rsid w:val="00EE2E25"/>
    <w:rsid w:val="00EE31D2"/>
    <w:rsid w:val="00EE3347"/>
    <w:rsid w:val="00EE3499"/>
    <w:rsid w:val="00EE3769"/>
    <w:rsid w:val="00EE38A0"/>
    <w:rsid w:val="00EE38D3"/>
    <w:rsid w:val="00EE3970"/>
    <w:rsid w:val="00EE39F6"/>
    <w:rsid w:val="00EE3C5D"/>
    <w:rsid w:val="00EE3EEC"/>
    <w:rsid w:val="00EE4032"/>
    <w:rsid w:val="00EE426F"/>
    <w:rsid w:val="00EE44FB"/>
    <w:rsid w:val="00EE4AF1"/>
    <w:rsid w:val="00EE4E9B"/>
    <w:rsid w:val="00EE4F7F"/>
    <w:rsid w:val="00EE4FEF"/>
    <w:rsid w:val="00EE547D"/>
    <w:rsid w:val="00EE5510"/>
    <w:rsid w:val="00EE5796"/>
    <w:rsid w:val="00EE5C14"/>
    <w:rsid w:val="00EE5D83"/>
    <w:rsid w:val="00EE5DBB"/>
    <w:rsid w:val="00EE609B"/>
    <w:rsid w:val="00EE60F9"/>
    <w:rsid w:val="00EE67B8"/>
    <w:rsid w:val="00EE698F"/>
    <w:rsid w:val="00EE69A3"/>
    <w:rsid w:val="00EE6EC0"/>
    <w:rsid w:val="00EE6F4D"/>
    <w:rsid w:val="00EE761B"/>
    <w:rsid w:val="00EE7AB9"/>
    <w:rsid w:val="00EE7AC0"/>
    <w:rsid w:val="00EE7E20"/>
    <w:rsid w:val="00EE7F3B"/>
    <w:rsid w:val="00EF012E"/>
    <w:rsid w:val="00EF026F"/>
    <w:rsid w:val="00EF0317"/>
    <w:rsid w:val="00EF03BA"/>
    <w:rsid w:val="00EF0489"/>
    <w:rsid w:val="00EF0503"/>
    <w:rsid w:val="00EF0B8D"/>
    <w:rsid w:val="00EF0EA1"/>
    <w:rsid w:val="00EF107A"/>
    <w:rsid w:val="00EF1119"/>
    <w:rsid w:val="00EF1244"/>
    <w:rsid w:val="00EF12BB"/>
    <w:rsid w:val="00EF12EB"/>
    <w:rsid w:val="00EF14B2"/>
    <w:rsid w:val="00EF1A93"/>
    <w:rsid w:val="00EF1C6F"/>
    <w:rsid w:val="00EF1CAC"/>
    <w:rsid w:val="00EF1CFF"/>
    <w:rsid w:val="00EF1F0F"/>
    <w:rsid w:val="00EF2AFA"/>
    <w:rsid w:val="00EF2B09"/>
    <w:rsid w:val="00EF2B9A"/>
    <w:rsid w:val="00EF2C7D"/>
    <w:rsid w:val="00EF2E2A"/>
    <w:rsid w:val="00EF2F9E"/>
    <w:rsid w:val="00EF3216"/>
    <w:rsid w:val="00EF3584"/>
    <w:rsid w:val="00EF3894"/>
    <w:rsid w:val="00EF38A9"/>
    <w:rsid w:val="00EF392E"/>
    <w:rsid w:val="00EF3D49"/>
    <w:rsid w:val="00EF3EA6"/>
    <w:rsid w:val="00EF3EE9"/>
    <w:rsid w:val="00EF41E7"/>
    <w:rsid w:val="00EF43DE"/>
    <w:rsid w:val="00EF44DF"/>
    <w:rsid w:val="00EF4807"/>
    <w:rsid w:val="00EF48FF"/>
    <w:rsid w:val="00EF5099"/>
    <w:rsid w:val="00EF51B2"/>
    <w:rsid w:val="00EF5548"/>
    <w:rsid w:val="00EF5880"/>
    <w:rsid w:val="00EF5A71"/>
    <w:rsid w:val="00EF5EB4"/>
    <w:rsid w:val="00EF5F20"/>
    <w:rsid w:val="00EF613E"/>
    <w:rsid w:val="00EF64E1"/>
    <w:rsid w:val="00EF6523"/>
    <w:rsid w:val="00EF6989"/>
    <w:rsid w:val="00EF6C08"/>
    <w:rsid w:val="00EF763C"/>
    <w:rsid w:val="00EF78BA"/>
    <w:rsid w:val="00EF78D6"/>
    <w:rsid w:val="00EF7988"/>
    <w:rsid w:val="00EF79D0"/>
    <w:rsid w:val="00EF7AB4"/>
    <w:rsid w:val="00EF7ACB"/>
    <w:rsid w:val="00EF7AE3"/>
    <w:rsid w:val="00EF7B1B"/>
    <w:rsid w:val="00F00020"/>
    <w:rsid w:val="00F00353"/>
    <w:rsid w:val="00F0068F"/>
    <w:rsid w:val="00F006A5"/>
    <w:rsid w:val="00F0071D"/>
    <w:rsid w:val="00F009C2"/>
    <w:rsid w:val="00F00B6B"/>
    <w:rsid w:val="00F00B73"/>
    <w:rsid w:val="00F00B92"/>
    <w:rsid w:val="00F00D9C"/>
    <w:rsid w:val="00F00EA9"/>
    <w:rsid w:val="00F0107F"/>
    <w:rsid w:val="00F016A9"/>
    <w:rsid w:val="00F0172A"/>
    <w:rsid w:val="00F01879"/>
    <w:rsid w:val="00F01A6E"/>
    <w:rsid w:val="00F01D00"/>
    <w:rsid w:val="00F01D2B"/>
    <w:rsid w:val="00F020C7"/>
    <w:rsid w:val="00F02209"/>
    <w:rsid w:val="00F0229C"/>
    <w:rsid w:val="00F022C3"/>
    <w:rsid w:val="00F02446"/>
    <w:rsid w:val="00F024C7"/>
    <w:rsid w:val="00F027D4"/>
    <w:rsid w:val="00F02891"/>
    <w:rsid w:val="00F028CF"/>
    <w:rsid w:val="00F02B07"/>
    <w:rsid w:val="00F02BF3"/>
    <w:rsid w:val="00F033C7"/>
    <w:rsid w:val="00F03664"/>
    <w:rsid w:val="00F039DE"/>
    <w:rsid w:val="00F03D2D"/>
    <w:rsid w:val="00F03ECB"/>
    <w:rsid w:val="00F03F65"/>
    <w:rsid w:val="00F041FD"/>
    <w:rsid w:val="00F04228"/>
    <w:rsid w:val="00F043BE"/>
    <w:rsid w:val="00F044C7"/>
    <w:rsid w:val="00F044CC"/>
    <w:rsid w:val="00F0478F"/>
    <w:rsid w:val="00F04BDD"/>
    <w:rsid w:val="00F04C39"/>
    <w:rsid w:val="00F04CC1"/>
    <w:rsid w:val="00F04D96"/>
    <w:rsid w:val="00F04F08"/>
    <w:rsid w:val="00F04FCA"/>
    <w:rsid w:val="00F052A6"/>
    <w:rsid w:val="00F0547D"/>
    <w:rsid w:val="00F05538"/>
    <w:rsid w:val="00F056EE"/>
    <w:rsid w:val="00F057E0"/>
    <w:rsid w:val="00F059BF"/>
    <w:rsid w:val="00F05A27"/>
    <w:rsid w:val="00F05C79"/>
    <w:rsid w:val="00F05F66"/>
    <w:rsid w:val="00F061A8"/>
    <w:rsid w:val="00F062FA"/>
    <w:rsid w:val="00F067B8"/>
    <w:rsid w:val="00F0694E"/>
    <w:rsid w:val="00F06962"/>
    <w:rsid w:val="00F06988"/>
    <w:rsid w:val="00F069CC"/>
    <w:rsid w:val="00F06B6D"/>
    <w:rsid w:val="00F06D36"/>
    <w:rsid w:val="00F06D75"/>
    <w:rsid w:val="00F06FD4"/>
    <w:rsid w:val="00F07201"/>
    <w:rsid w:val="00F07464"/>
    <w:rsid w:val="00F07492"/>
    <w:rsid w:val="00F074BB"/>
    <w:rsid w:val="00F078E1"/>
    <w:rsid w:val="00F07D56"/>
    <w:rsid w:val="00F07D96"/>
    <w:rsid w:val="00F07DB2"/>
    <w:rsid w:val="00F10135"/>
    <w:rsid w:val="00F10620"/>
    <w:rsid w:val="00F109A9"/>
    <w:rsid w:val="00F10B0E"/>
    <w:rsid w:val="00F10BB9"/>
    <w:rsid w:val="00F11284"/>
    <w:rsid w:val="00F11635"/>
    <w:rsid w:val="00F11B11"/>
    <w:rsid w:val="00F11C69"/>
    <w:rsid w:val="00F11D4C"/>
    <w:rsid w:val="00F1200F"/>
    <w:rsid w:val="00F12134"/>
    <w:rsid w:val="00F12323"/>
    <w:rsid w:val="00F12540"/>
    <w:rsid w:val="00F12675"/>
    <w:rsid w:val="00F12B48"/>
    <w:rsid w:val="00F12B52"/>
    <w:rsid w:val="00F12CAE"/>
    <w:rsid w:val="00F130F5"/>
    <w:rsid w:val="00F134E8"/>
    <w:rsid w:val="00F13B3B"/>
    <w:rsid w:val="00F13F25"/>
    <w:rsid w:val="00F14313"/>
    <w:rsid w:val="00F14483"/>
    <w:rsid w:val="00F1450E"/>
    <w:rsid w:val="00F145AE"/>
    <w:rsid w:val="00F145C5"/>
    <w:rsid w:val="00F14720"/>
    <w:rsid w:val="00F147B3"/>
    <w:rsid w:val="00F14BE8"/>
    <w:rsid w:val="00F14D5E"/>
    <w:rsid w:val="00F14E96"/>
    <w:rsid w:val="00F14F88"/>
    <w:rsid w:val="00F15116"/>
    <w:rsid w:val="00F15690"/>
    <w:rsid w:val="00F156DA"/>
    <w:rsid w:val="00F157DC"/>
    <w:rsid w:val="00F15C58"/>
    <w:rsid w:val="00F15CCB"/>
    <w:rsid w:val="00F15D68"/>
    <w:rsid w:val="00F15FFF"/>
    <w:rsid w:val="00F160B3"/>
    <w:rsid w:val="00F1619A"/>
    <w:rsid w:val="00F16449"/>
    <w:rsid w:val="00F16AAD"/>
    <w:rsid w:val="00F1709A"/>
    <w:rsid w:val="00F17130"/>
    <w:rsid w:val="00F17240"/>
    <w:rsid w:val="00F17381"/>
    <w:rsid w:val="00F17389"/>
    <w:rsid w:val="00F17434"/>
    <w:rsid w:val="00F17680"/>
    <w:rsid w:val="00F1780F"/>
    <w:rsid w:val="00F17FF2"/>
    <w:rsid w:val="00F20032"/>
    <w:rsid w:val="00F205F9"/>
    <w:rsid w:val="00F207A5"/>
    <w:rsid w:val="00F20953"/>
    <w:rsid w:val="00F20BDD"/>
    <w:rsid w:val="00F20BF4"/>
    <w:rsid w:val="00F20D4A"/>
    <w:rsid w:val="00F20D5D"/>
    <w:rsid w:val="00F20ECF"/>
    <w:rsid w:val="00F20F7A"/>
    <w:rsid w:val="00F216BF"/>
    <w:rsid w:val="00F21894"/>
    <w:rsid w:val="00F21AFB"/>
    <w:rsid w:val="00F21B41"/>
    <w:rsid w:val="00F21BC1"/>
    <w:rsid w:val="00F21C32"/>
    <w:rsid w:val="00F21DB1"/>
    <w:rsid w:val="00F21DE2"/>
    <w:rsid w:val="00F22209"/>
    <w:rsid w:val="00F2234E"/>
    <w:rsid w:val="00F223D1"/>
    <w:rsid w:val="00F223E0"/>
    <w:rsid w:val="00F22594"/>
    <w:rsid w:val="00F225E6"/>
    <w:rsid w:val="00F228FB"/>
    <w:rsid w:val="00F2294C"/>
    <w:rsid w:val="00F22AAE"/>
    <w:rsid w:val="00F22B5A"/>
    <w:rsid w:val="00F22BF2"/>
    <w:rsid w:val="00F22CAC"/>
    <w:rsid w:val="00F2330D"/>
    <w:rsid w:val="00F2365B"/>
    <w:rsid w:val="00F237DB"/>
    <w:rsid w:val="00F23A76"/>
    <w:rsid w:val="00F23AFC"/>
    <w:rsid w:val="00F23EFA"/>
    <w:rsid w:val="00F240D8"/>
    <w:rsid w:val="00F24513"/>
    <w:rsid w:val="00F246A3"/>
    <w:rsid w:val="00F246A8"/>
    <w:rsid w:val="00F24704"/>
    <w:rsid w:val="00F24DF7"/>
    <w:rsid w:val="00F252C2"/>
    <w:rsid w:val="00F253BB"/>
    <w:rsid w:val="00F255E8"/>
    <w:rsid w:val="00F25703"/>
    <w:rsid w:val="00F258F1"/>
    <w:rsid w:val="00F259B8"/>
    <w:rsid w:val="00F25D23"/>
    <w:rsid w:val="00F260BC"/>
    <w:rsid w:val="00F2614D"/>
    <w:rsid w:val="00F2635D"/>
    <w:rsid w:val="00F26448"/>
    <w:rsid w:val="00F265E4"/>
    <w:rsid w:val="00F26663"/>
    <w:rsid w:val="00F26D40"/>
    <w:rsid w:val="00F26D6F"/>
    <w:rsid w:val="00F26E93"/>
    <w:rsid w:val="00F26F41"/>
    <w:rsid w:val="00F27175"/>
    <w:rsid w:val="00F273CC"/>
    <w:rsid w:val="00F27908"/>
    <w:rsid w:val="00F279CD"/>
    <w:rsid w:val="00F27A11"/>
    <w:rsid w:val="00F27A62"/>
    <w:rsid w:val="00F27DAC"/>
    <w:rsid w:val="00F30273"/>
    <w:rsid w:val="00F3032D"/>
    <w:rsid w:val="00F30385"/>
    <w:rsid w:val="00F307FC"/>
    <w:rsid w:val="00F308BD"/>
    <w:rsid w:val="00F308F4"/>
    <w:rsid w:val="00F3092A"/>
    <w:rsid w:val="00F30D65"/>
    <w:rsid w:val="00F30F8A"/>
    <w:rsid w:val="00F30FDD"/>
    <w:rsid w:val="00F310DE"/>
    <w:rsid w:val="00F311CD"/>
    <w:rsid w:val="00F312FE"/>
    <w:rsid w:val="00F316C9"/>
    <w:rsid w:val="00F31779"/>
    <w:rsid w:val="00F31D0F"/>
    <w:rsid w:val="00F3205E"/>
    <w:rsid w:val="00F3206C"/>
    <w:rsid w:val="00F32092"/>
    <w:rsid w:val="00F323F0"/>
    <w:rsid w:val="00F32674"/>
    <w:rsid w:val="00F32770"/>
    <w:rsid w:val="00F32781"/>
    <w:rsid w:val="00F32881"/>
    <w:rsid w:val="00F329E1"/>
    <w:rsid w:val="00F32EFF"/>
    <w:rsid w:val="00F33065"/>
    <w:rsid w:val="00F335D0"/>
    <w:rsid w:val="00F3377D"/>
    <w:rsid w:val="00F33921"/>
    <w:rsid w:val="00F3400F"/>
    <w:rsid w:val="00F3431B"/>
    <w:rsid w:val="00F343F1"/>
    <w:rsid w:val="00F3449E"/>
    <w:rsid w:val="00F34507"/>
    <w:rsid w:val="00F3463F"/>
    <w:rsid w:val="00F34A90"/>
    <w:rsid w:val="00F34D88"/>
    <w:rsid w:val="00F3549A"/>
    <w:rsid w:val="00F354EF"/>
    <w:rsid w:val="00F355D6"/>
    <w:rsid w:val="00F3574E"/>
    <w:rsid w:val="00F35A62"/>
    <w:rsid w:val="00F35C4B"/>
    <w:rsid w:val="00F35CAC"/>
    <w:rsid w:val="00F35DAE"/>
    <w:rsid w:val="00F35EAA"/>
    <w:rsid w:val="00F35FE5"/>
    <w:rsid w:val="00F3617A"/>
    <w:rsid w:val="00F36273"/>
    <w:rsid w:val="00F36362"/>
    <w:rsid w:val="00F36378"/>
    <w:rsid w:val="00F363C2"/>
    <w:rsid w:val="00F364B7"/>
    <w:rsid w:val="00F365A5"/>
    <w:rsid w:val="00F366CD"/>
    <w:rsid w:val="00F3682C"/>
    <w:rsid w:val="00F3697C"/>
    <w:rsid w:val="00F36BC7"/>
    <w:rsid w:val="00F36C11"/>
    <w:rsid w:val="00F36D69"/>
    <w:rsid w:val="00F36F54"/>
    <w:rsid w:val="00F36FF9"/>
    <w:rsid w:val="00F370B4"/>
    <w:rsid w:val="00F3740A"/>
    <w:rsid w:val="00F3745C"/>
    <w:rsid w:val="00F37505"/>
    <w:rsid w:val="00F37A54"/>
    <w:rsid w:val="00F37E5D"/>
    <w:rsid w:val="00F37EC2"/>
    <w:rsid w:val="00F402D3"/>
    <w:rsid w:val="00F4041D"/>
    <w:rsid w:val="00F404ED"/>
    <w:rsid w:val="00F405CD"/>
    <w:rsid w:val="00F408C4"/>
    <w:rsid w:val="00F40A2C"/>
    <w:rsid w:val="00F40C99"/>
    <w:rsid w:val="00F40E5B"/>
    <w:rsid w:val="00F40E68"/>
    <w:rsid w:val="00F40E78"/>
    <w:rsid w:val="00F40EA2"/>
    <w:rsid w:val="00F40EB0"/>
    <w:rsid w:val="00F4109C"/>
    <w:rsid w:val="00F41319"/>
    <w:rsid w:val="00F4149A"/>
    <w:rsid w:val="00F419BE"/>
    <w:rsid w:val="00F41CFC"/>
    <w:rsid w:val="00F41E30"/>
    <w:rsid w:val="00F422A8"/>
    <w:rsid w:val="00F422F3"/>
    <w:rsid w:val="00F4276D"/>
    <w:rsid w:val="00F42B46"/>
    <w:rsid w:val="00F42F3C"/>
    <w:rsid w:val="00F430E2"/>
    <w:rsid w:val="00F4313F"/>
    <w:rsid w:val="00F4348B"/>
    <w:rsid w:val="00F43502"/>
    <w:rsid w:val="00F43573"/>
    <w:rsid w:val="00F43808"/>
    <w:rsid w:val="00F43AB7"/>
    <w:rsid w:val="00F43AC5"/>
    <w:rsid w:val="00F4415A"/>
    <w:rsid w:val="00F4422D"/>
    <w:rsid w:val="00F442DB"/>
    <w:rsid w:val="00F4431A"/>
    <w:rsid w:val="00F44491"/>
    <w:rsid w:val="00F44755"/>
    <w:rsid w:val="00F44D49"/>
    <w:rsid w:val="00F450B5"/>
    <w:rsid w:val="00F4512D"/>
    <w:rsid w:val="00F454ED"/>
    <w:rsid w:val="00F457BD"/>
    <w:rsid w:val="00F45A06"/>
    <w:rsid w:val="00F45A86"/>
    <w:rsid w:val="00F45D92"/>
    <w:rsid w:val="00F45DBF"/>
    <w:rsid w:val="00F45F94"/>
    <w:rsid w:val="00F46007"/>
    <w:rsid w:val="00F46B3C"/>
    <w:rsid w:val="00F46C4C"/>
    <w:rsid w:val="00F46E26"/>
    <w:rsid w:val="00F46E35"/>
    <w:rsid w:val="00F46E82"/>
    <w:rsid w:val="00F46F06"/>
    <w:rsid w:val="00F46FF8"/>
    <w:rsid w:val="00F47182"/>
    <w:rsid w:val="00F472B4"/>
    <w:rsid w:val="00F473B7"/>
    <w:rsid w:val="00F473FE"/>
    <w:rsid w:val="00F474FA"/>
    <w:rsid w:val="00F476F2"/>
    <w:rsid w:val="00F4777D"/>
    <w:rsid w:val="00F479D9"/>
    <w:rsid w:val="00F479F5"/>
    <w:rsid w:val="00F47A36"/>
    <w:rsid w:val="00F47BD0"/>
    <w:rsid w:val="00F47BE1"/>
    <w:rsid w:val="00F47CBE"/>
    <w:rsid w:val="00F50122"/>
    <w:rsid w:val="00F503BC"/>
    <w:rsid w:val="00F503D5"/>
    <w:rsid w:val="00F50667"/>
    <w:rsid w:val="00F50846"/>
    <w:rsid w:val="00F50885"/>
    <w:rsid w:val="00F50A7B"/>
    <w:rsid w:val="00F50A82"/>
    <w:rsid w:val="00F50ABE"/>
    <w:rsid w:val="00F50AC7"/>
    <w:rsid w:val="00F50C4E"/>
    <w:rsid w:val="00F50D00"/>
    <w:rsid w:val="00F50DC0"/>
    <w:rsid w:val="00F513EE"/>
    <w:rsid w:val="00F51716"/>
    <w:rsid w:val="00F51B12"/>
    <w:rsid w:val="00F51D8C"/>
    <w:rsid w:val="00F52111"/>
    <w:rsid w:val="00F5234A"/>
    <w:rsid w:val="00F52492"/>
    <w:rsid w:val="00F526EA"/>
    <w:rsid w:val="00F52709"/>
    <w:rsid w:val="00F5279D"/>
    <w:rsid w:val="00F528B2"/>
    <w:rsid w:val="00F52B1A"/>
    <w:rsid w:val="00F52CAD"/>
    <w:rsid w:val="00F531C9"/>
    <w:rsid w:val="00F5324E"/>
    <w:rsid w:val="00F53315"/>
    <w:rsid w:val="00F53324"/>
    <w:rsid w:val="00F5341F"/>
    <w:rsid w:val="00F53599"/>
    <w:rsid w:val="00F53699"/>
    <w:rsid w:val="00F536AE"/>
    <w:rsid w:val="00F5380C"/>
    <w:rsid w:val="00F5391E"/>
    <w:rsid w:val="00F539D6"/>
    <w:rsid w:val="00F53A85"/>
    <w:rsid w:val="00F53B04"/>
    <w:rsid w:val="00F53B12"/>
    <w:rsid w:val="00F540F6"/>
    <w:rsid w:val="00F54455"/>
    <w:rsid w:val="00F54690"/>
    <w:rsid w:val="00F546CC"/>
    <w:rsid w:val="00F54852"/>
    <w:rsid w:val="00F54DEE"/>
    <w:rsid w:val="00F54F7B"/>
    <w:rsid w:val="00F55026"/>
    <w:rsid w:val="00F55101"/>
    <w:rsid w:val="00F55B70"/>
    <w:rsid w:val="00F55BE0"/>
    <w:rsid w:val="00F55BEF"/>
    <w:rsid w:val="00F55C28"/>
    <w:rsid w:val="00F55DB5"/>
    <w:rsid w:val="00F55FD2"/>
    <w:rsid w:val="00F5620F"/>
    <w:rsid w:val="00F56296"/>
    <w:rsid w:val="00F56709"/>
    <w:rsid w:val="00F567F8"/>
    <w:rsid w:val="00F568AA"/>
    <w:rsid w:val="00F56B06"/>
    <w:rsid w:val="00F56B3E"/>
    <w:rsid w:val="00F56BDD"/>
    <w:rsid w:val="00F56C29"/>
    <w:rsid w:val="00F56CB0"/>
    <w:rsid w:val="00F571A9"/>
    <w:rsid w:val="00F571FB"/>
    <w:rsid w:val="00F5726F"/>
    <w:rsid w:val="00F572EE"/>
    <w:rsid w:val="00F5736D"/>
    <w:rsid w:val="00F60308"/>
    <w:rsid w:val="00F60321"/>
    <w:rsid w:val="00F604D8"/>
    <w:rsid w:val="00F608D3"/>
    <w:rsid w:val="00F609BE"/>
    <w:rsid w:val="00F60C90"/>
    <w:rsid w:val="00F61963"/>
    <w:rsid w:val="00F61A79"/>
    <w:rsid w:val="00F61AF2"/>
    <w:rsid w:val="00F61F33"/>
    <w:rsid w:val="00F62007"/>
    <w:rsid w:val="00F621C3"/>
    <w:rsid w:val="00F62238"/>
    <w:rsid w:val="00F623CB"/>
    <w:rsid w:val="00F624AD"/>
    <w:rsid w:val="00F624C1"/>
    <w:rsid w:val="00F625AE"/>
    <w:rsid w:val="00F626C7"/>
    <w:rsid w:val="00F6280B"/>
    <w:rsid w:val="00F628E9"/>
    <w:rsid w:val="00F62A15"/>
    <w:rsid w:val="00F62CC2"/>
    <w:rsid w:val="00F62D79"/>
    <w:rsid w:val="00F62FA8"/>
    <w:rsid w:val="00F63075"/>
    <w:rsid w:val="00F63099"/>
    <w:rsid w:val="00F630BD"/>
    <w:rsid w:val="00F63154"/>
    <w:rsid w:val="00F631D0"/>
    <w:rsid w:val="00F63310"/>
    <w:rsid w:val="00F63379"/>
    <w:rsid w:val="00F63390"/>
    <w:rsid w:val="00F63448"/>
    <w:rsid w:val="00F63451"/>
    <w:rsid w:val="00F63731"/>
    <w:rsid w:val="00F637E1"/>
    <w:rsid w:val="00F63C68"/>
    <w:rsid w:val="00F642F6"/>
    <w:rsid w:val="00F64400"/>
    <w:rsid w:val="00F64555"/>
    <w:rsid w:val="00F6489B"/>
    <w:rsid w:val="00F64A2D"/>
    <w:rsid w:val="00F64F68"/>
    <w:rsid w:val="00F6575B"/>
    <w:rsid w:val="00F65A78"/>
    <w:rsid w:val="00F65AEB"/>
    <w:rsid w:val="00F65D3E"/>
    <w:rsid w:val="00F65D9F"/>
    <w:rsid w:val="00F65DCA"/>
    <w:rsid w:val="00F65E9F"/>
    <w:rsid w:val="00F65F9F"/>
    <w:rsid w:val="00F660DE"/>
    <w:rsid w:val="00F665D6"/>
    <w:rsid w:val="00F667C3"/>
    <w:rsid w:val="00F66820"/>
    <w:rsid w:val="00F66BF0"/>
    <w:rsid w:val="00F66E02"/>
    <w:rsid w:val="00F66FD0"/>
    <w:rsid w:val="00F67166"/>
    <w:rsid w:val="00F67837"/>
    <w:rsid w:val="00F67D74"/>
    <w:rsid w:val="00F67F5F"/>
    <w:rsid w:val="00F701DF"/>
    <w:rsid w:val="00F7023D"/>
    <w:rsid w:val="00F706F3"/>
    <w:rsid w:val="00F709F3"/>
    <w:rsid w:val="00F70A55"/>
    <w:rsid w:val="00F70B40"/>
    <w:rsid w:val="00F70FBF"/>
    <w:rsid w:val="00F712C1"/>
    <w:rsid w:val="00F71428"/>
    <w:rsid w:val="00F714A2"/>
    <w:rsid w:val="00F715BC"/>
    <w:rsid w:val="00F71858"/>
    <w:rsid w:val="00F722D0"/>
    <w:rsid w:val="00F7242A"/>
    <w:rsid w:val="00F7245F"/>
    <w:rsid w:val="00F724FD"/>
    <w:rsid w:val="00F72617"/>
    <w:rsid w:val="00F72719"/>
    <w:rsid w:val="00F727AC"/>
    <w:rsid w:val="00F72A6A"/>
    <w:rsid w:val="00F72B80"/>
    <w:rsid w:val="00F72CBF"/>
    <w:rsid w:val="00F72D0D"/>
    <w:rsid w:val="00F72DF3"/>
    <w:rsid w:val="00F72ECD"/>
    <w:rsid w:val="00F72FAC"/>
    <w:rsid w:val="00F72FF9"/>
    <w:rsid w:val="00F73004"/>
    <w:rsid w:val="00F7358D"/>
    <w:rsid w:val="00F738EA"/>
    <w:rsid w:val="00F7391D"/>
    <w:rsid w:val="00F73F56"/>
    <w:rsid w:val="00F740FC"/>
    <w:rsid w:val="00F74158"/>
    <w:rsid w:val="00F741EC"/>
    <w:rsid w:val="00F745C4"/>
    <w:rsid w:val="00F746E0"/>
    <w:rsid w:val="00F7481E"/>
    <w:rsid w:val="00F74941"/>
    <w:rsid w:val="00F74A35"/>
    <w:rsid w:val="00F74C75"/>
    <w:rsid w:val="00F74E37"/>
    <w:rsid w:val="00F7502B"/>
    <w:rsid w:val="00F75193"/>
    <w:rsid w:val="00F7534F"/>
    <w:rsid w:val="00F754A0"/>
    <w:rsid w:val="00F7552B"/>
    <w:rsid w:val="00F75722"/>
    <w:rsid w:val="00F75828"/>
    <w:rsid w:val="00F75973"/>
    <w:rsid w:val="00F75A32"/>
    <w:rsid w:val="00F75C28"/>
    <w:rsid w:val="00F75C2D"/>
    <w:rsid w:val="00F761F9"/>
    <w:rsid w:val="00F76238"/>
    <w:rsid w:val="00F763A6"/>
    <w:rsid w:val="00F7647B"/>
    <w:rsid w:val="00F7695B"/>
    <w:rsid w:val="00F76B59"/>
    <w:rsid w:val="00F76E39"/>
    <w:rsid w:val="00F76EDA"/>
    <w:rsid w:val="00F76FF5"/>
    <w:rsid w:val="00F76FFB"/>
    <w:rsid w:val="00F770FE"/>
    <w:rsid w:val="00F77838"/>
    <w:rsid w:val="00F77918"/>
    <w:rsid w:val="00F77ABF"/>
    <w:rsid w:val="00F77B8F"/>
    <w:rsid w:val="00F77BD1"/>
    <w:rsid w:val="00F77E60"/>
    <w:rsid w:val="00F80139"/>
    <w:rsid w:val="00F803F8"/>
    <w:rsid w:val="00F806A5"/>
    <w:rsid w:val="00F809B9"/>
    <w:rsid w:val="00F80D02"/>
    <w:rsid w:val="00F8120D"/>
    <w:rsid w:val="00F816AF"/>
    <w:rsid w:val="00F81F99"/>
    <w:rsid w:val="00F820EA"/>
    <w:rsid w:val="00F822A6"/>
    <w:rsid w:val="00F822A9"/>
    <w:rsid w:val="00F8234B"/>
    <w:rsid w:val="00F824E6"/>
    <w:rsid w:val="00F829E9"/>
    <w:rsid w:val="00F82E3F"/>
    <w:rsid w:val="00F82E7A"/>
    <w:rsid w:val="00F82F18"/>
    <w:rsid w:val="00F834BE"/>
    <w:rsid w:val="00F8359D"/>
    <w:rsid w:val="00F835F9"/>
    <w:rsid w:val="00F83BA7"/>
    <w:rsid w:val="00F83CEC"/>
    <w:rsid w:val="00F83DEE"/>
    <w:rsid w:val="00F83FA2"/>
    <w:rsid w:val="00F84487"/>
    <w:rsid w:val="00F8469F"/>
    <w:rsid w:val="00F84729"/>
    <w:rsid w:val="00F847B7"/>
    <w:rsid w:val="00F84B14"/>
    <w:rsid w:val="00F84CC0"/>
    <w:rsid w:val="00F84DE1"/>
    <w:rsid w:val="00F855F8"/>
    <w:rsid w:val="00F856E2"/>
    <w:rsid w:val="00F858B0"/>
    <w:rsid w:val="00F858C8"/>
    <w:rsid w:val="00F85ACB"/>
    <w:rsid w:val="00F86090"/>
    <w:rsid w:val="00F860BC"/>
    <w:rsid w:val="00F862BA"/>
    <w:rsid w:val="00F862D2"/>
    <w:rsid w:val="00F862E1"/>
    <w:rsid w:val="00F864C8"/>
    <w:rsid w:val="00F8663C"/>
    <w:rsid w:val="00F86DE7"/>
    <w:rsid w:val="00F87060"/>
    <w:rsid w:val="00F8742D"/>
    <w:rsid w:val="00F875A5"/>
    <w:rsid w:val="00F87625"/>
    <w:rsid w:val="00F8778D"/>
    <w:rsid w:val="00F878E8"/>
    <w:rsid w:val="00F87B10"/>
    <w:rsid w:val="00F87D3C"/>
    <w:rsid w:val="00F87DA5"/>
    <w:rsid w:val="00F90126"/>
    <w:rsid w:val="00F905EF"/>
    <w:rsid w:val="00F908BB"/>
    <w:rsid w:val="00F90F01"/>
    <w:rsid w:val="00F9101F"/>
    <w:rsid w:val="00F910DB"/>
    <w:rsid w:val="00F9143A"/>
    <w:rsid w:val="00F91567"/>
    <w:rsid w:val="00F9195D"/>
    <w:rsid w:val="00F919BF"/>
    <w:rsid w:val="00F919DE"/>
    <w:rsid w:val="00F91B87"/>
    <w:rsid w:val="00F91E19"/>
    <w:rsid w:val="00F91F72"/>
    <w:rsid w:val="00F9200D"/>
    <w:rsid w:val="00F92150"/>
    <w:rsid w:val="00F92235"/>
    <w:rsid w:val="00F92643"/>
    <w:rsid w:val="00F928A3"/>
    <w:rsid w:val="00F9294A"/>
    <w:rsid w:val="00F92D8E"/>
    <w:rsid w:val="00F92EAF"/>
    <w:rsid w:val="00F92F3D"/>
    <w:rsid w:val="00F9309C"/>
    <w:rsid w:val="00F93469"/>
    <w:rsid w:val="00F934E8"/>
    <w:rsid w:val="00F934FC"/>
    <w:rsid w:val="00F9358D"/>
    <w:rsid w:val="00F936FF"/>
    <w:rsid w:val="00F937C9"/>
    <w:rsid w:val="00F93916"/>
    <w:rsid w:val="00F93D0F"/>
    <w:rsid w:val="00F93E11"/>
    <w:rsid w:val="00F94062"/>
    <w:rsid w:val="00F94177"/>
    <w:rsid w:val="00F94931"/>
    <w:rsid w:val="00F94DD2"/>
    <w:rsid w:val="00F94E3C"/>
    <w:rsid w:val="00F95108"/>
    <w:rsid w:val="00F9511B"/>
    <w:rsid w:val="00F95359"/>
    <w:rsid w:val="00F955DF"/>
    <w:rsid w:val="00F955FF"/>
    <w:rsid w:val="00F9573A"/>
    <w:rsid w:val="00F95849"/>
    <w:rsid w:val="00F959F2"/>
    <w:rsid w:val="00F95E65"/>
    <w:rsid w:val="00F95FB8"/>
    <w:rsid w:val="00F9617D"/>
    <w:rsid w:val="00F96422"/>
    <w:rsid w:val="00F966B0"/>
    <w:rsid w:val="00F96834"/>
    <w:rsid w:val="00F96988"/>
    <w:rsid w:val="00F96DC8"/>
    <w:rsid w:val="00F96E3F"/>
    <w:rsid w:val="00F96FC9"/>
    <w:rsid w:val="00F970B9"/>
    <w:rsid w:val="00F97153"/>
    <w:rsid w:val="00F971DC"/>
    <w:rsid w:val="00F97356"/>
    <w:rsid w:val="00F97382"/>
    <w:rsid w:val="00F97695"/>
    <w:rsid w:val="00F977C5"/>
    <w:rsid w:val="00F97C73"/>
    <w:rsid w:val="00F97E65"/>
    <w:rsid w:val="00F97FD4"/>
    <w:rsid w:val="00FA0103"/>
    <w:rsid w:val="00FA01B8"/>
    <w:rsid w:val="00FA027A"/>
    <w:rsid w:val="00FA02CA"/>
    <w:rsid w:val="00FA058A"/>
    <w:rsid w:val="00FA099A"/>
    <w:rsid w:val="00FA0BCB"/>
    <w:rsid w:val="00FA10D1"/>
    <w:rsid w:val="00FA11E1"/>
    <w:rsid w:val="00FA1439"/>
    <w:rsid w:val="00FA157E"/>
    <w:rsid w:val="00FA181E"/>
    <w:rsid w:val="00FA18C2"/>
    <w:rsid w:val="00FA193F"/>
    <w:rsid w:val="00FA1A4E"/>
    <w:rsid w:val="00FA1DA8"/>
    <w:rsid w:val="00FA1E49"/>
    <w:rsid w:val="00FA20D8"/>
    <w:rsid w:val="00FA230A"/>
    <w:rsid w:val="00FA23AC"/>
    <w:rsid w:val="00FA2448"/>
    <w:rsid w:val="00FA2666"/>
    <w:rsid w:val="00FA2A45"/>
    <w:rsid w:val="00FA2C9E"/>
    <w:rsid w:val="00FA2D18"/>
    <w:rsid w:val="00FA2D88"/>
    <w:rsid w:val="00FA3A01"/>
    <w:rsid w:val="00FA3C04"/>
    <w:rsid w:val="00FA3F4C"/>
    <w:rsid w:val="00FA41AB"/>
    <w:rsid w:val="00FA46B0"/>
    <w:rsid w:val="00FA4A4F"/>
    <w:rsid w:val="00FA4B3C"/>
    <w:rsid w:val="00FA4BA0"/>
    <w:rsid w:val="00FA4CA0"/>
    <w:rsid w:val="00FA50D9"/>
    <w:rsid w:val="00FA5348"/>
    <w:rsid w:val="00FA55CB"/>
    <w:rsid w:val="00FA57BB"/>
    <w:rsid w:val="00FA59B3"/>
    <w:rsid w:val="00FA5C64"/>
    <w:rsid w:val="00FA63C7"/>
    <w:rsid w:val="00FA6580"/>
    <w:rsid w:val="00FA68E0"/>
    <w:rsid w:val="00FA6AD6"/>
    <w:rsid w:val="00FA6ADD"/>
    <w:rsid w:val="00FA6DEC"/>
    <w:rsid w:val="00FA6E01"/>
    <w:rsid w:val="00FA6E4A"/>
    <w:rsid w:val="00FA72AC"/>
    <w:rsid w:val="00FA75D5"/>
    <w:rsid w:val="00FA76A6"/>
    <w:rsid w:val="00FA7866"/>
    <w:rsid w:val="00FA78E0"/>
    <w:rsid w:val="00FA7D5D"/>
    <w:rsid w:val="00FA7E9A"/>
    <w:rsid w:val="00FB04C6"/>
    <w:rsid w:val="00FB056B"/>
    <w:rsid w:val="00FB05E4"/>
    <w:rsid w:val="00FB06B2"/>
    <w:rsid w:val="00FB0711"/>
    <w:rsid w:val="00FB08F5"/>
    <w:rsid w:val="00FB0C1C"/>
    <w:rsid w:val="00FB0D41"/>
    <w:rsid w:val="00FB0EE4"/>
    <w:rsid w:val="00FB10C5"/>
    <w:rsid w:val="00FB10EF"/>
    <w:rsid w:val="00FB1467"/>
    <w:rsid w:val="00FB15B7"/>
    <w:rsid w:val="00FB19B8"/>
    <w:rsid w:val="00FB1E36"/>
    <w:rsid w:val="00FB1F04"/>
    <w:rsid w:val="00FB208F"/>
    <w:rsid w:val="00FB20AA"/>
    <w:rsid w:val="00FB2163"/>
    <w:rsid w:val="00FB27D3"/>
    <w:rsid w:val="00FB27D9"/>
    <w:rsid w:val="00FB2ACD"/>
    <w:rsid w:val="00FB2DA5"/>
    <w:rsid w:val="00FB30E3"/>
    <w:rsid w:val="00FB31A2"/>
    <w:rsid w:val="00FB385B"/>
    <w:rsid w:val="00FB3B68"/>
    <w:rsid w:val="00FB3E66"/>
    <w:rsid w:val="00FB3F07"/>
    <w:rsid w:val="00FB3FEF"/>
    <w:rsid w:val="00FB406A"/>
    <w:rsid w:val="00FB45E3"/>
    <w:rsid w:val="00FB47A1"/>
    <w:rsid w:val="00FB47A5"/>
    <w:rsid w:val="00FB4BA2"/>
    <w:rsid w:val="00FB4C47"/>
    <w:rsid w:val="00FB4DFE"/>
    <w:rsid w:val="00FB4EEA"/>
    <w:rsid w:val="00FB4F68"/>
    <w:rsid w:val="00FB5392"/>
    <w:rsid w:val="00FB543A"/>
    <w:rsid w:val="00FB54AA"/>
    <w:rsid w:val="00FB5665"/>
    <w:rsid w:val="00FB570C"/>
    <w:rsid w:val="00FB590A"/>
    <w:rsid w:val="00FB5929"/>
    <w:rsid w:val="00FB594B"/>
    <w:rsid w:val="00FB618B"/>
    <w:rsid w:val="00FB61B5"/>
    <w:rsid w:val="00FB64D3"/>
    <w:rsid w:val="00FB6625"/>
    <w:rsid w:val="00FB69F9"/>
    <w:rsid w:val="00FB6FED"/>
    <w:rsid w:val="00FB701E"/>
    <w:rsid w:val="00FB7417"/>
    <w:rsid w:val="00FB7663"/>
    <w:rsid w:val="00FB76B8"/>
    <w:rsid w:val="00FB7818"/>
    <w:rsid w:val="00FB799E"/>
    <w:rsid w:val="00FB7C51"/>
    <w:rsid w:val="00FB7D34"/>
    <w:rsid w:val="00FB7ED9"/>
    <w:rsid w:val="00FB7F36"/>
    <w:rsid w:val="00FB7F61"/>
    <w:rsid w:val="00FC0195"/>
    <w:rsid w:val="00FC0436"/>
    <w:rsid w:val="00FC0611"/>
    <w:rsid w:val="00FC06E9"/>
    <w:rsid w:val="00FC0A6D"/>
    <w:rsid w:val="00FC0B51"/>
    <w:rsid w:val="00FC0C82"/>
    <w:rsid w:val="00FC0C9E"/>
    <w:rsid w:val="00FC0CA7"/>
    <w:rsid w:val="00FC1080"/>
    <w:rsid w:val="00FC1298"/>
    <w:rsid w:val="00FC1666"/>
    <w:rsid w:val="00FC172D"/>
    <w:rsid w:val="00FC1833"/>
    <w:rsid w:val="00FC1A39"/>
    <w:rsid w:val="00FC1E08"/>
    <w:rsid w:val="00FC1E60"/>
    <w:rsid w:val="00FC1F4F"/>
    <w:rsid w:val="00FC1FC9"/>
    <w:rsid w:val="00FC23FD"/>
    <w:rsid w:val="00FC2512"/>
    <w:rsid w:val="00FC2704"/>
    <w:rsid w:val="00FC296F"/>
    <w:rsid w:val="00FC2A0E"/>
    <w:rsid w:val="00FC2C3F"/>
    <w:rsid w:val="00FC2ECF"/>
    <w:rsid w:val="00FC3137"/>
    <w:rsid w:val="00FC3229"/>
    <w:rsid w:val="00FC3250"/>
    <w:rsid w:val="00FC3343"/>
    <w:rsid w:val="00FC335A"/>
    <w:rsid w:val="00FC3416"/>
    <w:rsid w:val="00FC3618"/>
    <w:rsid w:val="00FC39E5"/>
    <w:rsid w:val="00FC3A4C"/>
    <w:rsid w:val="00FC3B7C"/>
    <w:rsid w:val="00FC3F2B"/>
    <w:rsid w:val="00FC4196"/>
    <w:rsid w:val="00FC41FD"/>
    <w:rsid w:val="00FC43B9"/>
    <w:rsid w:val="00FC4B32"/>
    <w:rsid w:val="00FC4CC0"/>
    <w:rsid w:val="00FC4DBB"/>
    <w:rsid w:val="00FC4E69"/>
    <w:rsid w:val="00FC516A"/>
    <w:rsid w:val="00FC5516"/>
    <w:rsid w:val="00FC59A2"/>
    <w:rsid w:val="00FC6022"/>
    <w:rsid w:val="00FC6137"/>
    <w:rsid w:val="00FC6326"/>
    <w:rsid w:val="00FC6600"/>
    <w:rsid w:val="00FC676B"/>
    <w:rsid w:val="00FC6774"/>
    <w:rsid w:val="00FC697C"/>
    <w:rsid w:val="00FC6A5A"/>
    <w:rsid w:val="00FC6B20"/>
    <w:rsid w:val="00FC6C5B"/>
    <w:rsid w:val="00FC6E12"/>
    <w:rsid w:val="00FC7344"/>
    <w:rsid w:val="00FC74F8"/>
    <w:rsid w:val="00FC7504"/>
    <w:rsid w:val="00FC7673"/>
    <w:rsid w:val="00FC7758"/>
    <w:rsid w:val="00FC7917"/>
    <w:rsid w:val="00FC7A3B"/>
    <w:rsid w:val="00FC7B78"/>
    <w:rsid w:val="00FC7D5A"/>
    <w:rsid w:val="00FD0116"/>
    <w:rsid w:val="00FD024E"/>
    <w:rsid w:val="00FD0311"/>
    <w:rsid w:val="00FD0322"/>
    <w:rsid w:val="00FD07C1"/>
    <w:rsid w:val="00FD09B6"/>
    <w:rsid w:val="00FD0B4A"/>
    <w:rsid w:val="00FD0DFD"/>
    <w:rsid w:val="00FD1381"/>
    <w:rsid w:val="00FD1681"/>
    <w:rsid w:val="00FD1962"/>
    <w:rsid w:val="00FD198F"/>
    <w:rsid w:val="00FD1BBF"/>
    <w:rsid w:val="00FD1C61"/>
    <w:rsid w:val="00FD1F24"/>
    <w:rsid w:val="00FD1F6D"/>
    <w:rsid w:val="00FD28C5"/>
    <w:rsid w:val="00FD299F"/>
    <w:rsid w:val="00FD2A66"/>
    <w:rsid w:val="00FD2AB9"/>
    <w:rsid w:val="00FD2CA4"/>
    <w:rsid w:val="00FD2CE0"/>
    <w:rsid w:val="00FD2F78"/>
    <w:rsid w:val="00FD345E"/>
    <w:rsid w:val="00FD3611"/>
    <w:rsid w:val="00FD392F"/>
    <w:rsid w:val="00FD3FB0"/>
    <w:rsid w:val="00FD4138"/>
    <w:rsid w:val="00FD414E"/>
    <w:rsid w:val="00FD4269"/>
    <w:rsid w:val="00FD44FF"/>
    <w:rsid w:val="00FD4605"/>
    <w:rsid w:val="00FD46E9"/>
    <w:rsid w:val="00FD4887"/>
    <w:rsid w:val="00FD4980"/>
    <w:rsid w:val="00FD49C9"/>
    <w:rsid w:val="00FD5058"/>
    <w:rsid w:val="00FD52E1"/>
    <w:rsid w:val="00FD5491"/>
    <w:rsid w:val="00FD56E1"/>
    <w:rsid w:val="00FD5774"/>
    <w:rsid w:val="00FD5972"/>
    <w:rsid w:val="00FD5C2A"/>
    <w:rsid w:val="00FD61C7"/>
    <w:rsid w:val="00FD62E7"/>
    <w:rsid w:val="00FD6546"/>
    <w:rsid w:val="00FD6931"/>
    <w:rsid w:val="00FD6B2A"/>
    <w:rsid w:val="00FD6D04"/>
    <w:rsid w:val="00FD6D17"/>
    <w:rsid w:val="00FD6F74"/>
    <w:rsid w:val="00FD7058"/>
    <w:rsid w:val="00FD72FE"/>
    <w:rsid w:val="00FD75D9"/>
    <w:rsid w:val="00FD77E6"/>
    <w:rsid w:val="00FD79B8"/>
    <w:rsid w:val="00FD7FCB"/>
    <w:rsid w:val="00FE0A6C"/>
    <w:rsid w:val="00FE0C1A"/>
    <w:rsid w:val="00FE0C75"/>
    <w:rsid w:val="00FE101C"/>
    <w:rsid w:val="00FE1093"/>
    <w:rsid w:val="00FE1148"/>
    <w:rsid w:val="00FE1178"/>
    <w:rsid w:val="00FE1204"/>
    <w:rsid w:val="00FE17CE"/>
    <w:rsid w:val="00FE1AEF"/>
    <w:rsid w:val="00FE1BF9"/>
    <w:rsid w:val="00FE1C21"/>
    <w:rsid w:val="00FE1C2A"/>
    <w:rsid w:val="00FE1D17"/>
    <w:rsid w:val="00FE1DF0"/>
    <w:rsid w:val="00FE1E75"/>
    <w:rsid w:val="00FE1EC3"/>
    <w:rsid w:val="00FE1EE0"/>
    <w:rsid w:val="00FE1EFA"/>
    <w:rsid w:val="00FE1F02"/>
    <w:rsid w:val="00FE246B"/>
    <w:rsid w:val="00FE2485"/>
    <w:rsid w:val="00FE2747"/>
    <w:rsid w:val="00FE2956"/>
    <w:rsid w:val="00FE2988"/>
    <w:rsid w:val="00FE2E51"/>
    <w:rsid w:val="00FE3217"/>
    <w:rsid w:val="00FE3259"/>
    <w:rsid w:val="00FE32E4"/>
    <w:rsid w:val="00FE3324"/>
    <w:rsid w:val="00FE374E"/>
    <w:rsid w:val="00FE38AC"/>
    <w:rsid w:val="00FE3BBC"/>
    <w:rsid w:val="00FE3E17"/>
    <w:rsid w:val="00FE3F04"/>
    <w:rsid w:val="00FE3FBF"/>
    <w:rsid w:val="00FE404B"/>
    <w:rsid w:val="00FE4165"/>
    <w:rsid w:val="00FE4254"/>
    <w:rsid w:val="00FE435B"/>
    <w:rsid w:val="00FE45B7"/>
    <w:rsid w:val="00FE477A"/>
    <w:rsid w:val="00FE49A7"/>
    <w:rsid w:val="00FE49D1"/>
    <w:rsid w:val="00FE4D1B"/>
    <w:rsid w:val="00FE4D38"/>
    <w:rsid w:val="00FE4E61"/>
    <w:rsid w:val="00FE4FC0"/>
    <w:rsid w:val="00FE5433"/>
    <w:rsid w:val="00FE5434"/>
    <w:rsid w:val="00FE56B2"/>
    <w:rsid w:val="00FE5947"/>
    <w:rsid w:val="00FE5ECC"/>
    <w:rsid w:val="00FE612A"/>
    <w:rsid w:val="00FE6440"/>
    <w:rsid w:val="00FE65AB"/>
    <w:rsid w:val="00FE660C"/>
    <w:rsid w:val="00FE66C3"/>
    <w:rsid w:val="00FE70EF"/>
    <w:rsid w:val="00FE721F"/>
    <w:rsid w:val="00FE73CC"/>
    <w:rsid w:val="00FE7533"/>
    <w:rsid w:val="00FE7544"/>
    <w:rsid w:val="00FE759F"/>
    <w:rsid w:val="00FE7682"/>
    <w:rsid w:val="00FE776A"/>
    <w:rsid w:val="00FE7BEE"/>
    <w:rsid w:val="00FE7E6D"/>
    <w:rsid w:val="00FF0297"/>
    <w:rsid w:val="00FF0B46"/>
    <w:rsid w:val="00FF0E70"/>
    <w:rsid w:val="00FF0FC1"/>
    <w:rsid w:val="00FF11B5"/>
    <w:rsid w:val="00FF158A"/>
    <w:rsid w:val="00FF159F"/>
    <w:rsid w:val="00FF191D"/>
    <w:rsid w:val="00FF1A25"/>
    <w:rsid w:val="00FF1DD2"/>
    <w:rsid w:val="00FF21D0"/>
    <w:rsid w:val="00FF2226"/>
    <w:rsid w:val="00FF2402"/>
    <w:rsid w:val="00FF28B1"/>
    <w:rsid w:val="00FF2978"/>
    <w:rsid w:val="00FF2BE1"/>
    <w:rsid w:val="00FF2BEB"/>
    <w:rsid w:val="00FF2BF8"/>
    <w:rsid w:val="00FF2CF0"/>
    <w:rsid w:val="00FF2D56"/>
    <w:rsid w:val="00FF3140"/>
    <w:rsid w:val="00FF366E"/>
    <w:rsid w:val="00FF369C"/>
    <w:rsid w:val="00FF36D3"/>
    <w:rsid w:val="00FF39EB"/>
    <w:rsid w:val="00FF3A18"/>
    <w:rsid w:val="00FF3AAE"/>
    <w:rsid w:val="00FF3D6E"/>
    <w:rsid w:val="00FF3EF3"/>
    <w:rsid w:val="00FF3F86"/>
    <w:rsid w:val="00FF4329"/>
    <w:rsid w:val="00FF436F"/>
    <w:rsid w:val="00FF43FD"/>
    <w:rsid w:val="00FF4475"/>
    <w:rsid w:val="00FF48C4"/>
    <w:rsid w:val="00FF4BEF"/>
    <w:rsid w:val="00FF4C01"/>
    <w:rsid w:val="00FF4C67"/>
    <w:rsid w:val="00FF4FCF"/>
    <w:rsid w:val="00FF50D2"/>
    <w:rsid w:val="00FF50F8"/>
    <w:rsid w:val="00FF54EA"/>
    <w:rsid w:val="00FF55D1"/>
    <w:rsid w:val="00FF5657"/>
    <w:rsid w:val="00FF598F"/>
    <w:rsid w:val="00FF59C9"/>
    <w:rsid w:val="00FF5A89"/>
    <w:rsid w:val="00FF5C46"/>
    <w:rsid w:val="00FF5DD1"/>
    <w:rsid w:val="00FF5E92"/>
    <w:rsid w:val="00FF5EE7"/>
    <w:rsid w:val="00FF618D"/>
    <w:rsid w:val="00FF619B"/>
    <w:rsid w:val="00FF620F"/>
    <w:rsid w:val="00FF649B"/>
    <w:rsid w:val="00FF65D6"/>
    <w:rsid w:val="00FF6820"/>
    <w:rsid w:val="00FF69B4"/>
    <w:rsid w:val="00FF6BB8"/>
    <w:rsid w:val="00FF6BDA"/>
    <w:rsid w:val="00FF6C2E"/>
    <w:rsid w:val="00FF6C65"/>
    <w:rsid w:val="00FF6CFC"/>
    <w:rsid w:val="00FF73E0"/>
    <w:rsid w:val="00FF7A3D"/>
    <w:rsid w:val="00FF7B32"/>
    <w:rsid w:val="00FF7B8C"/>
    <w:rsid w:val="00FF7EA3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21DEF65"/>
  <w15:docId w15:val="{0E9D90D8-F398-4E8B-9D90-348DEC937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656A"/>
    <w:pPr>
      <w:suppressAutoHyphens/>
      <w:ind w:firstLine="709"/>
      <w:jc w:val="both"/>
    </w:pPr>
    <w:rPr>
      <w:sz w:val="28"/>
      <w:szCs w:val="28"/>
      <w:lang w:eastAsia="zh-CN"/>
    </w:rPr>
  </w:style>
  <w:style w:type="paragraph" w:styleId="11">
    <w:name w:val="heading 1"/>
    <w:basedOn w:val="a0"/>
    <w:next w:val="a0"/>
    <w:autoRedefine/>
    <w:uiPriority w:val="9"/>
    <w:qFormat/>
    <w:rsid w:val="00280919"/>
    <w:pPr>
      <w:shd w:val="clear" w:color="auto" w:fill="FFFFFF"/>
      <w:tabs>
        <w:tab w:val="left" w:pos="993"/>
        <w:tab w:val="left" w:pos="5387"/>
        <w:tab w:val="left" w:pos="5529"/>
        <w:tab w:val="left" w:pos="5954"/>
        <w:tab w:val="left" w:pos="6237"/>
        <w:tab w:val="left" w:pos="6379"/>
      </w:tabs>
      <w:spacing w:line="276" w:lineRule="auto"/>
      <w:ind w:left="1512" w:firstLine="0"/>
      <w:jc w:val="center"/>
      <w:textAlignment w:val="baseline"/>
      <w:outlineLvl w:val="0"/>
    </w:pPr>
    <w:rPr>
      <w:b/>
      <w:spacing w:val="2"/>
      <w:kern w:val="1"/>
      <w:lang w:val="x-none"/>
    </w:rPr>
  </w:style>
  <w:style w:type="paragraph" w:styleId="2">
    <w:name w:val="heading 2"/>
    <w:basedOn w:val="a0"/>
    <w:next w:val="a0"/>
    <w:autoRedefine/>
    <w:qFormat/>
    <w:rsid w:val="00D230C0"/>
    <w:pPr>
      <w:keepNext/>
      <w:tabs>
        <w:tab w:val="left" w:pos="1276"/>
      </w:tabs>
      <w:ind w:left="1296" w:hanging="1296"/>
      <w:jc w:val="center"/>
      <w:outlineLvl w:val="1"/>
    </w:pPr>
    <w:rPr>
      <w:b/>
      <w:bCs/>
      <w:iCs/>
      <w:lang w:eastAsia="en-US"/>
    </w:rPr>
  </w:style>
  <w:style w:type="paragraph" w:styleId="3">
    <w:name w:val="heading 3"/>
    <w:basedOn w:val="a0"/>
    <w:next w:val="a0"/>
    <w:uiPriority w:val="99"/>
    <w:qFormat/>
    <w:pPr>
      <w:keepNext/>
      <w:tabs>
        <w:tab w:val="num" w:pos="0"/>
      </w:tabs>
      <w:spacing w:before="240" w:after="60"/>
      <w:ind w:firstLine="0"/>
      <w:jc w:val="left"/>
      <w:outlineLvl w:val="2"/>
    </w:pPr>
    <w:rPr>
      <w:rFonts w:ascii="Arial" w:hAnsi="Arial" w:cs="Arial"/>
      <w:b/>
      <w:sz w:val="26"/>
      <w:szCs w:val="20"/>
      <w:lang w:val="en-GB"/>
    </w:rPr>
  </w:style>
  <w:style w:type="paragraph" w:styleId="4">
    <w:name w:val="heading 4"/>
    <w:basedOn w:val="a0"/>
    <w:next w:val="a0"/>
    <w:uiPriority w:val="99"/>
    <w:qFormat/>
    <w:pPr>
      <w:keepNext/>
      <w:tabs>
        <w:tab w:val="num" w:pos="0"/>
      </w:tabs>
      <w:spacing w:before="240" w:after="60"/>
      <w:ind w:firstLine="0"/>
      <w:jc w:val="left"/>
      <w:outlineLvl w:val="3"/>
    </w:pPr>
    <w:rPr>
      <w:rFonts w:ascii="Calibri" w:hAnsi="Calibri" w:cs="Calibri"/>
      <w:b/>
      <w:szCs w:val="20"/>
    </w:rPr>
  </w:style>
  <w:style w:type="paragraph" w:styleId="5">
    <w:name w:val="heading 5"/>
    <w:basedOn w:val="a0"/>
    <w:next w:val="a0"/>
    <w:link w:val="50"/>
    <w:uiPriority w:val="99"/>
    <w:qFormat/>
    <w:rsid w:val="00C67D56"/>
    <w:pPr>
      <w:suppressAutoHyphens w:val="0"/>
      <w:spacing w:before="240" w:after="60"/>
      <w:ind w:firstLine="0"/>
      <w:jc w:val="left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false">
    <w:name w:val="WW8Num1zfalse"/>
  </w:style>
  <w:style w:type="character" w:customStyle="1" w:styleId="WW8Num1ztrue">
    <w:name w:val="WW8Num1ztrue"/>
  </w:style>
  <w:style w:type="character" w:customStyle="1" w:styleId="WW8Num1ztrue7">
    <w:name w:val="WW8Num1ztrue7"/>
  </w:style>
  <w:style w:type="character" w:customStyle="1" w:styleId="WW8Num1ztrue6">
    <w:name w:val="WW8Num1ztrue6"/>
  </w:style>
  <w:style w:type="character" w:customStyle="1" w:styleId="WW8Num1ztrue5">
    <w:name w:val="WW8Num1ztrue5"/>
  </w:style>
  <w:style w:type="character" w:customStyle="1" w:styleId="WW8Num1ztrue4">
    <w:name w:val="WW8Num1ztrue4"/>
  </w:style>
  <w:style w:type="character" w:customStyle="1" w:styleId="WW8Num1ztrue3">
    <w:name w:val="WW8Num1ztrue3"/>
  </w:style>
  <w:style w:type="character" w:customStyle="1" w:styleId="WW8Num1ztrue2">
    <w:name w:val="WW8Num1ztrue2"/>
  </w:style>
  <w:style w:type="character" w:customStyle="1" w:styleId="WW8Num1ztrue1">
    <w:name w:val="WW8Num1ztrue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  <w:color w:val="auto"/>
      <w:lang w:val="ru-RU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Arial" w:hAnsi="Arial" w:cs="Times New Roman"/>
    </w:rPr>
  </w:style>
  <w:style w:type="character" w:customStyle="1" w:styleId="WW8Num6z0">
    <w:name w:val="WW8Num6z0"/>
    <w:rPr>
      <w:rFonts w:ascii="Symbol" w:eastAsia="Calibri" w:hAnsi="Symbol" w:cs="Symbol"/>
      <w:sz w:val="24"/>
      <w:szCs w:val="24"/>
    </w:rPr>
  </w:style>
  <w:style w:type="character" w:customStyle="1" w:styleId="WW8Num7z0">
    <w:name w:val="WW8Num7z0"/>
    <w:rPr>
      <w:rFonts w:ascii="Symbol" w:eastAsia="Calibri" w:hAnsi="Symbol" w:cs="Symbol"/>
      <w:sz w:val="24"/>
      <w:szCs w:val="24"/>
      <w:lang w:val="en-U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Times New Roman" w:hAnsi="Times New Roman" w:cs="Times New Roman"/>
      <w:b w:val="0"/>
      <w:i w:val="0"/>
      <w:sz w:val="24"/>
    </w:rPr>
  </w:style>
  <w:style w:type="character" w:customStyle="1" w:styleId="WW8Num12ztrue">
    <w:name w:val="WW8Num12ztrue"/>
  </w:style>
  <w:style w:type="character" w:customStyle="1" w:styleId="WW8Num12ztrue5">
    <w:name w:val="WW8Num12ztrue5"/>
  </w:style>
  <w:style w:type="character" w:customStyle="1" w:styleId="WW8Num12ztrue4">
    <w:name w:val="WW8Num12ztrue4"/>
  </w:style>
  <w:style w:type="character" w:customStyle="1" w:styleId="WW8Num12ztrue3">
    <w:name w:val="WW8Num12ztrue3"/>
  </w:style>
  <w:style w:type="character" w:customStyle="1" w:styleId="WW8Num12ztrue2">
    <w:name w:val="WW8Num12ztrue2"/>
  </w:style>
  <w:style w:type="character" w:customStyle="1" w:styleId="WW8Num12ztrue1">
    <w:name w:val="WW8Num12ztrue1"/>
  </w:style>
  <w:style w:type="character" w:customStyle="1" w:styleId="WW8Num13zfalse">
    <w:name w:val="WW8Num13zfalse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Times New Roman" w:eastAsia="Calibri" w:hAnsi="Times New Roman" w:cs="Times New Roman"/>
      <w:b/>
      <w:i w:val="0"/>
      <w:caps w:val="0"/>
      <w:smallCaps w:val="0"/>
      <w:strike w:val="0"/>
      <w:dstrike w:val="0"/>
      <w:vanish w:val="0"/>
      <w:kern w:val="1"/>
      <w:position w:val="0"/>
      <w:sz w:val="24"/>
      <w:szCs w:val="24"/>
      <w:vertAlign w:val="baseline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Times New Roman" w:eastAsia="Calibri" w:hAnsi="Times New Roman" w:cs="Times New Roman"/>
      <w:sz w:val="24"/>
      <w:szCs w:val="24"/>
    </w:rPr>
  </w:style>
  <w:style w:type="character" w:customStyle="1" w:styleId="WW8Num18z0">
    <w:name w:val="WW8Num18z0"/>
    <w:rPr>
      <w:rFonts w:ascii="Symbol" w:eastAsia="Calibri" w:hAnsi="Symbol" w:cs="Symbol"/>
      <w:sz w:val="24"/>
      <w:szCs w:val="24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true">
    <w:name w:val="WW8Num20ztrue"/>
  </w:style>
  <w:style w:type="character" w:customStyle="1" w:styleId="WW8Num20ztrue7">
    <w:name w:val="WW8Num20ztrue7"/>
  </w:style>
  <w:style w:type="character" w:customStyle="1" w:styleId="WW8Num20ztrue6">
    <w:name w:val="WW8Num20ztrue6"/>
  </w:style>
  <w:style w:type="character" w:customStyle="1" w:styleId="WW8Num20ztrue5">
    <w:name w:val="WW8Num20ztrue5"/>
  </w:style>
  <w:style w:type="character" w:customStyle="1" w:styleId="WW8Num20ztrue4">
    <w:name w:val="WW8Num20ztrue4"/>
  </w:style>
  <w:style w:type="character" w:customStyle="1" w:styleId="WW8Num20ztrue3">
    <w:name w:val="WW8Num20ztrue3"/>
  </w:style>
  <w:style w:type="character" w:customStyle="1" w:styleId="WW8Num20ztrue2">
    <w:name w:val="WW8Num20ztrue2"/>
  </w:style>
  <w:style w:type="character" w:customStyle="1" w:styleId="WW8Num20ztrue1">
    <w:name w:val="WW8Num20ztrue1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3z0">
    <w:name w:val="WW8Num23z0"/>
    <w:rPr>
      <w:rFonts w:ascii="Times New Roman" w:eastAsia="Calibri" w:hAnsi="Times New Roman" w:cs="Times New Roman"/>
      <w:sz w:val="24"/>
      <w:szCs w:val="24"/>
    </w:rPr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5z0">
    <w:name w:val="WW8Num25z0"/>
    <w:rPr>
      <w:rFonts w:ascii="Symbol" w:hAnsi="Symbol" w:cs="Symbol"/>
      <w:lang w:val="ru-RU"/>
    </w:rPr>
  </w:style>
  <w:style w:type="character" w:customStyle="1" w:styleId="20">
    <w:name w:val="Основной шрифт абзаца2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-WW8Num12ztrue">
    <w:name w:val="WW-WW8Num12ztrue"/>
  </w:style>
  <w:style w:type="character" w:customStyle="1" w:styleId="WW-WW8Num12ztrue1">
    <w:name w:val="WW-WW8Num12ztrue1"/>
  </w:style>
  <w:style w:type="character" w:customStyle="1" w:styleId="WW-WW8Num12ztrue2">
    <w:name w:val="WW-WW8Num12ztrue2"/>
  </w:style>
  <w:style w:type="character" w:customStyle="1" w:styleId="WW-WW8Num12ztrue3">
    <w:name w:val="WW-WW8Num12ztrue3"/>
  </w:style>
  <w:style w:type="character" w:customStyle="1" w:styleId="WW-WW8Num12ztrue4">
    <w:name w:val="WW-WW8Num12ztrue4"/>
  </w:style>
  <w:style w:type="character" w:customStyle="1" w:styleId="WW-WW8Num12ztrue5">
    <w:name w:val="WW-WW8Num12ztrue5"/>
  </w:style>
  <w:style w:type="character" w:customStyle="1" w:styleId="WW-WW8Num12ztrue6">
    <w:name w:val="WW-WW8Num12ztrue6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1">
    <w:name w:val="WW8Num15z1"/>
    <w:rPr>
      <w:rFonts w:ascii="Times New Roman" w:hAnsi="Times New Roman" w:cs="Times New Roman"/>
      <w:b w:val="0"/>
      <w:i w:val="0"/>
      <w:sz w:val="24"/>
    </w:rPr>
  </w:style>
  <w:style w:type="character" w:customStyle="1" w:styleId="WW8Num15ztrue">
    <w:name w:val="WW8Num15ztrue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2">
    <w:name w:val="WW-WW8Num15ztrue2"/>
  </w:style>
  <w:style w:type="character" w:customStyle="1" w:styleId="WW-WW8Num15ztrue3">
    <w:name w:val="WW-WW8Num15ztrue3"/>
  </w:style>
  <w:style w:type="character" w:customStyle="1" w:styleId="WW-WW8Num15ztrue4">
    <w:name w:val="WW-WW8Num15ztrue4"/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false">
    <w:name w:val="WW8Num17zfalse"/>
  </w:style>
  <w:style w:type="character" w:customStyle="1" w:styleId="WW8Num17ztrue">
    <w:name w:val="WW8Num17ztrue"/>
  </w:style>
  <w:style w:type="character" w:customStyle="1" w:styleId="WW-WW8Num17ztrue">
    <w:name w:val="WW-WW8Num17ztrue"/>
  </w:style>
  <w:style w:type="character" w:customStyle="1" w:styleId="WW-WW8Num17ztrue1">
    <w:name w:val="WW-WW8Num17ztrue1"/>
  </w:style>
  <w:style w:type="character" w:customStyle="1" w:styleId="WW-WW8Num17ztrue2">
    <w:name w:val="WW-WW8Num17ztrue2"/>
  </w:style>
  <w:style w:type="character" w:customStyle="1" w:styleId="WW-WW8Num17ztrue3">
    <w:name w:val="WW-WW8Num17ztrue3"/>
  </w:style>
  <w:style w:type="character" w:customStyle="1" w:styleId="WW-WW8Num17ztrue4">
    <w:name w:val="WW-WW8Num17ztrue4"/>
  </w:style>
  <w:style w:type="character" w:customStyle="1" w:styleId="WW-WW8Num17ztrue5">
    <w:name w:val="WW-WW8Num17ztrue5"/>
  </w:style>
  <w:style w:type="character" w:customStyle="1" w:styleId="WW-WW8Num17ztrue6">
    <w:name w:val="WW-WW8Num17ztrue6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false">
    <w:name w:val="WW8Num21zfalse"/>
  </w:style>
  <w:style w:type="character" w:customStyle="1" w:styleId="WW8Num21ztrue">
    <w:name w:val="WW8Num21ztrue"/>
  </w:style>
  <w:style w:type="character" w:customStyle="1" w:styleId="WW-WW8Num21ztrue">
    <w:name w:val="WW-WW8Num21ztrue"/>
  </w:style>
  <w:style w:type="character" w:customStyle="1" w:styleId="WW-WW8Num21ztrue1">
    <w:name w:val="WW-WW8Num21ztrue1"/>
  </w:style>
  <w:style w:type="character" w:customStyle="1" w:styleId="WW-WW8Num21ztrue2">
    <w:name w:val="WW-WW8Num21ztrue2"/>
  </w:style>
  <w:style w:type="character" w:customStyle="1" w:styleId="WW-WW8Num21ztrue3">
    <w:name w:val="WW-WW8Num21ztrue3"/>
  </w:style>
  <w:style w:type="character" w:customStyle="1" w:styleId="WW-WW8Num21ztrue4">
    <w:name w:val="WW-WW8Num21ztrue4"/>
  </w:style>
  <w:style w:type="character" w:customStyle="1" w:styleId="WW-WW8Num21ztrue5">
    <w:name w:val="WW-WW8Num21ztrue5"/>
  </w:style>
  <w:style w:type="character" w:customStyle="1" w:styleId="WW-WW8Num21ztrue6">
    <w:name w:val="WW-WW8Num21ztrue6"/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b/>
    </w:rPr>
  </w:style>
  <w:style w:type="character" w:customStyle="1" w:styleId="WW8Num26ztrue">
    <w:name w:val="WW8Num26ztrue"/>
  </w:style>
  <w:style w:type="character" w:customStyle="1" w:styleId="WW-WW8Num26ztrue">
    <w:name w:val="WW-WW8Num26ztrue"/>
  </w:style>
  <w:style w:type="character" w:customStyle="1" w:styleId="WW-WW8Num26ztrue1">
    <w:name w:val="WW-WW8Num26ztrue1"/>
  </w:style>
  <w:style w:type="character" w:customStyle="1" w:styleId="WW-WW8Num26ztrue2">
    <w:name w:val="WW-WW8Num26ztrue2"/>
  </w:style>
  <w:style w:type="character" w:customStyle="1" w:styleId="WW-WW8Num26ztrue3">
    <w:name w:val="WW-WW8Num26ztrue3"/>
  </w:style>
  <w:style w:type="character" w:customStyle="1" w:styleId="WW-WW8Num26ztrue4">
    <w:name w:val="WW-WW8Num26ztrue4"/>
  </w:style>
  <w:style w:type="character" w:customStyle="1" w:styleId="WW-WW8Num26ztrue5">
    <w:name w:val="WW-WW8Num26ztrue5"/>
  </w:style>
  <w:style w:type="character" w:customStyle="1" w:styleId="WW-WW8Num26ztrue6">
    <w:name w:val="WW-WW8Num26ztrue6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eastAsia="Calibri" w:hAnsi="Symbol" w:cs="Symbol"/>
      <w:sz w:val="24"/>
      <w:szCs w:val="24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12">
    <w:name w:val="Основной шрифт абзаца1"/>
  </w:style>
  <w:style w:type="character" w:customStyle="1" w:styleId="13">
    <w:name w:val="Заголовок 1 Знак"/>
    <w:uiPriority w:val="9"/>
    <w:rPr>
      <w:bCs/>
      <w:spacing w:val="2"/>
      <w:kern w:val="1"/>
      <w:sz w:val="28"/>
      <w:szCs w:val="28"/>
      <w:shd w:val="clear" w:color="auto" w:fill="FFFFFF"/>
      <w:lang w:val="x-none"/>
    </w:rPr>
  </w:style>
  <w:style w:type="character" w:customStyle="1" w:styleId="21">
    <w:name w:val="Заголовок 2 Знак"/>
    <w:rPr>
      <w:b/>
      <w:bCs/>
      <w:iCs/>
      <w:sz w:val="28"/>
      <w:szCs w:val="28"/>
    </w:rPr>
  </w:style>
  <w:style w:type="character" w:customStyle="1" w:styleId="Heading3Char">
    <w:name w:val="Heading 3 Char"/>
    <w:rPr>
      <w:rFonts w:ascii="Cambria" w:hAnsi="Cambria" w:cs="Cambria"/>
      <w:b/>
      <w:sz w:val="26"/>
    </w:rPr>
  </w:style>
  <w:style w:type="character" w:customStyle="1" w:styleId="Heading4Char">
    <w:name w:val="Heading 4 Char"/>
    <w:rPr>
      <w:rFonts w:ascii="Calibri" w:hAnsi="Calibri" w:cs="Calibri"/>
      <w:b/>
      <w:sz w:val="28"/>
    </w:rPr>
  </w:style>
  <w:style w:type="character" w:customStyle="1" w:styleId="22">
    <w:name w:val="Основной текст с отступом 2 Знак"/>
    <w:link w:val="23"/>
    <w:rPr>
      <w:sz w:val="24"/>
    </w:rPr>
  </w:style>
  <w:style w:type="character" w:customStyle="1" w:styleId="30">
    <w:name w:val="Основной текст 3 Знак"/>
    <w:uiPriority w:val="99"/>
    <w:rPr>
      <w:sz w:val="16"/>
    </w:rPr>
  </w:style>
  <w:style w:type="character" w:customStyle="1" w:styleId="a4">
    <w:name w:val="Основной текст с отступом Знак"/>
    <w:uiPriority w:val="99"/>
    <w:rPr>
      <w:sz w:val="28"/>
    </w:rPr>
  </w:style>
  <w:style w:type="character" w:customStyle="1" w:styleId="a5">
    <w:name w:val="Верхний колонтитул Знак"/>
    <w:rPr>
      <w:sz w:val="24"/>
    </w:rPr>
  </w:style>
  <w:style w:type="character" w:styleId="a6">
    <w:name w:val="page number"/>
    <w:uiPriority w:val="99"/>
    <w:rPr>
      <w:rFonts w:cs="Times New Roman"/>
    </w:rPr>
  </w:style>
  <w:style w:type="character" w:customStyle="1" w:styleId="FooterChar">
    <w:name w:val="Footer Char"/>
    <w:rPr>
      <w:sz w:val="28"/>
      <w:szCs w:val="28"/>
    </w:rPr>
  </w:style>
  <w:style w:type="character" w:customStyle="1" w:styleId="FooterChar2">
    <w:name w:val="Footer Char2"/>
    <w:rPr>
      <w:sz w:val="28"/>
    </w:rPr>
  </w:style>
  <w:style w:type="character" w:customStyle="1" w:styleId="a7">
    <w:name w:val="Нижний колонтитул Знак"/>
    <w:aliases w:val=" Знак Знак, Знак Знак1,Основной текст 2 Знак Знак,Нижний колонтитул Знак Знак Знак,Основной текст 2 Знак Знак Знак Знак,Нижний колонтитул Знак Знак Знак Знак Знак,Основной текст 2 Знак Знак Знак Знак Знак Знак,正文文本 2 Char Знак"/>
    <w:uiPriority w:val="99"/>
    <w:rPr>
      <w:sz w:val="24"/>
      <w:lang w:val="ru-RU"/>
    </w:rPr>
  </w:style>
  <w:style w:type="character" w:customStyle="1" w:styleId="a8">
    <w:name w:val="Название Знак"/>
    <w:rPr>
      <w:b/>
      <w:sz w:val="24"/>
      <w:lang w:val="ru-RU"/>
    </w:rPr>
  </w:style>
  <w:style w:type="character" w:styleId="a9">
    <w:name w:val="Hyperlink"/>
    <w:uiPriority w:val="99"/>
    <w:rPr>
      <w:rFonts w:cs="Times New Roman"/>
      <w:color w:val="0000FF"/>
      <w:u w:val="single"/>
    </w:rPr>
  </w:style>
  <w:style w:type="character" w:customStyle="1" w:styleId="aa">
    <w:name w:val="Текст выноски Знак"/>
    <w:uiPriority w:val="99"/>
    <w:rPr>
      <w:sz w:val="2"/>
    </w:rPr>
  </w:style>
  <w:style w:type="character" w:customStyle="1" w:styleId="31">
    <w:name w:val="Основной текст с отступом 3 Знак"/>
    <w:link w:val="32"/>
    <w:uiPriority w:val="99"/>
    <w:rPr>
      <w:sz w:val="16"/>
    </w:rPr>
  </w:style>
  <w:style w:type="character" w:customStyle="1" w:styleId="14">
    <w:name w:val="Знак примечания1"/>
    <w:rPr>
      <w:rFonts w:cs="Times New Roman"/>
      <w:sz w:val="16"/>
    </w:rPr>
  </w:style>
  <w:style w:type="character" w:customStyle="1" w:styleId="ab">
    <w:name w:val="Текст примечания Знак"/>
    <w:basedOn w:val="12"/>
    <w:uiPriority w:val="99"/>
  </w:style>
  <w:style w:type="character" w:customStyle="1" w:styleId="ac">
    <w:name w:val="Тема примечания Знак"/>
    <w:uiPriority w:val="99"/>
    <w:rPr>
      <w:b/>
    </w:rPr>
  </w:style>
  <w:style w:type="character" w:customStyle="1" w:styleId="16">
    <w:name w:val="Знак Знак16"/>
    <w:rPr>
      <w:b/>
      <w:color w:val="000000"/>
      <w:spacing w:val="-9"/>
      <w:sz w:val="21"/>
      <w:lang w:val="ru-RU"/>
    </w:rPr>
  </w:style>
  <w:style w:type="character" w:customStyle="1" w:styleId="33">
    <w:name w:val="Заголовок 3 Знак"/>
    <w:uiPriority w:val="99"/>
    <w:rPr>
      <w:rFonts w:ascii="Arial" w:hAnsi="Arial" w:cs="Arial"/>
      <w:b/>
      <w:sz w:val="26"/>
      <w:lang w:val="en-GB"/>
    </w:rPr>
  </w:style>
  <w:style w:type="character" w:customStyle="1" w:styleId="40">
    <w:name w:val="Заголовок 4 Знак"/>
    <w:uiPriority w:val="99"/>
    <w:rPr>
      <w:rFonts w:ascii="Calibri" w:hAnsi="Calibri" w:cs="Calibri"/>
      <w:b/>
      <w:sz w:val="28"/>
      <w:lang w:val="ru-RU"/>
    </w:rPr>
  </w:style>
  <w:style w:type="character" w:customStyle="1" w:styleId="ad">
    <w:name w:val="Знак Знак"/>
    <w:rPr>
      <w:color w:val="000000"/>
      <w:sz w:val="24"/>
      <w:lang w:val="ru-RU"/>
    </w:rPr>
  </w:style>
  <w:style w:type="character" w:customStyle="1" w:styleId="BodyTextChar">
    <w:name w:val="Body Text Char"/>
    <w:rPr>
      <w:sz w:val="28"/>
    </w:rPr>
  </w:style>
  <w:style w:type="character" w:customStyle="1" w:styleId="ae">
    <w:name w:val="Основной текст Знак"/>
    <w:uiPriority w:val="99"/>
    <w:rPr>
      <w:sz w:val="24"/>
      <w:lang w:val="ru-RU"/>
    </w:rPr>
  </w:style>
  <w:style w:type="character" w:customStyle="1" w:styleId="BodyText2Char">
    <w:name w:val="Body Text 2 Char"/>
    <w:rPr>
      <w:sz w:val="28"/>
    </w:rPr>
  </w:style>
  <w:style w:type="character" w:customStyle="1" w:styleId="24">
    <w:name w:val="Основной текст 2 Знак"/>
    <w:link w:val="25"/>
    <w:uiPriority w:val="99"/>
    <w:rPr>
      <w:sz w:val="24"/>
      <w:lang w:val="ru-RU"/>
    </w:rPr>
  </w:style>
  <w:style w:type="character" w:customStyle="1" w:styleId="6">
    <w:name w:val="Знак Знак6"/>
    <w:rPr>
      <w:rFonts w:ascii="Times New Roman" w:hAnsi="Times New Roman" w:cs="Times New Roman"/>
      <w:sz w:val="24"/>
    </w:rPr>
  </w:style>
  <w:style w:type="character" w:customStyle="1" w:styleId="110">
    <w:name w:val="Знак Знак11"/>
    <w:rPr>
      <w:sz w:val="24"/>
      <w:lang w:val="en-GB"/>
    </w:rPr>
  </w:style>
  <w:style w:type="character" w:customStyle="1" w:styleId="EndnoteTextChar">
    <w:name w:val="Endnote Text Char"/>
    <w:rPr>
      <w:sz w:val="20"/>
    </w:rPr>
  </w:style>
  <w:style w:type="character" w:customStyle="1" w:styleId="af">
    <w:name w:val="Текст концевой сноски Знак"/>
    <w:rPr>
      <w:lang w:val="ru-RU"/>
    </w:rPr>
  </w:style>
  <w:style w:type="character" w:customStyle="1" w:styleId="9">
    <w:name w:val="Знак Знак9"/>
    <w:rPr>
      <w:b/>
      <w:sz w:val="24"/>
      <w:u w:val="single"/>
      <w:lang w:val="ru-RU"/>
    </w:rPr>
  </w:style>
  <w:style w:type="character" w:customStyle="1" w:styleId="FontStyle38">
    <w:name w:val="Font Style38"/>
    <w:rPr>
      <w:rFonts w:ascii="Times New Roman" w:hAnsi="Times New Roman" w:cs="Times New Roman"/>
      <w:sz w:val="22"/>
    </w:rPr>
  </w:style>
  <w:style w:type="character" w:customStyle="1" w:styleId="SubtitleChar">
    <w:name w:val="Subtitle Char"/>
    <w:rPr>
      <w:rFonts w:ascii="Cambria" w:hAnsi="Cambria" w:cs="Cambria"/>
      <w:sz w:val="24"/>
    </w:rPr>
  </w:style>
  <w:style w:type="character" w:customStyle="1" w:styleId="af0">
    <w:name w:val="Подзаголовок Знак"/>
    <w:rPr>
      <w:sz w:val="24"/>
      <w:lang w:val="en-US"/>
    </w:rPr>
  </w:style>
  <w:style w:type="character" w:customStyle="1" w:styleId="FootnoteTextChar">
    <w:name w:val="Footnote Text Char"/>
    <w:rPr>
      <w:sz w:val="20"/>
    </w:rPr>
  </w:style>
  <w:style w:type="character" w:customStyle="1" w:styleId="af1">
    <w:name w:val="Текст сноски Знак"/>
    <w:rPr>
      <w:lang w:val="en-GB"/>
    </w:rPr>
  </w:style>
  <w:style w:type="character" w:customStyle="1" w:styleId="af2">
    <w:name w:val="Символ сноски"/>
    <w:rPr>
      <w:rFonts w:cs="Times New Roman"/>
      <w:vertAlign w:val="superscript"/>
    </w:rPr>
  </w:style>
  <w:style w:type="character" w:customStyle="1" w:styleId="FontStyle30">
    <w:name w:val="Font Style30"/>
    <w:rPr>
      <w:rFonts w:ascii="Arial" w:hAnsi="Arial" w:cs="Arial"/>
      <w:b/>
      <w:sz w:val="22"/>
    </w:rPr>
  </w:style>
  <w:style w:type="character" w:customStyle="1" w:styleId="FontStyle42">
    <w:name w:val="Font Style42"/>
    <w:rPr>
      <w:rFonts w:ascii="Times New Roman" w:hAnsi="Times New Roman" w:cs="Times New Roman"/>
      <w:sz w:val="26"/>
    </w:rPr>
  </w:style>
  <w:style w:type="character" w:customStyle="1" w:styleId="FontStyle44">
    <w:name w:val="Font Style44"/>
    <w:rPr>
      <w:rFonts w:ascii="Times New Roman" w:hAnsi="Times New Roman" w:cs="Times New Roman"/>
      <w:sz w:val="12"/>
    </w:rPr>
  </w:style>
  <w:style w:type="character" w:customStyle="1" w:styleId="FontStyle43">
    <w:name w:val="Font Style43"/>
    <w:rPr>
      <w:rFonts w:ascii="Times New Roman" w:hAnsi="Times New Roman" w:cs="Times New Roman"/>
      <w:b/>
      <w:sz w:val="22"/>
    </w:rPr>
  </w:style>
  <w:style w:type="character" w:customStyle="1" w:styleId="51">
    <w:name w:val="Знак Знак5"/>
    <w:rPr>
      <w:sz w:val="16"/>
    </w:rPr>
  </w:style>
  <w:style w:type="character" w:styleId="af3">
    <w:name w:val="Strong"/>
    <w:uiPriority w:val="99"/>
    <w:qFormat/>
    <w:rPr>
      <w:rFonts w:cs="Times New Roman"/>
      <w:b/>
    </w:rPr>
  </w:style>
  <w:style w:type="character" w:customStyle="1" w:styleId="FontStyle23">
    <w:name w:val="Font Style23"/>
    <w:rPr>
      <w:rFonts w:ascii="Arial" w:hAnsi="Arial" w:cs="Arial"/>
      <w:sz w:val="18"/>
    </w:rPr>
  </w:style>
  <w:style w:type="character" w:customStyle="1" w:styleId="FontStyle32">
    <w:name w:val="Font Style32"/>
    <w:rPr>
      <w:rFonts w:ascii="Arial" w:hAnsi="Arial" w:cs="Arial"/>
      <w:sz w:val="20"/>
    </w:rPr>
  </w:style>
  <w:style w:type="character" w:customStyle="1" w:styleId="FontStyle278">
    <w:name w:val="Font Style278"/>
    <w:rPr>
      <w:rFonts w:ascii="Times New Roman" w:hAnsi="Times New Roman" w:cs="Times New Roman"/>
      <w:sz w:val="20"/>
    </w:rPr>
  </w:style>
  <w:style w:type="character" w:customStyle="1" w:styleId="41">
    <w:name w:val="Знак Знак4"/>
    <w:rPr>
      <w:sz w:val="16"/>
    </w:rPr>
  </w:style>
  <w:style w:type="character" w:customStyle="1" w:styleId="15">
    <w:name w:val="Знак Знак15"/>
    <w:rPr>
      <w:rFonts w:ascii="Arial" w:hAnsi="Arial" w:cs="Arial"/>
      <w:b/>
      <w:i/>
      <w:sz w:val="28"/>
    </w:rPr>
  </w:style>
  <w:style w:type="character" w:customStyle="1" w:styleId="FontStyle74">
    <w:name w:val="Font Style74"/>
    <w:rPr>
      <w:rFonts w:ascii="Times New Roman" w:hAnsi="Times New Roman" w:cs="Times New Roman"/>
      <w:spacing w:val="10"/>
      <w:sz w:val="30"/>
    </w:rPr>
  </w:style>
  <w:style w:type="character" w:customStyle="1" w:styleId="FontStyle82">
    <w:name w:val="Font Style82"/>
    <w:rPr>
      <w:rFonts w:ascii="Times New Roman" w:hAnsi="Times New Roman" w:cs="Times New Roman"/>
      <w:b/>
      <w:sz w:val="18"/>
    </w:rPr>
  </w:style>
  <w:style w:type="character" w:customStyle="1" w:styleId="34">
    <w:name w:val="Знак Знак3"/>
    <w:rPr>
      <w:sz w:val="24"/>
    </w:rPr>
  </w:style>
  <w:style w:type="character" w:customStyle="1" w:styleId="26">
    <w:name w:val="Знак Знак2"/>
  </w:style>
  <w:style w:type="character" w:customStyle="1" w:styleId="af4">
    <w:name w:val="Основной текст + Курсив"/>
    <w:rPr>
      <w:rFonts w:ascii="Arial" w:hAnsi="Arial" w:cs="Arial"/>
      <w:i/>
      <w:spacing w:val="0"/>
      <w:sz w:val="20"/>
    </w:rPr>
  </w:style>
  <w:style w:type="character" w:customStyle="1" w:styleId="NOTE">
    <w:name w:val="NOTE Знак"/>
    <w:rPr>
      <w:rFonts w:ascii="Arial" w:eastAsia="MS Mincho" w:hAnsi="Arial" w:cs="Arial"/>
      <w:lang w:val="en-US" w:eastAsia="ja-JP"/>
    </w:rPr>
  </w:style>
  <w:style w:type="character" w:customStyle="1" w:styleId="17">
    <w:name w:val="Просмотренная гиперссылка1"/>
    <w:rPr>
      <w:color w:val="954F72"/>
      <w:u w:val="single"/>
    </w:rPr>
  </w:style>
  <w:style w:type="character" w:styleId="af5">
    <w:name w:val="FollowedHyperlink"/>
    <w:rPr>
      <w:color w:val="800080"/>
      <w:u w:val="single"/>
    </w:rPr>
  </w:style>
  <w:style w:type="character" w:customStyle="1" w:styleId="apple-converted-space">
    <w:name w:val="apple-converted-space"/>
    <w:basedOn w:val="12"/>
  </w:style>
  <w:style w:type="character" w:styleId="af6">
    <w:name w:val="Emphasis"/>
    <w:qFormat/>
    <w:rPr>
      <w:i/>
      <w:iCs/>
    </w:rPr>
  </w:style>
  <w:style w:type="character" w:customStyle="1" w:styleId="af7">
    <w:name w:val="Дата Знак"/>
    <w:rPr>
      <w:sz w:val="24"/>
      <w:szCs w:val="24"/>
      <w:lang w:val="en-US"/>
    </w:rPr>
  </w:style>
  <w:style w:type="character" w:customStyle="1" w:styleId="blk">
    <w:name w:val="blk"/>
    <w:rPr>
      <w:rFonts w:ascii="Times New Roman" w:hAnsi="Times New Roman" w:cs="Times New Roman"/>
    </w:rPr>
  </w:style>
  <w:style w:type="character" w:customStyle="1" w:styleId="18">
    <w:name w:val="м1 Знак"/>
    <w:rPr>
      <w:sz w:val="24"/>
      <w:szCs w:val="24"/>
      <w:lang w:val="x-none" w:bidi="en-US"/>
    </w:rPr>
  </w:style>
  <w:style w:type="character" w:customStyle="1" w:styleId="19">
    <w:name w:val="Знак сноски1"/>
    <w:rPr>
      <w:vertAlign w:val="superscript"/>
    </w:rPr>
  </w:style>
  <w:style w:type="character" w:customStyle="1" w:styleId="af8">
    <w:name w:val="Ссылка указателя"/>
  </w:style>
  <w:style w:type="character" w:customStyle="1" w:styleId="af9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customStyle="1" w:styleId="27">
    <w:name w:val="Знак примечания2"/>
    <w:rPr>
      <w:sz w:val="16"/>
      <w:szCs w:val="16"/>
    </w:rPr>
  </w:style>
  <w:style w:type="character" w:customStyle="1" w:styleId="1a">
    <w:name w:val="Текст примечания Знак1"/>
    <w:rPr>
      <w:lang w:eastAsia="zh-CN"/>
    </w:rPr>
  </w:style>
  <w:style w:type="character" w:styleId="afa">
    <w:name w:val="footnote reference"/>
    <w:rPr>
      <w:vertAlign w:val="superscript"/>
    </w:rPr>
  </w:style>
  <w:style w:type="character" w:styleId="afb">
    <w:name w:val="endnote reference"/>
    <w:rPr>
      <w:vertAlign w:val="superscript"/>
    </w:rPr>
  </w:style>
  <w:style w:type="paragraph" w:styleId="afc">
    <w:name w:val="Title"/>
    <w:basedOn w:val="a0"/>
    <w:next w:val="afd"/>
    <w:link w:val="afe"/>
    <w:qFormat/>
    <w:pPr>
      <w:jc w:val="center"/>
    </w:pPr>
    <w:rPr>
      <w:b/>
      <w:sz w:val="24"/>
      <w:szCs w:val="20"/>
    </w:rPr>
  </w:style>
  <w:style w:type="paragraph" w:styleId="afd">
    <w:name w:val="Body Text"/>
    <w:basedOn w:val="a0"/>
    <w:link w:val="1b"/>
    <w:uiPriority w:val="99"/>
    <w:pPr>
      <w:spacing w:after="120"/>
      <w:ind w:firstLine="0"/>
      <w:jc w:val="left"/>
    </w:pPr>
    <w:rPr>
      <w:sz w:val="24"/>
      <w:szCs w:val="20"/>
    </w:rPr>
  </w:style>
  <w:style w:type="paragraph" w:styleId="aff">
    <w:name w:val="List"/>
    <w:basedOn w:val="afd"/>
    <w:rPr>
      <w:rFonts w:cs="Mangal"/>
    </w:rPr>
  </w:style>
  <w:style w:type="paragraph" w:styleId="aff0">
    <w:name w:val="caption"/>
    <w:basedOn w:val="a0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8">
    <w:name w:val="Указатель2"/>
    <w:basedOn w:val="a0"/>
    <w:pPr>
      <w:suppressLineNumbers/>
    </w:pPr>
    <w:rPr>
      <w:rFonts w:cs="Mangal"/>
    </w:rPr>
  </w:style>
  <w:style w:type="paragraph" w:customStyle="1" w:styleId="29">
    <w:name w:val="Название объекта2"/>
    <w:basedOn w:val="a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c">
    <w:name w:val="Указатель1"/>
    <w:basedOn w:val="a0"/>
    <w:pPr>
      <w:suppressLineNumbers/>
    </w:pPr>
    <w:rPr>
      <w:rFonts w:cs="Mangal"/>
    </w:rPr>
  </w:style>
  <w:style w:type="paragraph" w:customStyle="1" w:styleId="aff1">
    <w:name w:val="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sz w:val="24"/>
      <w:szCs w:val="20"/>
      <w:lang w:val="x-none"/>
    </w:rPr>
  </w:style>
  <w:style w:type="paragraph" w:customStyle="1" w:styleId="310">
    <w:name w:val="Основной текст 31"/>
    <w:basedOn w:val="a0"/>
    <w:pPr>
      <w:spacing w:after="120"/>
    </w:pPr>
    <w:rPr>
      <w:sz w:val="16"/>
      <w:szCs w:val="20"/>
      <w:lang w:val="x-none"/>
    </w:rPr>
  </w:style>
  <w:style w:type="paragraph" w:styleId="aff2">
    <w:name w:val="Body Text Indent"/>
    <w:basedOn w:val="a0"/>
    <w:link w:val="1d"/>
    <w:uiPriority w:val="99"/>
    <w:pPr>
      <w:spacing w:after="120"/>
      <w:ind w:left="283" w:firstLine="0"/>
      <w:jc w:val="left"/>
    </w:pPr>
    <w:rPr>
      <w:szCs w:val="20"/>
      <w:lang w:val="x-none"/>
    </w:rPr>
  </w:style>
  <w:style w:type="paragraph" w:styleId="aff3">
    <w:name w:val="header"/>
    <w:basedOn w:val="a0"/>
    <w:link w:val="1e"/>
    <w:rPr>
      <w:sz w:val="24"/>
      <w:szCs w:val="20"/>
      <w:lang w:val="x-none"/>
    </w:rPr>
  </w:style>
  <w:style w:type="paragraph" w:styleId="aff4">
    <w:name w:val="footer"/>
    <w:aliases w:val=" Знак,Нижний колонтитул Знак Знак,Основной текст 2 Знак Знак Знак,Нижний колонтитул Знак Знак Знак Знак,Основной текст 2 Знак Знак Знак Знак Знак,Нижний колонтитул Знак Знак Знак Знак Знак Знак,正文文本 2 Char"/>
    <w:basedOn w:val="a0"/>
    <w:link w:val="1f"/>
    <w:uiPriority w:val="99"/>
    <w:rPr>
      <w:sz w:val="24"/>
      <w:szCs w:val="20"/>
    </w:rPr>
  </w:style>
  <w:style w:type="paragraph" w:customStyle="1" w:styleId="aff5">
    <w:name w:val="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ing">
    <w:name w:val="Heading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styleId="aff6">
    <w:name w:val="Balloon Text"/>
    <w:basedOn w:val="a0"/>
    <w:link w:val="1f0"/>
    <w:uiPriority w:val="99"/>
    <w:rsid w:val="008A5BC0"/>
    <w:rPr>
      <w:sz w:val="20"/>
      <w:szCs w:val="20"/>
      <w:lang w:val="x-none"/>
    </w:rPr>
  </w:style>
  <w:style w:type="paragraph" w:customStyle="1" w:styleId="311">
    <w:name w:val="Основной текст с отступом 31"/>
    <w:basedOn w:val="a0"/>
    <w:pPr>
      <w:spacing w:after="120"/>
      <w:ind w:left="283"/>
    </w:pPr>
    <w:rPr>
      <w:sz w:val="16"/>
      <w:szCs w:val="20"/>
      <w:lang w:val="x-none"/>
    </w:rPr>
  </w:style>
  <w:style w:type="paragraph" w:customStyle="1" w:styleId="1f1">
    <w:name w:val="Текст примечания1"/>
    <w:basedOn w:val="a0"/>
    <w:rPr>
      <w:sz w:val="20"/>
      <w:szCs w:val="20"/>
    </w:rPr>
  </w:style>
  <w:style w:type="paragraph" w:styleId="aff7">
    <w:name w:val="annotation subject"/>
    <w:basedOn w:val="1f1"/>
    <w:next w:val="1f1"/>
    <w:link w:val="1f2"/>
    <w:uiPriority w:val="99"/>
    <w:rPr>
      <w:b/>
      <w:lang w:val="x-none"/>
    </w:rPr>
  </w:style>
  <w:style w:type="paragraph" w:customStyle="1" w:styleId="1f3">
    <w:name w:val="Заголовок таблицы ссылок1"/>
    <w:basedOn w:val="11"/>
    <w:next w:val="a0"/>
    <w:pPr>
      <w:keepLines/>
      <w:spacing w:before="480"/>
      <w:ind w:left="0" w:firstLine="700"/>
    </w:pPr>
    <w:rPr>
      <w:rFonts w:ascii="Cambria" w:hAnsi="Cambria" w:cs="Cambria"/>
      <w:color w:val="365F91"/>
    </w:rPr>
  </w:style>
  <w:style w:type="paragraph" w:styleId="1f4">
    <w:name w:val="toc 1"/>
    <w:basedOn w:val="a0"/>
    <w:next w:val="a0"/>
    <w:uiPriority w:val="39"/>
    <w:rsid w:val="003B42C8"/>
    <w:pPr>
      <w:ind w:firstLine="0"/>
    </w:pPr>
  </w:style>
  <w:style w:type="paragraph" w:styleId="2a">
    <w:name w:val="toc 2"/>
    <w:basedOn w:val="a0"/>
    <w:next w:val="a0"/>
    <w:link w:val="2b"/>
    <w:uiPriority w:val="39"/>
    <w:pPr>
      <w:spacing w:after="100" w:line="276" w:lineRule="auto"/>
      <w:ind w:left="142" w:firstLine="0"/>
      <w:jc w:val="left"/>
    </w:pPr>
  </w:style>
  <w:style w:type="paragraph" w:customStyle="1" w:styleId="Style28">
    <w:name w:val="Style28"/>
    <w:basedOn w:val="a0"/>
    <w:pPr>
      <w:widowControl w:val="0"/>
      <w:autoSpaceDE w:val="0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BodyTextIndent33">
    <w:name w:val="Body Text Indent 33"/>
    <w:basedOn w:val="a0"/>
    <w:pPr>
      <w:ind w:left="576" w:firstLine="0"/>
    </w:pPr>
    <w:rPr>
      <w:rFonts w:eastAsia="Batang"/>
      <w:sz w:val="24"/>
      <w:szCs w:val="24"/>
      <w:lang w:eastAsia="ko-KR"/>
    </w:rPr>
  </w:style>
  <w:style w:type="paragraph" w:customStyle="1" w:styleId="1f5">
    <w:name w:val="Цитата1"/>
    <w:basedOn w:val="a0"/>
    <w:pPr>
      <w:widowControl w:val="0"/>
      <w:shd w:val="clear" w:color="auto" w:fill="FFFFFF"/>
      <w:autoSpaceDE w:val="0"/>
      <w:spacing w:before="5" w:line="278" w:lineRule="exact"/>
      <w:ind w:left="725" w:right="2650" w:firstLine="485"/>
      <w:jc w:val="center"/>
    </w:pPr>
    <w:rPr>
      <w:b/>
      <w:bCs/>
      <w:color w:val="000000"/>
      <w:spacing w:val="-8"/>
      <w:szCs w:val="24"/>
      <w:u w:val="single"/>
    </w:rPr>
  </w:style>
  <w:style w:type="paragraph" w:customStyle="1" w:styleId="1f6">
    <w:name w:val="Название объекта1"/>
    <w:basedOn w:val="a0"/>
    <w:next w:val="a0"/>
    <w:pPr>
      <w:widowControl w:val="0"/>
      <w:shd w:val="clear" w:color="auto" w:fill="FFFFFF"/>
      <w:autoSpaceDE w:val="0"/>
      <w:ind w:left="312" w:firstLine="0"/>
      <w:jc w:val="left"/>
    </w:pPr>
    <w:rPr>
      <w:rFonts w:ascii="Arial" w:hAnsi="Arial" w:cs="Arial"/>
      <w:color w:val="000000"/>
      <w:w w:val="92"/>
      <w:sz w:val="24"/>
      <w:szCs w:val="24"/>
    </w:rPr>
  </w:style>
  <w:style w:type="paragraph" w:customStyle="1" w:styleId="211">
    <w:name w:val="Основной текст 21"/>
    <w:basedOn w:val="a0"/>
    <w:pPr>
      <w:spacing w:after="120" w:line="480" w:lineRule="auto"/>
      <w:ind w:firstLine="0"/>
      <w:jc w:val="left"/>
    </w:pPr>
    <w:rPr>
      <w:sz w:val="24"/>
      <w:szCs w:val="20"/>
    </w:rPr>
  </w:style>
  <w:style w:type="paragraph" w:customStyle="1" w:styleId="FR2">
    <w:name w:val="FR2"/>
    <w:pPr>
      <w:widowControl w:val="0"/>
      <w:suppressAutoHyphens/>
      <w:spacing w:line="360" w:lineRule="auto"/>
      <w:ind w:left="40" w:firstLine="820"/>
      <w:jc w:val="both"/>
    </w:pPr>
    <w:rPr>
      <w:sz w:val="24"/>
      <w:lang w:eastAsia="zh-CN"/>
    </w:rPr>
  </w:style>
  <w:style w:type="paragraph" w:customStyle="1" w:styleId="aff8">
    <w:name w:val="Стиль начало"/>
    <w:basedOn w:val="a0"/>
    <w:pPr>
      <w:spacing w:line="264" w:lineRule="auto"/>
      <w:ind w:firstLine="0"/>
      <w:jc w:val="left"/>
    </w:pPr>
    <w:rPr>
      <w:szCs w:val="20"/>
    </w:rPr>
  </w:style>
  <w:style w:type="paragraph" w:customStyle="1" w:styleId="1f7">
    <w:name w:val="Маркированный список1"/>
    <w:basedOn w:val="a0"/>
    <w:pPr>
      <w:widowControl w:val="0"/>
      <w:autoSpaceDE w:val="0"/>
      <w:ind w:firstLine="0"/>
    </w:pPr>
    <w:rPr>
      <w:b/>
      <w:iCs/>
      <w:color w:val="000000"/>
    </w:rPr>
  </w:style>
  <w:style w:type="paragraph" w:customStyle="1" w:styleId="140">
    <w:name w:val="Стиль14"/>
    <w:basedOn w:val="a0"/>
    <w:pPr>
      <w:spacing w:line="264" w:lineRule="auto"/>
      <w:ind w:firstLine="720"/>
    </w:pPr>
    <w:rPr>
      <w:szCs w:val="20"/>
    </w:rPr>
  </w:style>
  <w:style w:type="paragraph" w:customStyle="1" w:styleId="-">
    <w:name w:val="основной-А"/>
    <w:pPr>
      <w:suppressAutoHyphens/>
      <w:ind w:firstLine="540"/>
      <w:jc w:val="both"/>
    </w:pPr>
    <w:rPr>
      <w:color w:val="000000"/>
      <w:sz w:val="28"/>
      <w:szCs w:val="28"/>
      <w:lang w:eastAsia="zh-CN"/>
    </w:rPr>
  </w:style>
  <w:style w:type="paragraph" w:styleId="aff9">
    <w:name w:val="endnote text"/>
    <w:basedOn w:val="a0"/>
    <w:link w:val="1f8"/>
    <w:pPr>
      <w:ind w:firstLine="0"/>
      <w:jc w:val="left"/>
    </w:pPr>
    <w:rPr>
      <w:sz w:val="20"/>
      <w:szCs w:val="20"/>
    </w:rPr>
  </w:style>
  <w:style w:type="paragraph" w:styleId="affa">
    <w:name w:val="Normal (Web)"/>
    <w:basedOn w:val="a0"/>
    <w:uiPriority w:val="99"/>
    <w:pPr>
      <w:spacing w:before="280" w:after="280"/>
      <w:ind w:firstLine="0"/>
      <w:jc w:val="left"/>
    </w:pPr>
    <w:rPr>
      <w:rFonts w:ascii="Verdana" w:hAnsi="Verdana" w:cs="Arial Unicode MS"/>
      <w:sz w:val="16"/>
      <w:szCs w:val="16"/>
    </w:rPr>
  </w:style>
  <w:style w:type="paragraph" w:customStyle="1" w:styleId="1f9">
    <w:name w:val="Абзац списка1"/>
    <w:basedOn w:val="a0"/>
    <w:pPr>
      <w:spacing w:after="200" w:line="276" w:lineRule="auto"/>
      <w:ind w:left="720" w:firstLine="0"/>
      <w:contextualSpacing/>
      <w:jc w:val="left"/>
    </w:pPr>
    <w:rPr>
      <w:rFonts w:ascii="Calibri" w:hAnsi="Calibri" w:cs="Calibri"/>
      <w:sz w:val="22"/>
      <w:szCs w:val="22"/>
    </w:rPr>
  </w:style>
  <w:style w:type="paragraph" w:customStyle="1" w:styleId="Style22">
    <w:name w:val="Style22"/>
    <w:basedOn w:val="a0"/>
    <w:pPr>
      <w:widowControl w:val="0"/>
      <w:autoSpaceDE w:val="0"/>
      <w:spacing w:line="480" w:lineRule="exact"/>
      <w:ind w:firstLine="0"/>
      <w:jc w:val="left"/>
    </w:pPr>
    <w:rPr>
      <w:rFonts w:ascii="Arial" w:hAnsi="Arial" w:cs="Arial"/>
      <w:sz w:val="24"/>
      <w:szCs w:val="24"/>
    </w:rPr>
  </w:style>
  <w:style w:type="paragraph" w:styleId="affb">
    <w:name w:val="Subtitle"/>
    <w:basedOn w:val="a0"/>
    <w:next w:val="afd"/>
    <w:link w:val="1fa"/>
    <w:qFormat/>
    <w:pPr>
      <w:overflowPunct w:val="0"/>
      <w:autoSpaceDE w:val="0"/>
      <w:ind w:firstLine="0"/>
      <w:jc w:val="center"/>
      <w:textAlignment w:val="baseline"/>
    </w:pPr>
    <w:rPr>
      <w:sz w:val="24"/>
      <w:szCs w:val="20"/>
      <w:lang w:val="en-US"/>
    </w:rPr>
  </w:style>
  <w:style w:type="paragraph" w:styleId="affc">
    <w:name w:val="footnote text"/>
    <w:basedOn w:val="a0"/>
    <w:link w:val="1fb"/>
    <w:pPr>
      <w:ind w:firstLine="0"/>
      <w:jc w:val="left"/>
    </w:pPr>
    <w:rPr>
      <w:sz w:val="20"/>
      <w:szCs w:val="20"/>
      <w:lang w:val="en-GB"/>
    </w:rPr>
  </w:style>
  <w:style w:type="paragraph" w:customStyle="1" w:styleId="Style20">
    <w:name w:val="Style20"/>
    <w:basedOn w:val="a0"/>
    <w:pPr>
      <w:widowControl w:val="0"/>
      <w:autoSpaceDE w:val="0"/>
      <w:spacing w:line="245" w:lineRule="exact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0"/>
    <w:pPr>
      <w:widowControl w:val="0"/>
      <w:autoSpaceDE w:val="0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0"/>
    <w:pPr>
      <w:widowControl w:val="0"/>
      <w:autoSpaceDE w:val="0"/>
      <w:spacing w:line="250" w:lineRule="exact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0"/>
    <w:pPr>
      <w:widowControl w:val="0"/>
      <w:autoSpaceDE w:val="0"/>
      <w:spacing w:line="259" w:lineRule="exact"/>
      <w:ind w:firstLine="0"/>
      <w:jc w:val="left"/>
    </w:pPr>
    <w:rPr>
      <w:rFonts w:ascii="Constantia" w:hAnsi="Constantia" w:cs="Constantia"/>
      <w:sz w:val="24"/>
      <w:szCs w:val="24"/>
    </w:rPr>
  </w:style>
  <w:style w:type="paragraph" w:customStyle="1" w:styleId="Style147">
    <w:name w:val="Style147"/>
    <w:basedOn w:val="a0"/>
    <w:pPr>
      <w:widowControl w:val="0"/>
      <w:autoSpaceDE w:val="0"/>
      <w:spacing w:line="417" w:lineRule="exact"/>
      <w:ind w:firstLine="605"/>
      <w:jc w:val="left"/>
    </w:pPr>
    <w:rPr>
      <w:sz w:val="24"/>
      <w:szCs w:val="24"/>
    </w:rPr>
  </w:style>
  <w:style w:type="paragraph" w:customStyle="1" w:styleId="affd">
    <w:name w:val="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1fc">
    <w:name w:val="Заголовок оглавления1"/>
    <w:basedOn w:val="11"/>
    <w:next w:val="a0"/>
    <w:pPr>
      <w:keepNext/>
      <w:keepLines/>
      <w:spacing w:before="480"/>
      <w:ind w:left="0"/>
      <w:jc w:val="left"/>
    </w:pPr>
    <w:rPr>
      <w:rFonts w:ascii="Cambria" w:hAnsi="Cambria" w:cs="Cambria"/>
      <w:color w:val="365F91"/>
    </w:rPr>
  </w:style>
  <w:style w:type="paragraph" w:styleId="affe">
    <w:name w:val="No Spacing"/>
    <w:link w:val="afff"/>
    <w:uiPriority w:val="1"/>
    <w:qFormat/>
    <w:pPr>
      <w:suppressAutoHyphens/>
      <w:ind w:firstLine="709"/>
      <w:jc w:val="both"/>
    </w:pPr>
    <w:rPr>
      <w:sz w:val="28"/>
      <w:szCs w:val="28"/>
      <w:lang w:eastAsia="zh-CN"/>
    </w:rPr>
  </w:style>
  <w:style w:type="paragraph" w:customStyle="1" w:styleId="NOTE0">
    <w:name w:val="NOTE"/>
    <w:basedOn w:val="a0"/>
    <w:pPr>
      <w:spacing w:after="100" w:line="360" w:lineRule="auto"/>
    </w:pPr>
    <w:rPr>
      <w:rFonts w:ascii="Arial" w:eastAsia="MS Mincho" w:hAnsi="Arial" w:cs="Arial"/>
      <w:sz w:val="20"/>
      <w:szCs w:val="20"/>
      <w:lang w:val="en-US" w:eastAsia="ja-JP"/>
    </w:rPr>
  </w:style>
  <w:style w:type="paragraph" w:styleId="afff0">
    <w:name w:val="List Paragraph"/>
    <w:aliases w:val="Нумерованый список,List Paragraph1,Bullet Number,Индексы,Num Bullet 1,Заговок Марина,Table-Normal,RSHB_Table-Normal,Предусловия,Абзац маркированнный,Булит 1,асз.Списка"/>
    <w:basedOn w:val="a0"/>
    <w:link w:val="afff1"/>
    <w:uiPriority w:val="34"/>
    <w:qFormat/>
    <w:pPr>
      <w:ind w:left="720"/>
      <w:contextualSpacing/>
    </w:pPr>
  </w:style>
  <w:style w:type="paragraph" w:customStyle="1" w:styleId="2c">
    <w:name w:val="Таблица2"/>
    <w:basedOn w:val="a0"/>
    <w:qFormat/>
    <w:pPr>
      <w:snapToGrid w:val="0"/>
      <w:ind w:firstLine="0"/>
      <w:contextualSpacing/>
      <w:jc w:val="center"/>
    </w:pPr>
    <w:rPr>
      <w:szCs w:val="20"/>
    </w:rPr>
  </w:style>
  <w:style w:type="paragraph" w:customStyle="1" w:styleId="1fd">
    <w:name w:val="Дата1"/>
    <w:basedOn w:val="a0"/>
    <w:next w:val="a0"/>
    <w:pPr>
      <w:keepLines/>
      <w:spacing w:after="120" w:line="288" w:lineRule="auto"/>
      <w:ind w:firstLine="720"/>
    </w:pPr>
    <w:rPr>
      <w:sz w:val="24"/>
      <w:szCs w:val="24"/>
      <w:lang w:val="en-US"/>
    </w:rPr>
  </w:style>
  <w:style w:type="paragraph" w:styleId="afff2">
    <w:name w:val="Revision"/>
    <w:uiPriority w:val="99"/>
    <w:pPr>
      <w:suppressAutoHyphens/>
    </w:pPr>
    <w:rPr>
      <w:sz w:val="28"/>
      <w:szCs w:val="28"/>
      <w:lang w:eastAsia="zh-CN"/>
    </w:rPr>
  </w:style>
  <w:style w:type="paragraph" w:customStyle="1" w:styleId="1fe">
    <w:name w:val="м1"/>
    <w:basedOn w:val="afff0"/>
    <w:qFormat/>
    <w:pPr>
      <w:spacing w:before="120" w:after="200"/>
    </w:pPr>
    <w:rPr>
      <w:sz w:val="24"/>
      <w:szCs w:val="24"/>
      <w:lang w:val="x-none" w:bidi="en-US"/>
    </w:rPr>
  </w:style>
  <w:style w:type="paragraph" w:customStyle="1" w:styleId="formattext">
    <w:name w:val="formattext"/>
    <w:pPr>
      <w:widowControl w:val="0"/>
      <w:suppressAutoHyphens/>
      <w:autoSpaceDE w:val="0"/>
    </w:pPr>
    <w:rPr>
      <w:sz w:val="18"/>
      <w:szCs w:val="18"/>
      <w:lang w:eastAsia="zh-CN"/>
    </w:rPr>
  </w:style>
  <w:style w:type="paragraph" w:customStyle="1" w:styleId="afff3">
    <w:name w:val="Содержимое таблицы"/>
    <w:basedOn w:val="a0"/>
    <w:pPr>
      <w:suppressLineNumbers/>
    </w:pPr>
  </w:style>
  <w:style w:type="paragraph" w:customStyle="1" w:styleId="afff4">
    <w:name w:val="Заголовок таблицы"/>
    <w:basedOn w:val="afff3"/>
    <w:pPr>
      <w:jc w:val="center"/>
    </w:pPr>
    <w:rPr>
      <w:b/>
      <w:bCs/>
    </w:rPr>
  </w:style>
  <w:style w:type="paragraph" w:styleId="35">
    <w:name w:val="toc 3"/>
    <w:basedOn w:val="1c"/>
    <w:uiPriority w:val="39"/>
    <w:pPr>
      <w:tabs>
        <w:tab w:val="right" w:leader="dot" w:pos="9072"/>
      </w:tabs>
      <w:ind w:left="566" w:firstLine="0"/>
    </w:pPr>
  </w:style>
  <w:style w:type="paragraph" w:styleId="42">
    <w:name w:val="toc 4"/>
    <w:basedOn w:val="1c"/>
    <w:uiPriority w:val="39"/>
    <w:pPr>
      <w:tabs>
        <w:tab w:val="right" w:leader="dot" w:pos="8789"/>
      </w:tabs>
      <w:ind w:left="849" w:firstLine="0"/>
    </w:pPr>
  </w:style>
  <w:style w:type="paragraph" w:styleId="52">
    <w:name w:val="toc 5"/>
    <w:basedOn w:val="1c"/>
    <w:pPr>
      <w:tabs>
        <w:tab w:val="right" w:leader="dot" w:pos="8506"/>
      </w:tabs>
      <w:ind w:left="1132" w:firstLine="0"/>
    </w:pPr>
  </w:style>
  <w:style w:type="paragraph" w:styleId="60">
    <w:name w:val="toc 6"/>
    <w:basedOn w:val="1c"/>
    <w:pPr>
      <w:tabs>
        <w:tab w:val="right" w:leader="dot" w:pos="8223"/>
      </w:tabs>
      <w:ind w:left="1415" w:firstLine="0"/>
    </w:pPr>
  </w:style>
  <w:style w:type="paragraph" w:styleId="7">
    <w:name w:val="toc 7"/>
    <w:basedOn w:val="1c"/>
    <w:pPr>
      <w:tabs>
        <w:tab w:val="right" w:leader="dot" w:pos="7940"/>
      </w:tabs>
      <w:ind w:left="1698" w:firstLine="0"/>
    </w:pPr>
  </w:style>
  <w:style w:type="paragraph" w:styleId="8">
    <w:name w:val="toc 8"/>
    <w:basedOn w:val="1c"/>
    <w:pPr>
      <w:tabs>
        <w:tab w:val="right" w:leader="dot" w:pos="7657"/>
      </w:tabs>
      <w:ind w:left="1981" w:firstLine="0"/>
    </w:pPr>
  </w:style>
  <w:style w:type="paragraph" w:styleId="90">
    <w:name w:val="toc 9"/>
    <w:basedOn w:val="1c"/>
    <w:pPr>
      <w:tabs>
        <w:tab w:val="right" w:leader="dot" w:pos="7374"/>
      </w:tabs>
      <w:ind w:left="2264" w:firstLine="0"/>
    </w:pPr>
  </w:style>
  <w:style w:type="paragraph" w:customStyle="1" w:styleId="100">
    <w:name w:val="Оглавление 10"/>
    <w:basedOn w:val="1c"/>
    <w:pPr>
      <w:tabs>
        <w:tab w:val="right" w:leader="dot" w:pos="7091"/>
      </w:tabs>
      <w:ind w:left="2547" w:firstLine="0"/>
    </w:pPr>
  </w:style>
  <w:style w:type="paragraph" w:customStyle="1" w:styleId="2d">
    <w:name w:val="Текст примечания2"/>
    <w:basedOn w:val="a0"/>
    <w:rPr>
      <w:sz w:val="20"/>
      <w:szCs w:val="20"/>
    </w:rPr>
  </w:style>
  <w:style w:type="character" w:styleId="afff5">
    <w:name w:val="annotation reference"/>
    <w:uiPriority w:val="99"/>
    <w:unhideWhenUsed/>
    <w:rsid w:val="002918F9"/>
    <w:rPr>
      <w:sz w:val="16"/>
      <w:szCs w:val="16"/>
    </w:rPr>
  </w:style>
  <w:style w:type="paragraph" w:styleId="afff6">
    <w:name w:val="annotation text"/>
    <w:basedOn w:val="a0"/>
    <w:link w:val="2e"/>
    <w:uiPriority w:val="99"/>
    <w:unhideWhenUsed/>
    <w:rsid w:val="002918F9"/>
    <w:rPr>
      <w:sz w:val="20"/>
      <w:szCs w:val="20"/>
      <w:lang w:val="x-none"/>
    </w:rPr>
  </w:style>
  <w:style w:type="character" w:customStyle="1" w:styleId="2e">
    <w:name w:val="Текст примечания Знак2"/>
    <w:link w:val="afff6"/>
    <w:uiPriority w:val="99"/>
    <w:rsid w:val="002918F9"/>
    <w:rPr>
      <w:lang w:eastAsia="zh-CN"/>
    </w:rPr>
  </w:style>
  <w:style w:type="table" w:styleId="afff7">
    <w:name w:val="Table Grid"/>
    <w:basedOn w:val="a2"/>
    <w:uiPriority w:val="39"/>
    <w:rsid w:val="002F0C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6">
    <w:name w:val="Body Text 3"/>
    <w:basedOn w:val="a0"/>
    <w:link w:val="312"/>
    <w:uiPriority w:val="99"/>
    <w:unhideWhenUsed/>
    <w:rsid w:val="0087511B"/>
    <w:pPr>
      <w:spacing w:after="120"/>
    </w:pPr>
    <w:rPr>
      <w:sz w:val="16"/>
      <w:szCs w:val="16"/>
      <w:lang w:val="x-none"/>
    </w:rPr>
  </w:style>
  <w:style w:type="character" w:customStyle="1" w:styleId="312">
    <w:name w:val="Основной текст 3 Знак1"/>
    <w:link w:val="36"/>
    <w:uiPriority w:val="99"/>
    <w:rsid w:val="0087511B"/>
    <w:rPr>
      <w:sz w:val="16"/>
      <w:szCs w:val="16"/>
      <w:lang w:eastAsia="zh-CN"/>
    </w:rPr>
  </w:style>
  <w:style w:type="paragraph" w:customStyle="1" w:styleId="yap-adtune-button11">
    <w:name w:val="yap-adtune-button11"/>
    <w:basedOn w:val="a0"/>
    <w:rsid w:val="001078E1"/>
    <w:pPr>
      <w:pBdr>
        <w:top w:val="single" w:sz="2" w:space="0" w:color="AAAAAA"/>
        <w:left w:val="single" w:sz="2" w:space="0" w:color="AAAAAA"/>
        <w:bottom w:val="single" w:sz="2" w:space="0" w:color="AAAAAA"/>
        <w:right w:val="single" w:sz="2" w:space="0" w:color="AAAAAA"/>
      </w:pBdr>
      <w:shd w:val="clear" w:color="auto" w:fill="EAEAEA"/>
      <w:suppressAutoHyphens w:val="0"/>
      <w:spacing w:before="100" w:beforeAutospacing="1" w:after="100" w:afterAutospacing="1"/>
      <w:ind w:firstLine="0"/>
      <w:jc w:val="left"/>
    </w:pPr>
    <w:rPr>
      <w:sz w:val="24"/>
      <w:szCs w:val="24"/>
      <w:lang w:eastAsia="en-US"/>
    </w:rPr>
  </w:style>
  <w:style w:type="paragraph" w:customStyle="1" w:styleId="afff8">
    <w:name w:val="Содержание"/>
    <w:basedOn w:val="2a"/>
    <w:link w:val="afff9"/>
    <w:autoRedefine/>
    <w:qFormat/>
    <w:rsid w:val="0036693F"/>
    <w:pPr>
      <w:tabs>
        <w:tab w:val="left" w:pos="567"/>
        <w:tab w:val="right" w:leader="dot" w:pos="9344"/>
      </w:tabs>
      <w:spacing w:after="0" w:line="240" w:lineRule="auto"/>
      <w:ind w:left="0"/>
    </w:pPr>
    <w:rPr>
      <w:noProof/>
    </w:rPr>
  </w:style>
  <w:style w:type="paragraph" w:styleId="afffa">
    <w:name w:val="TOC Heading"/>
    <w:basedOn w:val="11"/>
    <w:next w:val="a0"/>
    <w:uiPriority w:val="39"/>
    <w:unhideWhenUsed/>
    <w:qFormat/>
    <w:rsid w:val="003B42C8"/>
    <w:pPr>
      <w:keepNext/>
      <w:keepLines/>
      <w:shd w:val="clear" w:color="auto" w:fill="auto"/>
      <w:suppressAutoHyphens w:val="0"/>
      <w:spacing w:before="240" w:line="259" w:lineRule="auto"/>
      <w:ind w:left="0"/>
      <w:jc w:val="left"/>
      <w:textAlignment w:val="auto"/>
      <w:outlineLvl w:val="9"/>
    </w:pPr>
    <w:rPr>
      <w:rFonts w:ascii="Calibri Light" w:hAnsi="Calibri Light"/>
      <w:b w:val="0"/>
      <w:bCs/>
      <w:color w:val="2E74B5"/>
      <w:spacing w:val="0"/>
      <w:kern w:val="0"/>
      <w:sz w:val="32"/>
      <w:szCs w:val="32"/>
      <w:lang w:val="ru-RU" w:eastAsia="ru-RU"/>
    </w:rPr>
  </w:style>
  <w:style w:type="character" w:customStyle="1" w:styleId="2b">
    <w:name w:val="Оглавление 2 Знак"/>
    <w:link w:val="2a"/>
    <w:uiPriority w:val="39"/>
    <w:rsid w:val="003B42C8"/>
    <w:rPr>
      <w:sz w:val="28"/>
      <w:szCs w:val="28"/>
      <w:lang w:eastAsia="zh-CN"/>
    </w:rPr>
  </w:style>
  <w:style w:type="character" w:customStyle="1" w:styleId="afff9">
    <w:name w:val="Содержание Знак"/>
    <w:link w:val="afff8"/>
    <w:rsid w:val="0036693F"/>
    <w:rPr>
      <w:noProof/>
      <w:sz w:val="28"/>
      <w:szCs w:val="28"/>
      <w:lang w:eastAsia="zh-CN"/>
    </w:rPr>
  </w:style>
  <w:style w:type="character" w:customStyle="1" w:styleId="webofficeattributevalue">
    <w:name w:val="webofficeattributevalue"/>
    <w:basedOn w:val="a1"/>
    <w:rsid w:val="005D5BF6"/>
  </w:style>
  <w:style w:type="paragraph" w:customStyle="1" w:styleId="msonormal0">
    <w:name w:val="msonormal"/>
    <w:basedOn w:val="a0"/>
    <w:rsid w:val="00ED29CE"/>
    <w:pPr>
      <w:spacing w:before="280" w:after="280"/>
      <w:ind w:firstLine="0"/>
      <w:jc w:val="left"/>
    </w:pPr>
    <w:rPr>
      <w:rFonts w:ascii="Verdana" w:hAnsi="Verdana" w:cs="Arial Unicode MS"/>
      <w:sz w:val="16"/>
      <w:szCs w:val="16"/>
    </w:rPr>
  </w:style>
  <w:style w:type="character" w:customStyle="1" w:styleId="afe">
    <w:name w:val="Заголовок Знак"/>
    <w:basedOn w:val="a1"/>
    <w:link w:val="afc"/>
    <w:rsid w:val="00ED29CE"/>
    <w:rPr>
      <w:b/>
      <w:sz w:val="24"/>
      <w:lang w:eastAsia="zh-CN"/>
    </w:rPr>
  </w:style>
  <w:style w:type="character" w:customStyle="1" w:styleId="1b">
    <w:name w:val="Основной текст Знак1"/>
    <w:basedOn w:val="a1"/>
    <w:link w:val="afd"/>
    <w:locked/>
    <w:rsid w:val="00ED29CE"/>
    <w:rPr>
      <w:sz w:val="24"/>
      <w:lang w:eastAsia="zh-CN"/>
    </w:rPr>
  </w:style>
  <w:style w:type="character" w:customStyle="1" w:styleId="1d">
    <w:name w:val="Основной текст с отступом Знак1"/>
    <w:basedOn w:val="a1"/>
    <w:link w:val="aff2"/>
    <w:uiPriority w:val="99"/>
    <w:locked/>
    <w:rsid w:val="00ED29CE"/>
    <w:rPr>
      <w:sz w:val="28"/>
      <w:lang w:val="x-none" w:eastAsia="zh-CN"/>
    </w:rPr>
  </w:style>
  <w:style w:type="character" w:customStyle="1" w:styleId="1e">
    <w:name w:val="Верхний колонтитул Знак1"/>
    <w:basedOn w:val="a1"/>
    <w:link w:val="aff3"/>
    <w:uiPriority w:val="99"/>
    <w:locked/>
    <w:rsid w:val="00ED29CE"/>
    <w:rPr>
      <w:sz w:val="24"/>
      <w:lang w:val="x-none" w:eastAsia="zh-CN"/>
    </w:rPr>
  </w:style>
  <w:style w:type="character" w:customStyle="1" w:styleId="1f">
    <w:name w:val="Нижний колонтитул Знак1"/>
    <w:aliases w:val=" Знак Знак2,Нижний колонтитул Знак Знак Знак1,Основной текст 2 Знак Знак Знак Знак1,Нижний колонтитул Знак Знак Знак Знак Знак1,Основной текст 2 Знак Знак Знак Знак Знак Знак1,Нижний колонтитул Знак Знак Знак Знак Знак Знак Знак"/>
    <w:basedOn w:val="a1"/>
    <w:link w:val="aff4"/>
    <w:locked/>
    <w:rsid w:val="00ED29CE"/>
    <w:rPr>
      <w:sz w:val="24"/>
      <w:lang w:eastAsia="zh-CN"/>
    </w:rPr>
  </w:style>
  <w:style w:type="character" w:customStyle="1" w:styleId="1f0">
    <w:name w:val="Текст выноски Знак1"/>
    <w:basedOn w:val="a1"/>
    <w:link w:val="aff6"/>
    <w:locked/>
    <w:rsid w:val="00ED29CE"/>
    <w:rPr>
      <w:lang w:val="x-none" w:eastAsia="zh-CN"/>
    </w:rPr>
  </w:style>
  <w:style w:type="character" w:customStyle="1" w:styleId="1f2">
    <w:name w:val="Тема примечания Знак1"/>
    <w:basedOn w:val="ab"/>
    <w:link w:val="aff7"/>
    <w:rsid w:val="00ED29CE"/>
    <w:rPr>
      <w:b/>
      <w:lang w:val="x-none" w:eastAsia="zh-CN"/>
    </w:rPr>
  </w:style>
  <w:style w:type="character" w:customStyle="1" w:styleId="1f8">
    <w:name w:val="Текст концевой сноски Знак1"/>
    <w:basedOn w:val="a1"/>
    <w:link w:val="aff9"/>
    <w:locked/>
    <w:rsid w:val="00ED29CE"/>
    <w:rPr>
      <w:lang w:eastAsia="zh-CN"/>
    </w:rPr>
  </w:style>
  <w:style w:type="character" w:customStyle="1" w:styleId="1fa">
    <w:name w:val="Подзаголовок Знак1"/>
    <w:basedOn w:val="a1"/>
    <w:link w:val="affb"/>
    <w:locked/>
    <w:rsid w:val="00ED29CE"/>
    <w:rPr>
      <w:sz w:val="24"/>
      <w:lang w:val="en-US" w:eastAsia="zh-CN"/>
    </w:rPr>
  </w:style>
  <w:style w:type="character" w:customStyle="1" w:styleId="1fb">
    <w:name w:val="Текст сноски Знак1"/>
    <w:basedOn w:val="a1"/>
    <w:link w:val="affc"/>
    <w:locked/>
    <w:rsid w:val="00ED29CE"/>
    <w:rPr>
      <w:lang w:val="en-GB" w:eastAsia="zh-CN"/>
    </w:rPr>
  </w:style>
  <w:style w:type="character" w:customStyle="1" w:styleId="webofficeattributevalue1">
    <w:name w:val="webofficeattributevalue1"/>
    <w:basedOn w:val="a1"/>
    <w:rsid w:val="00410D48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FORMATTEXT0">
    <w:name w:val=".FORMATTEXT"/>
    <w:uiPriority w:val="99"/>
    <w:rsid w:val="005D396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C67D56"/>
    <w:rPr>
      <w:b/>
      <w:bCs/>
      <w:i/>
      <w:iCs/>
      <w:sz w:val="26"/>
      <w:szCs w:val="26"/>
    </w:rPr>
  </w:style>
  <w:style w:type="paragraph" w:customStyle="1" w:styleId="Arial1600">
    <w:name w:val="Стиль Arial 16 пт полужирный По центру Слева:  0 см Выступ:  0..."/>
    <w:basedOn w:val="a0"/>
    <w:uiPriority w:val="99"/>
    <w:rsid w:val="00C67D56"/>
    <w:pPr>
      <w:suppressAutoHyphens w:val="0"/>
      <w:ind w:left="432" w:hanging="432"/>
      <w:jc w:val="center"/>
    </w:pPr>
    <w:rPr>
      <w:rFonts w:ascii="Arial" w:hAnsi="Arial"/>
      <w:b/>
      <w:bCs/>
      <w:szCs w:val="20"/>
      <w:lang w:eastAsia="ru-RU"/>
    </w:rPr>
  </w:style>
  <w:style w:type="paragraph" w:customStyle="1" w:styleId="afffb">
    <w:name w:val="Р табл лев"/>
    <w:basedOn w:val="a0"/>
    <w:uiPriority w:val="99"/>
    <w:rsid w:val="00C67D56"/>
    <w:pPr>
      <w:widowControl w:val="0"/>
      <w:suppressAutoHyphens w:val="0"/>
      <w:ind w:left="30" w:right="33" w:firstLine="0"/>
      <w:jc w:val="left"/>
    </w:pPr>
    <w:rPr>
      <w:rFonts w:eastAsia="Batang"/>
      <w:szCs w:val="24"/>
      <w:lang w:eastAsia="ru-RU"/>
    </w:rPr>
  </w:style>
  <w:style w:type="paragraph" w:customStyle="1" w:styleId="1ff">
    <w:name w:val="заголовок 1"/>
    <w:basedOn w:val="a0"/>
    <w:next w:val="a0"/>
    <w:uiPriority w:val="99"/>
    <w:rsid w:val="00C67D56"/>
    <w:pPr>
      <w:keepNext/>
      <w:widowControl w:val="0"/>
      <w:suppressAutoHyphens w:val="0"/>
      <w:autoSpaceDE w:val="0"/>
      <w:autoSpaceDN w:val="0"/>
      <w:spacing w:before="120" w:line="408" w:lineRule="auto"/>
      <w:ind w:firstLine="0"/>
      <w:outlineLvl w:val="0"/>
    </w:pPr>
    <w:rPr>
      <w:spacing w:val="10"/>
      <w:sz w:val="26"/>
      <w:szCs w:val="26"/>
      <w:lang w:eastAsia="ru-RU"/>
    </w:rPr>
  </w:style>
  <w:style w:type="paragraph" w:customStyle="1" w:styleId="1ff0">
    <w:name w:val="Знак Знак Знак1 Знак"/>
    <w:basedOn w:val="a0"/>
    <w:uiPriority w:val="99"/>
    <w:rsid w:val="00C67D56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18">
    <w:name w:val="Font Style18"/>
    <w:uiPriority w:val="99"/>
    <w:rsid w:val="00C67D56"/>
    <w:rPr>
      <w:rFonts w:ascii="Times New Roman" w:hAnsi="Times New Roman" w:cs="Times New Roman"/>
      <w:sz w:val="28"/>
      <w:szCs w:val="28"/>
    </w:rPr>
  </w:style>
  <w:style w:type="paragraph" w:styleId="23">
    <w:name w:val="Body Text Indent 2"/>
    <w:basedOn w:val="a0"/>
    <w:link w:val="22"/>
    <w:rsid w:val="00C67D56"/>
    <w:pPr>
      <w:suppressAutoHyphens w:val="0"/>
      <w:spacing w:after="120" w:line="480" w:lineRule="auto"/>
      <w:ind w:left="283" w:firstLine="0"/>
      <w:jc w:val="left"/>
    </w:pPr>
    <w:rPr>
      <w:sz w:val="24"/>
      <w:szCs w:val="20"/>
      <w:lang w:eastAsia="ru-RU"/>
    </w:rPr>
  </w:style>
  <w:style w:type="character" w:customStyle="1" w:styleId="212">
    <w:name w:val="Основной текст с отступом 2 Знак1"/>
    <w:basedOn w:val="a1"/>
    <w:uiPriority w:val="99"/>
    <w:semiHidden/>
    <w:rsid w:val="00C67D56"/>
    <w:rPr>
      <w:sz w:val="28"/>
      <w:szCs w:val="28"/>
      <w:lang w:eastAsia="zh-CN"/>
    </w:rPr>
  </w:style>
  <w:style w:type="paragraph" w:customStyle="1" w:styleId="Iauiue">
    <w:name w:val="Iau.iue"/>
    <w:basedOn w:val="a0"/>
    <w:next w:val="a0"/>
    <w:uiPriority w:val="99"/>
    <w:rsid w:val="00C67D56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semiHidden/>
    <w:rsid w:val="00C67D56"/>
    <w:pPr>
      <w:suppressAutoHyphens w:val="0"/>
      <w:spacing w:after="120" w:line="480" w:lineRule="auto"/>
      <w:ind w:firstLine="0"/>
      <w:jc w:val="left"/>
    </w:pPr>
    <w:rPr>
      <w:sz w:val="24"/>
      <w:szCs w:val="20"/>
      <w:lang w:eastAsia="ru-RU"/>
    </w:rPr>
  </w:style>
  <w:style w:type="character" w:customStyle="1" w:styleId="213">
    <w:name w:val="Основной текст 2 Знак1"/>
    <w:basedOn w:val="a1"/>
    <w:uiPriority w:val="99"/>
    <w:semiHidden/>
    <w:rsid w:val="00C67D56"/>
    <w:rPr>
      <w:sz w:val="28"/>
      <w:szCs w:val="28"/>
      <w:lang w:eastAsia="zh-CN"/>
    </w:rPr>
  </w:style>
  <w:style w:type="paragraph" w:customStyle="1" w:styleId="CENTERTEXT">
    <w:name w:val=".CENTERTEXT"/>
    <w:uiPriority w:val="99"/>
    <w:rsid w:val="00C67D5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c">
    <w:name w:val="Р"/>
    <w:link w:val="afffd"/>
    <w:uiPriority w:val="99"/>
    <w:rsid w:val="00C67D56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d">
    <w:name w:val="Р Знак"/>
    <w:link w:val="afffc"/>
    <w:uiPriority w:val="99"/>
    <w:locked/>
    <w:rsid w:val="00C67D56"/>
    <w:rPr>
      <w:rFonts w:eastAsia="Batang"/>
      <w:sz w:val="28"/>
      <w:szCs w:val="24"/>
    </w:rPr>
  </w:style>
  <w:style w:type="paragraph" w:customStyle="1" w:styleId="afffe">
    <w:name w:val="Шапка &quot;Название изделия&quot;"/>
    <w:basedOn w:val="a0"/>
    <w:autoRedefine/>
    <w:uiPriority w:val="99"/>
    <w:rsid w:val="00C67D56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b/>
      <w:szCs w:val="20"/>
      <w:lang w:eastAsia="ru-RU"/>
    </w:rPr>
  </w:style>
  <w:style w:type="paragraph" w:customStyle="1" w:styleId="2f">
    <w:name w:val="Стиль Маркированный список 2"/>
    <w:basedOn w:val="2f0"/>
    <w:autoRedefine/>
    <w:uiPriority w:val="99"/>
    <w:rsid w:val="00C67D56"/>
    <w:pPr>
      <w:tabs>
        <w:tab w:val="right" w:leader="dot" w:pos="9639"/>
      </w:tabs>
      <w:contextualSpacing w:val="0"/>
    </w:pPr>
  </w:style>
  <w:style w:type="paragraph" w:styleId="2f0">
    <w:name w:val="List Bullet 2"/>
    <w:basedOn w:val="a0"/>
    <w:uiPriority w:val="99"/>
    <w:rsid w:val="00C67D56"/>
    <w:pPr>
      <w:tabs>
        <w:tab w:val="num" w:pos="810"/>
        <w:tab w:val="num" w:pos="1097"/>
      </w:tabs>
      <w:suppressAutoHyphens w:val="0"/>
      <w:ind w:left="737" w:hanging="810"/>
      <w:contextualSpacing/>
      <w:jc w:val="left"/>
    </w:pPr>
    <w:rPr>
      <w:sz w:val="24"/>
      <w:szCs w:val="24"/>
      <w:lang w:eastAsia="ru-RU"/>
    </w:rPr>
  </w:style>
  <w:style w:type="paragraph" w:customStyle="1" w:styleId="2f1">
    <w:name w:val="Стиль Стиль Маркированный список 2 + Зеленый + Авто"/>
    <w:basedOn w:val="2f"/>
    <w:uiPriority w:val="99"/>
    <w:rsid w:val="00C67D56"/>
    <w:pPr>
      <w:tabs>
        <w:tab w:val="clear" w:pos="1097"/>
      </w:tabs>
      <w:ind w:left="810"/>
    </w:pPr>
  </w:style>
  <w:style w:type="paragraph" w:customStyle="1" w:styleId="affff">
    <w:name w:val="Заг. Таблицы"/>
    <w:basedOn w:val="a0"/>
    <w:autoRedefine/>
    <w:uiPriority w:val="99"/>
    <w:rsid w:val="00C67D56"/>
    <w:pPr>
      <w:keepNext/>
      <w:suppressAutoHyphens w:val="0"/>
      <w:spacing w:before="20" w:after="20"/>
      <w:ind w:firstLine="0"/>
      <w:jc w:val="center"/>
    </w:pPr>
    <w:rPr>
      <w:b/>
      <w:sz w:val="20"/>
      <w:szCs w:val="24"/>
      <w:lang w:eastAsia="ru-RU"/>
    </w:rPr>
  </w:style>
  <w:style w:type="paragraph" w:customStyle="1" w:styleId="affff0">
    <w:name w:val="сод.табл по центру"/>
    <w:basedOn w:val="a0"/>
    <w:autoRedefine/>
    <w:uiPriority w:val="99"/>
    <w:rsid w:val="00C67D56"/>
    <w:pPr>
      <w:keepNext/>
      <w:suppressAutoHyphens w:val="0"/>
      <w:overflowPunct w:val="0"/>
      <w:autoSpaceDE w:val="0"/>
      <w:autoSpaceDN w:val="0"/>
      <w:adjustRightInd w:val="0"/>
      <w:spacing w:before="20" w:after="20"/>
      <w:ind w:left="-108" w:right="-108" w:firstLine="0"/>
      <w:jc w:val="center"/>
      <w:textAlignment w:val="baseline"/>
    </w:pPr>
    <w:rPr>
      <w:sz w:val="20"/>
      <w:szCs w:val="20"/>
      <w:lang w:val="en-US" w:eastAsia="ru-RU"/>
    </w:rPr>
  </w:style>
  <w:style w:type="paragraph" w:styleId="32">
    <w:name w:val="Body Text Indent 3"/>
    <w:basedOn w:val="a0"/>
    <w:link w:val="31"/>
    <w:uiPriority w:val="99"/>
    <w:rsid w:val="00C67D56"/>
    <w:pPr>
      <w:suppressAutoHyphens w:val="0"/>
      <w:spacing w:after="120"/>
      <w:ind w:left="283" w:firstLine="0"/>
      <w:jc w:val="left"/>
    </w:pPr>
    <w:rPr>
      <w:sz w:val="16"/>
      <w:szCs w:val="20"/>
      <w:lang w:eastAsia="ru-RU"/>
    </w:rPr>
  </w:style>
  <w:style w:type="character" w:customStyle="1" w:styleId="313">
    <w:name w:val="Основной текст с отступом 3 Знак1"/>
    <w:basedOn w:val="a1"/>
    <w:uiPriority w:val="99"/>
    <w:semiHidden/>
    <w:rsid w:val="00C67D56"/>
    <w:rPr>
      <w:sz w:val="16"/>
      <w:szCs w:val="16"/>
      <w:lang w:eastAsia="zh-CN"/>
    </w:rPr>
  </w:style>
  <w:style w:type="character" w:customStyle="1" w:styleId="affff1">
    <w:name w:val="Табл. Название Знак"/>
    <w:link w:val="affff2"/>
    <w:uiPriority w:val="99"/>
    <w:locked/>
    <w:rsid w:val="00C67D56"/>
    <w:rPr>
      <w:b/>
      <w:sz w:val="24"/>
      <w:szCs w:val="24"/>
    </w:rPr>
  </w:style>
  <w:style w:type="paragraph" w:customStyle="1" w:styleId="affff2">
    <w:name w:val="Табл. Название"/>
    <w:basedOn w:val="a0"/>
    <w:link w:val="affff1"/>
    <w:autoRedefine/>
    <w:uiPriority w:val="99"/>
    <w:rsid w:val="00C67D56"/>
    <w:pPr>
      <w:keepNext/>
      <w:suppressAutoHyphens w:val="0"/>
      <w:spacing w:before="240" w:after="120"/>
      <w:ind w:firstLine="0"/>
      <w:jc w:val="left"/>
    </w:pPr>
    <w:rPr>
      <w:b/>
      <w:sz w:val="24"/>
      <w:szCs w:val="24"/>
      <w:lang w:eastAsia="ru-RU"/>
    </w:rPr>
  </w:style>
  <w:style w:type="paragraph" w:customStyle="1" w:styleId="affff3">
    <w:name w:val="слово таблица"/>
    <w:basedOn w:val="a0"/>
    <w:uiPriority w:val="99"/>
    <w:rsid w:val="00C67D56"/>
    <w:pPr>
      <w:keepNext/>
      <w:suppressAutoHyphens w:val="0"/>
      <w:overflowPunct w:val="0"/>
      <w:autoSpaceDE w:val="0"/>
      <w:autoSpaceDN w:val="0"/>
      <w:adjustRightInd w:val="0"/>
      <w:spacing w:before="120" w:after="120"/>
      <w:ind w:left="284" w:right="284" w:firstLine="851"/>
      <w:jc w:val="right"/>
      <w:textAlignment w:val="baseline"/>
    </w:pPr>
    <w:rPr>
      <w:rFonts w:ascii="Pragmatica" w:hAnsi="Pragmatica"/>
      <w:b/>
      <w:sz w:val="22"/>
      <w:szCs w:val="20"/>
      <w:lang w:eastAsia="ru-RU"/>
    </w:rPr>
  </w:style>
  <w:style w:type="paragraph" w:customStyle="1" w:styleId="80">
    <w:name w:val="сод.табл слева 8"/>
    <w:basedOn w:val="a0"/>
    <w:autoRedefine/>
    <w:uiPriority w:val="99"/>
    <w:rsid w:val="00C67D56"/>
    <w:pPr>
      <w:keepNext/>
      <w:suppressAutoHyphens w:val="0"/>
      <w:overflowPunct w:val="0"/>
      <w:autoSpaceDE w:val="0"/>
      <w:autoSpaceDN w:val="0"/>
      <w:adjustRightInd w:val="0"/>
      <w:spacing w:before="20" w:after="20"/>
      <w:ind w:firstLine="0"/>
      <w:jc w:val="left"/>
      <w:textAlignment w:val="baseline"/>
    </w:pPr>
    <w:rPr>
      <w:sz w:val="16"/>
      <w:szCs w:val="18"/>
      <w:lang w:eastAsia="ru-RU"/>
    </w:rPr>
  </w:style>
  <w:style w:type="paragraph" w:styleId="affff4">
    <w:name w:val="Plain Text"/>
    <w:basedOn w:val="a0"/>
    <w:link w:val="affff5"/>
    <w:uiPriority w:val="99"/>
    <w:rsid w:val="00C67D56"/>
    <w:pPr>
      <w:suppressAutoHyphens w:val="0"/>
      <w:ind w:firstLine="0"/>
      <w:jc w:val="left"/>
    </w:pPr>
    <w:rPr>
      <w:rFonts w:ascii="Courier New" w:hAnsi="Courier New"/>
      <w:sz w:val="24"/>
      <w:szCs w:val="20"/>
      <w:lang w:eastAsia="ru-RU"/>
    </w:rPr>
  </w:style>
  <w:style w:type="character" w:customStyle="1" w:styleId="affff5">
    <w:name w:val="Текст Знак"/>
    <w:basedOn w:val="a1"/>
    <w:link w:val="affff4"/>
    <w:uiPriority w:val="99"/>
    <w:rsid w:val="00C67D56"/>
    <w:rPr>
      <w:rFonts w:ascii="Courier New" w:hAnsi="Courier New"/>
      <w:sz w:val="24"/>
    </w:rPr>
  </w:style>
  <w:style w:type="paragraph" w:styleId="affff6">
    <w:name w:val="Document Map"/>
    <w:basedOn w:val="a0"/>
    <w:link w:val="affff7"/>
    <w:uiPriority w:val="99"/>
    <w:semiHidden/>
    <w:rsid w:val="00C67D56"/>
    <w:pPr>
      <w:suppressAutoHyphens w:val="0"/>
      <w:ind w:firstLine="0"/>
      <w:jc w:val="left"/>
    </w:pPr>
    <w:rPr>
      <w:rFonts w:ascii="Tahoma" w:hAnsi="Tahoma" w:cs="Tahoma"/>
      <w:sz w:val="16"/>
      <w:szCs w:val="16"/>
      <w:lang w:eastAsia="ru-RU"/>
    </w:rPr>
  </w:style>
  <w:style w:type="character" w:customStyle="1" w:styleId="affff7">
    <w:name w:val="Схема документа Знак"/>
    <w:basedOn w:val="a1"/>
    <w:link w:val="affff6"/>
    <w:uiPriority w:val="99"/>
    <w:semiHidden/>
    <w:rsid w:val="00C67D56"/>
    <w:rPr>
      <w:rFonts w:ascii="Tahoma" w:hAnsi="Tahoma" w:cs="Tahoma"/>
      <w:sz w:val="16"/>
      <w:szCs w:val="16"/>
    </w:rPr>
  </w:style>
  <w:style w:type="paragraph" w:customStyle="1" w:styleId="-0">
    <w:name w:val="Стиль-таблиц"/>
    <w:basedOn w:val="a0"/>
    <w:autoRedefine/>
    <w:rsid w:val="00C67D56"/>
    <w:pPr>
      <w:suppressAutoHyphens w:val="0"/>
      <w:overflowPunct w:val="0"/>
      <w:autoSpaceDE w:val="0"/>
      <w:autoSpaceDN w:val="0"/>
      <w:adjustRightInd w:val="0"/>
      <w:spacing w:before="120" w:line="360" w:lineRule="auto"/>
      <w:ind w:firstLine="851"/>
      <w:textAlignment w:val="baseline"/>
    </w:pPr>
    <w:rPr>
      <w:rFonts w:ascii="Arial" w:hAnsi="Arial" w:cs="Arial"/>
      <w:sz w:val="24"/>
      <w:szCs w:val="24"/>
      <w:lang w:eastAsia="ru-RU"/>
    </w:rPr>
  </w:style>
  <w:style w:type="numbering" w:customStyle="1" w:styleId="1">
    <w:name w:val="Стиль1"/>
    <w:uiPriority w:val="99"/>
    <w:rsid w:val="00C67D56"/>
    <w:pPr>
      <w:numPr>
        <w:numId w:val="6"/>
      </w:numPr>
    </w:pPr>
  </w:style>
  <w:style w:type="paragraph" w:customStyle="1" w:styleId="headertext">
    <w:name w:val="headertext"/>
    <w:rsid w:val="00C67D5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37">
    <w:name w:val="Знак3"/>
    <w:basedOn w:val="a0"/>
    <w:rsid w:val="00E53DBD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1">
    <w:name w:val="Обычный1"/>
    <w:rsid w:val="00E53DBD"/>
  </w:style>
  <w:style w:type="paragraph" w:customStyle="1" w:styleId="affff8">
    <w:name w:val="Знак Знак Знак Знак Знак Знак"/>
    <w:basedOn w:val="a0"/>
    <w:next w:val="11"/>
    <w:rsid w:val="00E53DBD"/>
    <w:pPr>
      <w:suppressAutoHyphens w:val="0"/>
      <w:spacing w:after="160" w:line="240" w:lineRule="exact"/>
      <w:ind w:firstLine="0"/>
    </w:pPr>
    <w:rPr>
      <w:rFonts w:ascii="Verdana" w:hAnsi="Verdana"/>
      <w:sz w:val="20"/>
      <w:szCs w:val="20"/>
      <w:lang w:val="en-US" w:eastAsia="en-US"/>
    </w:rPr>
  </w:style>
  <w:style w:type="paragraph" w:customStyle="1" w:styleId="affff9">
    <w:name w:val="Обычный без отступа"/>
    <w:basedOn w:val="a0"/>
    <w:rsid w:val="00E53DBD"/>
    <w:pPr>
      <w:suppressAutoHyphens w:val="0"/>
      <w:ind w:firstLine="0"/>
    </w:pPr>
    <w:rPr>
      <w:szCs w:val="22"/>
      <w:lang w:eastAsia="ru-RU"/>
    </w:rPr>
  </w:style>
  <w:style w:type="character" w:customStyle="1" w:styleId="defaultlabelstyle3">
    <w:name w:val="defaultlabelstyle3"/>
    <w:rsid w:val="00E53DBD"/>
    <w:rPr>
      <w:rFonts w:ascii="Verdana" w:hAnsi="Verdana" w:hint="default"/>
      <w:b w:val="0"/>
      <w:bCs w:val="0"/>
      <w:color w:val="333333"/>
    </w:rPr>
  </w:style>
  <w:style w:type="character" w:customStyle="1" w:styleId="webofficeattributelabel1">
    <w:name w:val="webofficeattributelabel1"/>
    <w:rsid w:val="00E53DBD"/>
    <w:rPr>
      <w:rFonts w:ascii="Verdana" w:hAnsi="Verdana" w:hint="default"/>
      <w:b/>
      <w:bCs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fff">
    <w:name w:val="Без интервала Знак"/>
    <w:basedOn w:val="a1"/>
    <w:link w:val="affe"/>
    <w:uiPriority w:val="1"/>
    <w:locked/>
    <w:rsid w:val="00622207"/>
    <w:rPr>
      <w:sz w:val="28"/>
      <w:szCs w:val="28"/>
      <w:lang w:eastAsia="zh-CN"/>
    </w:rPr>
  </w:style>
  <w:style w:type="paragraph" w:customStyle="1" w:styleId="a">
    <w:name w:val="пункты тирэ"/>
    <w:basedOn w:val="a0"/>
    <w:link w:val="affffa"/>
    <w:qFormat/>
    <w:rsid w:val="00AF67A0"/>
    <w:pPr>
      <w:widowControl w:val="0"/>
      <w:numPr>
        <w:ilvl w:val="2"/>
        <w:numId w:val="33"/>
      </w:numPr>
      <w:tabs>
        <w:tab w:val="left" w:pos="1418"/>
      </w:tabs>
      <w:suppressAutoHyphens w:val="0"/>
      <w:spacing w:line="360" w:lineRule="auto"/>
      <w:ind w:right="238"/>
    </w:pPr>
    <w:rPr>
      <w:rFonts w:eastAsia="SimSun" w:cstheme="minorBidi"/>
      <w:bCs/>
      <w:kern w:val="28"/>
      <w:szCs w:val="22"/>
      <w:lang w:eastAsia="en-US" w:bidi="en-US"/>
    </w:rPr>
  </w:style>
  <w:style w:type="character" w:customStyle="1" w:styleId="affffa">
    <w:name w:val="пункты тирэ Знак"/>
    <w:basedOn w:val="a1"/>
    <w:link w:val="a"/>
    <w:rsid w:val="00AF67A0"/>
    <w:rPr>
      <w:rFonts w:eastAsia="SimSun" w:cstheme="minorBidi"/>
      <w:bCs/>
      <w:kern w:val="28"/>
      <w:sz w:val="28"/>
      <w:szCs w:val="22"/>
      <w:lang w:eastAsia="en-US" w:bidi="en-US"/>
    </w:rPr>
  </w:style>
  <w:style w:type="paragraph" w:customStyle="1" w:styleId="affffb">
    <w:name w:val="Таба"/>
    <w:link w:val="affffc"/>
    <w:qFormat/>
    <w:rsid w:val="00CF5C50"/>
    <w:pPr>
      <w:widowControl w:val="0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customStyle="1" w:styleId="affffc">
    <w:name w:val="Таба Знак"/>
    <w:basedOn w:val="a1"/>
    <w:link w:val="affffb"/>
    <w:rsid w:val="00CF5C50"/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customStyle="1" w:styleId="ConsPlusNormal">
    <w:name w:val="ConsPlusNormal"/>
    <w:rsid w:val="00F528B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1ff2">
    <w:name w:val="Неразрешенное упоминание1"/>
    <w:basedOn w:val="a1"/>
    <w:uiPriority w:val="99"/>
    <w:semiHidden/>
    <w:unhideWhenUsed/>
    <w:rsid w:val="00AF1F9F"/>
    <w:rPr>
      <w:color w:val="605E5C"/>
      <w:shd w:val="clear" w:color="auto" w:fill="E1DFDD"/>
    </w:rPr>
  </w:style>
  <w:style w:type="character" w:customStyle="1" w:styleId="afff1">
    <w:name w:val="Абзац списка Знак"/>
    <w:aliases w:val="Нумерованый список Знак,List Paragraph1 Знак,Bullet Number Знак,Индексы Знак,Num Bullet 1 Знак,Заговок Марина Знак,Table-Normal Знак,RSHB_Table-Normal Знак,Предусловия Знак,Абзац маркированнный Знак,Булит 1 Знак,асз.Списка Знак"/>
    <w:basedOn w:val="a1"/>
    <w:link w:val="afff0"/>
    <w:uiPriority w:val="34"/>
    <w:rsid w:val="004B2D25"/>
    <w:rPr>
      <w:sz w:val="28"/>
      <w:szCs w:val="28"/>
      <w:lang w:eastAsia="zh-CN"/>
    </w:rPr>
  </w:style>
  <w:style w:type="paragraph" w:customStyle="1" w:styleId="COLTOP">
    <w:name w:val="#COL_TOP"/>
    <w:uiPriority w:val="99"/>
    <w:rsid w:val="00D24612"/>
    <w:pPr>
      <w:widowControl w:val="0"/>
      <w:autoSpaceDE w:val="0"/>
      <w:autoSpaceDN w:val="0"/>
      <w:adjustRightInd w:val="0"/>
    </w:pPr>
    <w:rPr>
      <w:rFonts w:ascii="Arial, sans-serif" w:eastAsiaTheme="minorEastAsia" w:hAnsi="Arial, sans-serif"/>
      <w:sz w:val="16"/>
      <w:szCs w:val="16"/>
    </w:rPr>
  </w:style>
  <w:style w:type="character" w:customStyle="1" w:styleId="2f2">
    <w:name w:val="Неразрешенное упоминание2"/>
    <w:basedOn w:val="a1"/>
    <w:uiPriority w:val="99"/>
    <w:semiHidden/>
    <w:unhideWhenUsed/>
    <w:rsid w:val="00BC6B28"/>
    <w:rPr>
      <w:color w:val="605E5C"/>
      <w:shd w:val="clear" w:color="auto" w:fill="E1DFDD"/>
    </w:rPr>
  </w:style>
  <w:style w:type="paragraph" w:customStyle="1" w:styleId="10">
    <w:name w:val="список.1)"/>
    <w:basedOn w:val="a0"/>
    <w:qFormat/>
    <w:rsid w:val="00C75703"/>
    <w:pPr>
      <w:keepLines/>
      <w:numPr>
        <w:numId w:val="108"/>
      </w:numPr>
      <w:autoSpaceDE w:val="0"/>
      <w:snapToGrid w:val="0"/>
      <w:jc w:val="left"/>
    </w:pPr>
    <w:rPr>
      <w:color w:val="000000"/>
      <w:sz w:val="24"/>
      <w:szCs w:val="24"/>
    </w:rPr>
  </w:style>
  <w:style w:type="paragraph" w:customStyle="1" w:styleId="120">
    <w:name w:val="Обычный 12пт"/>
    <w:basedOn w:val="Default"/>
    <w:link w:val="121"/>
    <w:qFormat/>
    <w:rsid w:val="00277D94"/>
  </w:style>
  <w:style w:type="character" w:customStyle="1" w:styleId="121">
    <w:name w:val="Обычный 12пт Знак"/>
    <w:basedOn w:val="a1"/>
    <w:link w:val="120"/>
    <w:rsid w:val="00277D94"/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1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69221">
          <w:marLeft w:val="-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06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1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4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4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3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9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13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0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8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2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5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8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420289297" TargetMode="External"/><Relationship Id="rId13" Type="http://schemas.openxmlformats.org/officeDocument/2006/relationships/hyperlink" Target="https://reestr.digital.gov.ru" TargetMode="External"/><Relationship Id="rId18" Type="http://schemas.openxmlformats.org/officeDocument/2006/relationships/hyperlink" Target="kodeks://link/d?nd=1310667825&amp;mark=0PL55SC000002D0IDCIU400116Q83J3BR481QDFVUE3VVVVVU0JJTP54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kodeks://link/d?nd=420375464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1310667825&amp;mark=0PL55SC000002D0IDCIU400116Q83J3BR481QDFVUE3VVVVVU0JJTP54" TargetMode="External"/><Relationship Id="rId17" Type="http://schemas.openxmlformats.org/officeDocument/2006/relationships/hyperlink" Target="kodeks://link/d?nd=1310667825&amp;mark=0PL55SC000002D0IDCIU400116Q83J3BR481QDFVUE3VVVVVU0JJTP54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kodeks://link/d?nd=420375464" TargetMode="External"/><Relationship Id="rId20" Type="http://schemas.openxmlformats.org/officeDocument/2006/relationships/hyperlink" Target="kodeks://link/d?nd=42028929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310667825&amp;mark=0PL55SC000002D0IDCIU400116Q83J3BR481QDFVUE3VVVVVU0JJTP54" TargetMode="External"/><Relationship Id="rId24" Type="http://schemas.openxmlformats.org/officeDocument/2006/relationships/hyperlink" Target="https://reestr.digital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560662719" TargetMode="External"/><Relationship Id="rId23" Type="http://schemas.openxmlformats.org/officeDocument/2006/relationships/hyperlink" Target="kodeks://link/d?nd=1310667825&amp;mark=0PL55SC000002D0IDCIU400116Q83J3BR481QDFVUE3VVVVVU0JJTP54" TargetMode="External"/><Relationship Id="rId28" Type="http://schemas.openxmlformats.org/officeDocument/2006/relationships/fontTable" Target="fontTable.xml"/><Relationship Id="rId10" Type="http://schemas.openxmlformats.org/officeDocument/2006/relationships/hyperlink" Target="kodeks://link/d?nd=420375464" TargetMode="External"/><Relationship Id="rId19" Type="http://schemas.openxmlformats.org/officeDocument/2006/relationships/hyperlink" Target="https://reestr.digital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560662719" TargetMode="External"/><Relationship Id="rId14" Type="http://schemas.openxmlformats.org/officeDocument/2006/relationships/hyperlink" Target="kodeks://link/d?nd=420289297" TargetMode="External"/><Relationship Id="rId22" Type="http://schemas.openxmlformats.org/officeDocument/2006/relationships/hyperlink" Target="kodeks://link/d?nd=1310667825&amp;mark=0PL55SC000002D0IDCIU400116Q83J3BR481QDFVUE3VVVVVU0JJTP54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50502-9BF5-4CF4-A805-59AAA363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3756</Words>
  <Characters>21414</Characters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LinksUpToDate>false</LinksUpToDate>
  <CharactersWithSpaces>25120</CharactersWithSpaces>
  <SharedDoc>false</SharedDoc>
  <HLinks>
    <vt:vector size="96" baseType="variant">
      <vt:variant>
        <vt:i4>589946</vt:i4>
      </vt:variant>
      <vt:variant>
        <vt:i4>48</vt:i4>
      </vt:variant>
      <vt:variant>
        <vt:i4>0</vt:i4>
      </vt:variant>
      <vt:variant>
        <vt:i4>5</vt:i4>
      </vt:variant>
      <vt:variant>
        <vt:lpwstr>http://yandex.ru/clck/jsredir?from=yandex.ru%3Bsearch%2F%3Bweb%3B%3B&amp;text=&amp;etext=1557.RQ0Bg7ctJehLepHUuOIfbNWSCmdRNra_bAbAQb2fGA3bf4gf3Y9XiNFbgmmQgtGX.5cf45940599b896000f0a5e890c209bd131e78e4&amp;uuid=&amp;state=PEtFfuTeVD5kpHnK9lio9daDl0Ow0EQqBnwXqr2CGSTlhSDEzIy2U7BBTY65_y93zO-4qmoEKd5DN1w5_BtxXw,,&amp;&amp;cst=AiuY0DBWFJ5fN_r-AEszk3U72HqWsXUMTEP6a5YxdjuEbH6Q7QpNteZ1P_3RezMSm1rotUw9xg_z_eCqBDDn5BJoEYHElojb3UXZLmILZTFiHsH32W1s30ksR_KWbL3qa60JoYaW6NSi9rnkb3uOSXcaz7vywLLo2VMDIXbfaQ7SEP3jAMg74nCj3F3oKK2adwLp3wHl5oe47w_tXK35uex1S6idaTAASn_zQatRPFIwwBXfJgUB47ojDtjg7ak7&amp;data=UlNrNmk5WktYejR0eWJFYk1LdmtxcWNnbmNWTzhzbUNBU0w0ZzJ2RTN5SHllZklEVEdEOVJXLUZnUUp1bnctdW1oUGE2b2ROY3RfZFJydGdkNkRadFNudXhkc01xTnJ5VHIycDJhN1M0amtPT09CcEZBQmx0STYteG40TW1VdXE,&amp;sign=cd8fe98ec387cd3a7844e3b07935abb6&amp;keyno=0&amp;b64e=2&amp;ref=orjY4mGPRjk5boDnW0uvlrrd71vZw9kpjYpCKT-DLFtJHx5iQwoPz0HqB7rPmPxstJpLgIQyIYOCE0pGckUprFliXMpjetKLwsEnu9FIY__5gB9P3kv36ah3cJEo1y_Nym6yE8ISadIRzNmqv9VquQ,,&amp;l10n=ru&amp;cts=1506517216115&amp;mc=6.115073369277802&amp;bu=uniq150651680060252465</vt:lpwstr>
      </vt:variant>
      <vt:variant>
        <vt:lpwstr/>
      </vt:variant>
      <vt:variant>
        <vt:i4>720978</vt:i4>
      </vt:variant>
      <vt:variant>
        <vt:i4>45</vt:i4>
      </vt:variant>
      <vt:variant>
        <vt:i4>0</vt:i4>
      </vt:variant>
      <vt:variant>
        <vt:i4>5</vt:i4>
      </vt:variant>
      <vt:variant>
        <vt:lpwstr>http://protect.gost.ru/v.aspx?control=7&amp;id=202325</vt:lpwstr>
      </vt:variant>
      <vt:variant>
        <vt:lpwstr/>
      </vt:variant>
      <vt:variant>
        <vt:i4>720978</vt:i4>
      </vt:variant>
      <vt:variant>
        <vt:i4>42</vt:i4>
      </vt:variant>
      <vt:variant>
        <vt:i4>0</vt:i4>
      </vt:variant>
      <vt:variant>
        <vt:i4>5</vt:i4>
      </vt:variant>
      <vt:variant>
        <vt:lpwstr>http://protect.gost.ru/v.aspx?control=7&amp;id=202325</vt:lpwstr>
      </vt:variant>
      <vt:variant>
        <vt:lpwstr/>
      </vt:variant>
      <vt:variant>
        <vt:i4>720978</vt:i4>
      </vt:variant>
      <vt:variant>
        <vt:i4>39</vt:i4>
      </vt:variant>
      <vt:variant>
        <vt:i4>0</vt:i4>
      </vt:variant>
      <vt:variant>
        <vt:i4>5</vt:i4>
      </vt:variant>
      <vt:variant>
        <vt:lpwstr>http://protect.gost.ru/v.aspx?control=7&amp;id=202325</vt:lpwstr>
      </vt:variant>
      <vt:variant>
        <vt:lpwstr/>
      </vt:variant>
      <vt:variant>
        <vt:i4>720978</vt:i4>
      </vt:variant>
      <vt:variant>
        <vt:i4>36</vt:i4>
      </vt:variant>
      <vt:variant>
        <vt:i4>0</vt:i4>
      </vt:variant>
      <vt:variant>
        <vt:i4>5</vt:i4>
      </vt:variant>
      <vt:variant>
        <vt:lpwstr>http://protect.gost.ru/v.aspx?control=7&amp;id=202325</vt:lpwstr>
      </vt:variant>
      <vt:variant>
        <vt:lpwstr/>
      </vt:variant>
      <vt:variant>
        <vt:i4>720978</vt:i4>
      </vt:variant>
      <vt:variant>
        <vt:i4>33</vt:i4>
      </vt:variant>
      <vt:variant>
        <vt:i4>0</vt:i4>
      </vt:variant>
      <vt:variant>
        <vt:i4>5</vt:i4>
      </vt:variant>
      <vt:variant>
        <vt:lpwstr>http://protect.gost.ru/v.aspx?control=7&amp;id=202325</vt:lpwstr>
      </vt:variant>
      <vt:variant>
        <vt:lpwstr/>
      </vt:variant>
      <vt:variant>
        <vt:i4>720978</vt:i4>
      </vt:variant>
      <vt:variant>
        <vt:i4>30</vt:i4>
      </vt:variant>
      <vt:variant>
        <vt:i4>0</vt:i4>
      </vt:variant>
      <vt:variant>
        <vt:i4>5</vt:i4>
      </vt:variant>
      <vt:variant>
        <vt:lpwstr>http://protect.gost.ru/v.aspx?control=7&amp;id=202325</vt:lpwstr>
      </vt:variant>
      <vt:variant>
        <vt:lpwstr/>
      </vt:variant>
      <vt:variant>
        <vt:i4>7208977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__RefHeading__28_182479323</vt:lpwstr>
      </vt:variant>
      <vt:variant>
        <vt:i4>6291473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__RefHeading__26_182479323</vt:lpwstr>
      </vt:variant>
      <vt:variant>
        <vt:i4>6422545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__RefHeading__24_182479323</vt:lpwstr>
      </vt:variant>
      <vt:variant>
        <vt:i4>6553617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__RefHeading__22_182479323</vt:lpwstr>
      </vt:variant>
      <vt:variant>
        <vt:i4>7208978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__RefHeading__18_182479323</vt:lpwstr>
      </vt:variant>
      <vt:variant>
        <vt:i4>6291474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__RefHeading__16_182479323</vt:lpwstr>
      </vt:variant>
      <vt:variant>
        <vt:i4>6553618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__RefHeading__12_182479323</vt:lpwstr>
      </vt:variant>
      <vt:variant>
        <vt:i4>6684690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__RefHeading__10_182479323</vt:lpwstr>
      </vt:variant>
      <vt:variant>
        <vt:i4>1835064</vt:i4>
      </vt:variant>
      <vt:variant>
        <vt:i4>0</vt:i4>
      </vt:variant>
      <vt:variant>
        <vt:i4>0</vt:i4>
      </vt:variant>
      <vt:variant>
        <vt:i4>5</vt:i4>
      </vt:variant>
      <vt:variant>
        <vt:lpwstr>mailto:nto@rosseti.ru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2025-01-29T14:34:00Z</cp:lastPrinted>
  <dcterms:created xsi:type="dcterms:W3CDTF">2025-02-14T13:25:00Z</dcterms:created>
  <dcterms:modified xsi:type="dcterms:W3CDTF">2025-02-26T12:00:00Z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PazyukDA</vt:lpwstr>
  </property>
  <property fmtid="{D5CDD505-2E9C-101B-9397-08002B2CF9AE}" pid="3" name="CustomObjectId">
    <vt:lpwstr>0900005a8618846a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AkimovLU</vt:lpwstr>
  </property>
  <property fmtid="{D5CDD505-2E9C-101B-9397-08002B2CF9AE}" pid="6" name="CustomObjectState">
    <vt:lpwstr>2252924319</vt:lpwstr>
  </property>
  <property fmtid="{D5CDD505-2E9C-101B-9397-08002B2CF9AE}" pid="7" name="localFileProperties">
    <vt:lpwstr>08:60:6E:80:2B:2D</vt:lpwstr>
  </property>
</Properties>
</file>